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6AA0" w14:textId="77777777" w:rsidR="005248DE" w:rsidRDefault="005248DE" w:rsidP="006D55BF">
      <w:pPr>
        <w:jc w:val="center"/>
        <w:rPr>
          <w:rFonts w:ascii="Arial" w:hAnsi="Arial" w:cs="Arial"/>
          <w:b/>
          <w:sz w:val="20"/>
          <w:szCs w:val="16"/>
          <w:u w:val="single"/>
        </w:rPr>
      </w:pPr>
      <w:bookmarkStart w:id="0" w:name="_Toc236456202"/>
    </w:p>
    <w:p w14:paraId="62566AA1" w14:textId="77777777" w:rsidR="005248DE" w:rsidRDefault="005248DE" w:rsidP="006D55BF">
      <w:pPr>
        <w:jc w:val="center"/>
        <w:rPr>
          <w:rFonts w:ascii="Arial" w:hAnsi="Arial" w:cs="Arial"/>
          <w:b/>
          <w:sz w:val="20"/>
          <w:szCs w:val="16"/>
          <w:u w:val="single"/>
        </w:rPr>
      </w:pPr>
    </w:p>
    <w:p w14:paraId="62566AA2" w14:textId="77777777" w:rsidR="00990B75" w:rsidRPr="00066AEA" w:rsidRDefault="00990B75" w:rsidP="006D55BF">
      <w:pPr>
        <w:jc w:val="center"/>
        <w:rPr>
          <w:rFonts w:ascii="Arial" w:hAnsi="Arial" w:cs="Arial"/>
          <w:b/>
          <w:sz w:val="20"/>
          <w:szCs w:val="16"/>
          <w:u w:val="single"/>
        </w:rPr>
      </w:pPr>
      <w:r w:rsidRPr="00066AEA">
        <w:rPr>
          <w:rFonts w:ascii="Arial" w:hAnsi="Arial" w:cs="Arial"/>
          <w:b/>
          <w:sz w:val="20"/>
          <w:szCs w:val="16"/>
          <w:u w:val="single"/>
        </w:rPr>
        <w:t>Spis treści:</w:t>
      </w:r>
    </w:p>
    <w:p w14:paraId="6ABCC22A" w14:textId="428F7A9A" w:rsidR="009A05ED" w:rsidRPr="009A05ED" w:rsidRDefault="00E24FD8" w:rsidP="009A05ED">
      <w:pPr>
        <w:pStyle w:val="Spistreci1"/>
        <w:spacing w:before="0" w:after="0" w:line="360" w:lineRule="auto"/>
        <w:rPr>
          <w:rFonts w:eastAsiaTheme="minorEastAsia" w:cs="Arial"/>
          <w:b w:val="0"/>
          <w:bCs w:val="0"/>
          <w:caps w:val="0"/>
          <w:noProof/>
          <w:kern w:val="2"/>
          <w:sz w:val="20"/>
          <w14:ligatures w14:val="standardContextual"/>
        </w:rPr>
      </w:pPr>
      <w:r w:rsidRPr="009A05ED">
        <w:rPr>
          <w:rFonts w:cs="Arial"/>
          <w:b w:val="0"/>
          <w:bCs w:val="0"/>
          <w:sz w:val="20"/>
        </w:rPr>
        <w:fldChar w:fldCharType="begin"/>
      </w:r>
      <w:r w:rsidR="00990B75" w:rsidRPr="009A05ED">
        <w:rPr>
          <w:rFonts w:cs="Arial"/>
          <w:b w:val="0"/>
          <w:bCs w:val="0"/>
          <w:sz w:val="20"/>
        </w:rPr>
        <w:instrText xml:space="preserve"> TOC \h \z \t "!Nagłówek 1;1;!Nagłówek 2;2" </w:instrText>
      </w:r>
      <w:r w:rsidRPr="009A05ED">
        <w:rPr>
          <w:rFonts w:cs="Arial"/>
          <w:b w:val="0"/>
          <w:bCs w:val="0"/>
          <w:sz w:val="20"/>
        </w:rPr>
        <w:fldChar w:fldCharType="separate"/>
      </w:r>
      <w:hyperlink w:anchor="_Toc206961607" w:history="1">
        <w:r w:rsidR="009A05ED" w:rsidRPr="009A05ED">
          <w:rPr>
            <w:rStyle w:val="Hipercze"/>
            <w:rFonts w:cs="Arial"/>
            <w:b w:val="0"/>
            <w:bCs w:val="0"/>
            <w:noProof/>
            <w:sz w:val="20"/>
          </w:rPr>
          <w:t>I.</w:t>
        </w:r>
        <w:r w:rsidR="009A05ED" w:rsidRPr="009A05ED">
          <w:rPr>
            <w:rFonts w:eastAsiaTheme="minorEastAsia" w:cs="Arial"/>
            <w:b w:val="0"/>
            <w:bCs w:val="0"/>
            <w:caps w:val="0"/>
            <w:noProof/>
            <w:kern w:val="2"/>
            <w:sz w:val="20"/>
            <w14:ligatures w14:val="standardContextual"/>
          </w:rPr>
          <w:tab/>
        </w:r>
        <w:r w:rsidR="009A05ED" w:rsidRPr="009A05ED">
          <w:rPr>
            <w:rStyle w:val="Hipercze"/>
            <w:rFonts w:cs="Arial"/>
            <w:b w:val="0"/>
            <w:bCs w:val="0"/>
            <w:noProof/>
            <w:sz w:val="20"/>
          </w:rPr>
          <w:t>CZĘŚĆ OGÓLNA</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_Toc206961607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3</w:t>
        </w:r>
        <w:r w:rsidR="009A05ED" w:rsidRPr="009A05ED">
          <w:rPr>
            <w:rFonts w:cs="Arial"/>
            <w:b w:val="0"/>
            <w:bCs w:val="0"/>
            <w:noProof/>
            <w:webHidden/>
            <w:sz w:val="20"/>
          </w:rPr>
          <w:fldChar w:fldCharType="end"/>
        </w:r>
      </w:hyperlink>
    </w:p>
    <w:p w14:paraId="6671A9A9" w14:textId="6B4AD7BF" w:rsidR="009A05ED" w:rsidRPr="009A05ED" w:rsidRDefault="007335FD" w:rsidP="009A05ED">
      <w:pPr>
        <w:pStyle w:val="Spistreci1"/>
        <w:spacing w:before="0" w:after="0" w:line="360" w:lineRule="auto"/>
        <w:rPr>
          <w:rFonts w:eastAsiaTheme="minorEastAsia" w:cs="Arial"/>
          <w:b w:val="0"/>
          <w:bCs w:val="0"/>
          <w:caps w:val="0"/>
          <w:noProof/>
          <w:kern w:val="2"/>
          <w:sz w:val="20"/>
          <w14:ligatures w14:val="standardContextual"/>
        </w:rPr>
      </w:pPr>
      <w:hyperlink w:anchor="_Toc206961608" w:history="1">
        <w:r w:rsidR="009A05ED" w:rsidRPr="009A05ED">
          <w:rPr>
            <w:rStyle w:val="Hipercze"/>
            <w:rFonts w:cs="Arial"/>
            <w:b w:val="0"/>
            <w:bCs w:val="0"/>
            <w:noProof/>
            <w:sz w:val="20"/>
          </w:rPr>
          <w:t>II.</w:t>
        </w:r>
        <w:r w:rsidR="009A05ED" w:rsidRPr="009A05ED">
          <w:rPr>
            <w:rFonts w:eastAsiaTheme="minorEastAsia" w:cs="Arial"/>
            <w:b w:val="0"/>
            <w:bCs w:val="0"/>
            <w:caps w:val="0"/>
            <w:noProof/>
            <w:kern w:val="2"/>
            <w:sz w:val="20"/>
            <w14:ligatures w14:val="standardContextual"/>
          </w:rPr>
          <w:tab/>
        </w:r>
        <w:r w:rsidR="009A05ED" w:rsidRPr="009A05ED">
          <w:rPr>
            <w:rStyle w:val="Hipercze"/>
            <w:rFonts w:cs="Arial"/>
            <w:b w:val="0"/>
            <w:bCs w:val="0"/>
            <w:noProof/>
            <w:sz w:val="20"/>
          </w:rPr>
          <w:t>SPECYFIKACJE</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_Toc206961608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4</w:t>
        </w:r>
        <w:r w:rsidR="009A05ED" w:rsidRPr="009A05ED">
          <w:rPr>
            <w:rFonts w:cs="Arial"/>
            <w:b w:val="0"/>
            <w:bCs w:val="0"/>
            <w:noProof/>
            <w:webHidden/>
            <w:sz w:val="20"/>
          </w:rPr>
          <w:fldChar w:fldCharType="end"/>
        </w:r>
      </w:hyperlink>
    </w:p>
    <w:p w14:paraId="3186A185" w14:textId="0CEFD4E7" w:rsidR="009A05ED" w:rsidRPr="009A05ED" w:rsidRDefault="007335FD" w:rsidP="009A05ED">
      <w:pPr>
        <w:pStyle w:val="Spistreci1"/>
        <w:spacing w:before="0" w:after="0" w:line="360" w:lineRule="auto"/>
        <w:rPr>
          <w:rFonts w:eastAsiaTheme="minorEastAsia" w:cs="Arial"/>
          <w:b w:val="0"/>
          <w:bCs w:val="0"/>
          <w:caps w:val="0"/>
          <w:noProof/>
          <w:kern w:val="2"/>
          <w:sz w:val="20"/>
          <w14:ligatures w14:val="standardContextual"/>
        </w:rPr>
      </w:pPr>
      <w:hyperlink w:anchor="_Toc206961609" w:history="1">
        <w:r w:rsidR="009A05ED" w:rsidRPr="009A05ED">
          <w:rPr>
            <w:rStyle w:val="Hipercze"/>
            <w:rFonts w:cs="Arial"/>
            <w:b w:val="0"/>
            <w:bCs w:val="0"/>
            <w:noProof/>
            <w:sz w:val="20"/>
          </w:rPr>
          <w:t>Wymagania ogólne</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_Toc206961609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4</w:t>
        </w:r>
        <w:r w:rsidR="009A05ED" w:rsidRPr="009A05ED">
          <w:rPr>
            <w:rFonts w:cs="Arial"/>
            <w:b w:val="0"/>
            <w:bCs w:val="0"/>
            <w:noProof/>
            <w:webHidden/>
            <w:sz w:val="20"/>
          </w:rPr>
          <w:fldChar w:fldCharType="end"/>
        </w:r>
      </w:hyperlink>
    </w:p>
    <w:p w14:paraId="14EF3F17" w14:textId="6371C8E4" w:rsidR="009A05ED" w:rsidRPr="009A05ED" w:rsidRDefault="007335FD" w:rsidP="009A05ED">
      <w:pPr>
        <w:pStyle w:val="Spistreci1"/>
        <w:spacing w:before="0" w:after="0" w:line="360" w:lineRule="auto"/>
        <w:rPr>
          <w:rFonts w:eastAsiaTheme="minorEastAsia" w:cs="Arial"/>
          <w:b w:val="0"/>
          <w:bCs w:val="0"/>
          <w:caps w:val="0"/>
          <w:noProof/>
          <w:kern w:val="2"/>
          <w:sz w:val="20"/>
          <w14:ligatures w14:val="standardContextual"/>
        </w:rPr>
      </w:pPr>
      <w:hyperlink w:anchor="_Toc206961610" w:history="1">
        <w:r w:rsidR="009A05ED" w:rsidRPr="009A05ED">
          <w:rPr>
            <w:rStyle w:val="Hipercze"/>
            <w:rFonts w:cs="Arial"/>
            <w:b w:val="0"/>
            <w:bCs w:val="0"/>
            <w:noProof/>
            <w:sz w:val="20"/>
          </w:rPr>
          <w:t>Roboty przygotowawcze</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_Toc206961610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12</w:t>
        </w:r>
        <w:r w:rsidR="009A05ED" w:rsidRPr="009A05ED">
          <w:rPr>
            <w:rFonts w:cs="Arial"/>
            <w:b w:val="0"/>
            <w:bCs w:val="0"/>
            <w:noProof/>
            <w:webHidden/>
            <w:sz w:val="20"/>
          </w:rPr>
          <w:fldChar w:fldCharType="end"/>
        </w:r>
      </w:hyperlink>
    </w:p>
    <w:p w14:paraId="39540BAE" w14:textId="44047FF5" w:rsidR="009A05ED" w:rsidRPr="009A05ED" w:rsidRDefault="007335FD" w:rsidP="009A05ED">
      <w:pPr>
        <w:pStyle w:val="Spistreci2"/>
        <w:spacing w:line="360" w:lineRule="auto"/>
        <w:rPr>
          <w:rFonts w:ascii="Arial" w:eastAsiaTheme="minorEastAsia" w:hAnsi="Arial" w:cs="Arial"/>
          <w:noProof/>
          <w:kern w:val="2"/>
          <w:sz w:val="20"/>
          <w:szCs w:val="20"/>
          <w14:ligatures w14:val="standardContextual"/>
        </w:rPr>
      </w:pPr>
      <w:hyperlink w:anchor="_Toc206961611" w:history="1">
        <w:r w:rsidR="009A05ED" w:rsidRPr="009A05ED">
          <w:rPr>
            <w:rStyle w:val="Hipercze"/>
            <w:rFonts w:ascii="Arial" w:hAnsi="Arial" w:cs="Arial"/>
            <w:noProof/>
            <w:sz w:val="20"/>
            <w:szCs w:val="20"/>
          </w:rPr>
          <w:t>ST–01. Odtworzenie trasy i punktów wysokościowych</w:t>
        </w:r>
        <w:r w:rsidR="009A05ED" w:rsidRPr="009A05ED">
          <w:rPr>
            <w:rFonts w:ascii="Arial" w:hAnsi="Arial" w:cs="Arial"/>
            <w:noProof/>
            <w:webHidden/>
            <w:sz w:val="20"/>
            <w:szCs w:val="20"/>
          </w:rPr>
          <w:tab/>
        </w:r>
        <w:r w:rsidR="009A05ED" w:rsidRPr="009A05ED">
          <w:rPr>
            <w:rFonts w:ascii="Arial" w:hAnsi="Arial" w:cs="Arial"/>
            <w:noProof/>
            <w:webHidden/>
            <w:sz w:val="20"/>
            <w:szCs w:val="20"/>
          </w:rPr>
          <w:fldChar w:fldCharType="begin"/>
        </w:r>
        <w:r w:rsidR="009A05ED" w:rsidRPr="009A05ED">
          <w:rPr>
            <w:rFonts w:ascii="Arial" w:hAnsi="Arial" w:cs="Arial"/>
            <w:noProof/>
            <w:webHidden/>
            <w:sz w:val="20"/>
            <w:szCs w:val="20"/>
          </w:rPr>
          <w:instrText xml:space="preserve"> PAGEREF _Toc206961611 \h </w:instrText>
        </w:r>
        <w:r w:rsidR="009A05ED" w:rsidRPr="009A05ED">
          <w:rPr>
            <w:rFonts w:ascii="Arial" w:hAnsi="Arial" w:cs="Arial"/>
            <w:noProof/>
            <w:webHidden/>
            <w:sz w:val="20"/>
            <w:szCs w:val="20"/>
          </w:rPr>
        </w:r>
        <w:r w:rsidR="009A05ED" w:rsidRPr="009A05ED">
          <w:rPr>
            <w:rFonts w:ascii="Arial" w:hAnsi="Arial" w:cs="Arial"/>
            <w:noProof/>
            <w:webHidden/>
            <w:sz w:val="20"/>
            <w:szCs w:val="20"/>
          </w:rPr>
          <w:fldChar w:fldCharType="separate"/>
        </w:r>
        <w:r w:rsidR="00F143F2">
          <w:rPr>
            <w:rFonts w:ascii="Arial" w:hAnsi="Arial" w:cs="Arial"/>
            <w:noProof/>
            <w:webHidden/>
            <w:sz w:val="20"/>
            <w:szCs w:val="20"/>
          </w:rPr>
          <w:t>12</w:t>
        </w:r>
        <w:r w:rsidR="009A05ED" w:rsidRPr="009A05ED">
          <w:rPr>
            <w:rFonts w:ascii="Arial" w:hAnsi="Arial" w:cs="Arial"/>
            <w:noProof/>
            <w:webHidden/>
            <w:sz w:val="20"/>
            <w:szCs w:val="20"/>
          </w:rPr>
          <w:fldChar w:fldCharType="end"/>
        </w:r>
      </w:hyperlink>
    </w:p>
    <w:p w14:paraId="6850E022" w14:textId="4EF0B8A3" w:rsidR="009A05ED" w:rsidRPr="009A05ED" w:rsidRDefault="007335FD" w:rsidP="009A05ED">
      <w:pPr>
        <w:pStyle w:val="Spistreci2"/>
        <w:spacing w:line="360" w:lineRule="auto"/>
        <w:rPr>
          <w:rFonts w:ascii="Arial" w:eastAsiaTheme="minorEastAsia" w:hAnsi="Arial" w:cs="Arial"/>
          <w:noProof/>
          <w:kern w:val="2"/>
          <w:sz w:val="20"/>
          <w:szCs w:val="20"/>
          <w14:ligatures w14:val="standardContextual"/>
        </w:rPr>
      </w:pPr>
      <w:hyperlink w:anchor="_Toc206961612" w:history="1">
        <w:r w:rsidR="009A05ED" w:rsidRPr="009A05ED">
          <w:rPr>
            <w:rStyle w:val="Hipercze"/>
            <w:rFonts w:ascii="Arial" w:hAnsi="Arial" w:cs="Arial"/>
            <w:noProof/>
            <w:sz w:val="20"/>
            <w:szCs w:val="20"/>
          </w:rPr>
          <w:t>ST–02. Rozbiórka elementów nawierzchni</w:t>
        </w:r>
        <w:r w:rsidR="009A05ED" w:rsidRPr="009A05ED">
          <w:rPr>
            <w:rFonts w:ascii="Arial" w:hAnsi="Arial" w:cs="Arial"/>
            <w:noProof/>
            <w:webHidden/>
            <w:sz w:val="20"/>
            <w:szCs w:val="20"/>
          </w:rPr>
          <w:tab/>
        </w:r>
        <w:r w:rsidR="009A05ED" w:rsidRPr="009A05ED">
          <w:rPr>
            <w:rFonts w:ascii="Arial" w:hAnsi="Arial" w:cs="Arial"/>
            <w:noProof/>
            <w:webHidden/>
            <w:sz w:val="20"/>
            <w:szCs w:val="20"/>
          </w:rPr>
          <w:fldChar w:fldCharType="begin"/>
        </w:r>
        <w:r w:rsidR="009A05ED" w:rsidRPr="009A05ED">
          <w:rPr>
            <w:rFonts w:ascii="Arial" w:hAnsi="Arial" w:cs="Arial"/>
            <w:noProof/>
            <w:webHidden/>
            <w:sz w:val="20"/>
            <w:szCs w:val="20"/>
          </w:rPr>
          <w:instrText xml:space="preserve"> PAGEREF _Toc206961612 \h </w:instrText>
        </w:r>
        <w:r w:rsidR="009A05ED" w:rsidRPr="009A05ED">
          <w:rPr>
            <w:rFonts w:ascii="Arial" w:hAnsi="Arial" w:cs="Arial"/>
            <w:noProof/>
            <w:webHidden/>
            <w:sz w:val="20"/>
            <w:szCs w:val="20"/>
          </w:rPr>
        </w:r>
        <w:r w:rsidR="009A05ED" w:rsidRPr="009A05ED">
          <w:rPr>
            <w:rFonts w:ascii="Arial" w:hAnsi="Arial" w:cs="Arial"/>
            <w:noProof/>
            <w:webHidden/>
            <w:sz w:val="20"/>
            <w:szCs w:val="20"/>
          </w:rPr>
          <w:fldChar w:fldCharType="separate"/>
        </w:r>
        <w:r w:rsidR="00F143F2">
          <w:rPr>
            <w:rFonts w:ascii="Arial" w:hAnsi="Arial" w:cs="Arial"/>
            <w:noProof/>
            <w:webHidden/>
            <w:sz w:val="20"/>
            <w:szCs w:val="20"/>
          </w:rPr>
          <w:t>14</w:t>
        </w:r>
        <w:r w:rsidR="009A05ED" w:rsidRPr="009A05ED">
          <w:rPr>
            <w:rFonts w:ascii="Arial" w:hAnsi="Arial" w:cs="Arial"/>
            <w:noProof/>
            <w:webHidden/>
            <w:sz w:val="20"/>
            <w:szCs w:val="20"/>
          </w:rPr>
          <w:fldChar w:fldCharType="end"/>
        </w:r>
      </w:hyperlink>
    </w:p>
    <w:p w14:paraId="01B374F6" w14:textId="79E83A2B" w:rsidR="009A05ED" w:rsidRPr="009A05ED" w:rsidRDefault="007335FD" w:rsidP="009A05ED">
      <w:pPr>
        <w:pStyle w:val="Spistreci1"/>
        <w:spacing w:before="0" w:after="0" w:line="360" w:lineRule="auto"/>
        <w:rPr>
          <w:rFonts w:eastAsiaTheme="minorEastAsia" w:cs="Arial"/>
          <w:b w:val="0"/>
          <w:bCs w:val="0"/>
          <w:caps w:val="0"/>
          <w:noProof/>
          <w:kern w:val="2"/>
          <w:sz w:val="20"/>
          <w14:ligatures w14:val="standardContextual"/>
        </w:rPr>
      </w:pPr>
      <w:hyperlink w:anchor="_Toc206961613" w:history="1">
        <w:r w:rsidR="009A05ED" w:rsidRPr="009A05ED">
          <w:rPr>
            <w:rStyle w:val="Hipercze"/>
            <w:rFonts w:cs="Arial"/>
            <w:b w:val="0"/>
            <w:bCs w:val="0"/>
            <w:noProof/>
            <w:sz w:val="20"/>
          </w:rPr>
          <w:t>Podbudowy</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_Toc206961613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15</w:t>
        </w:r>
        <w:r w:rsidR="009A05ED" w:rsidRPr="009A05ED">
          <w:rPr>
            <w:rFonts w:cs="Arial"/>
            <w:b w:val="0"/>
            <w:bCs w:val="0"/>
            <w:noProof/>
            <w:webHidden/>
            <w:sz w:val="20"/>
          </w:rPr>
          <w:fldChar w:fldCharType="end"/>
        </w:r>
      </w:hyperlink>
    </w:p>
    <w:p w14:paraId="5C9AB777" w14:textId="45E4B37C" w:rsidR="009A05ED" w:rsidRPr="009A05ED" w:rsidRDefault="007335FD" w:rsidP="009A05ED">
      <w:pPr>
        <w:pStyle w:val="Spistreci2"/>
        <w:spacing w:line="360" w:lineRule="auto"/>
        <w:rPr>
          <w:rFonts w:ascii="Arial" w:eastAsiaTheme="minorEastAsia" w:hAnsi="Arial" w:cs="Arial"/>
          <w:noProof/>
          <w:kern w:val="2"/>
          <w:sz w:val="20"/>
          <w:szCs w:val="20"/>
          <w14:ligatures w14:val="standardContextual"/>
        </w:rPr>
      </w:pPr>
      <w:hyperlink w:anchor="_Toc206961614" w:history="1">
        <w:r w:rsidR="009A05ED" w:rsidRPr="009A05ED">
          <w:rPr>
            <w:rStyle w:val="Hipercze"/>
            <w:rFonts w:ascii="Arial" w:hAnsi="Arial" w:cs="Arial"/>
            <w:noProof/>
            <w:sz w:val="20"/>
            <w:szCs w:val="20"/>
          </w:rPr>
          <w:t>ST–03. Wyrównanie podbudowy kruszywem stabilizowanym mechanicznie</w:t>
        </w:r>
        <w:r w:rsidR="009A05ED" w:rsidRPr="009A05ED">
          <w:rPr>
            <w:rFonts w:ascii="Arial" w:hAnsi="Arial" w:cs="Arial"/>
            <w:noProof/>
            <w:webHidden/>
            <w:sz w:val="20"/>
            <w:szCs w:val="20"/>
          </w:rPr>
          <w:tab/>
        </w:r>
        <w:r w:rsidR="009A05ED" w:rsidRPr="009A05ED">
          <w:rPr>
            <w:rFonts w:ascii="Arial" w:hAnsi="Arial" w:cs="Arial"/>
            <w:noProof/>
            <w:webHidden/>
            <w:sz w:val="20"/>
            <w:szCs w:val="20"/>
          </w:rPr>
          <w:fldChar w:fldCharType="begin"/>
        </w:r>
        <w:r w:rsidR="009A05ED" w:rsidRPr="009A05ED">
          <w:rPr>
            <w:rFonts w:ascii="Arial" w:hAnsi="Arial" w:cs="Arial"/>
            <w:noProof/>
            <w:webHidden/>
            <w:sz w:val="20"/>
            <w:szCs w:val="20"/>
          </w:rPr>
          <w:instrText xml:space="preserve"> PAGEREF _Toc206961614 \h </w:instrText>
        </w:r>
        <w:r w:rsidR="009A05ED" w:rsidRPr="009A05ED">
          <w:rPr>
            <w:rFonts w:ascii="Arial" w:hAnsi="Arial" w:cs="Arial"/>
            <w:noProof/>
            <w:webHidden/>
            <w:sz w:val="20"/>
            <w:szCs w:val="20"/>
          </w:rPr>
        </w:r>
        <w:r w:rsidR="009A05ED" w:rsidRPr="009A05ED">
          <w:rPr>
            <w:rFonts w:ascii="Arial" w:hAnsi="Arial" w:cs="Arial"/>
            <w:noProof/>
            <w:webHidden/>
            <w:sz w:val="20"/>
            <w:szCs w:val="20"/>
          </w:rPr>
          <w:fldChar w:fldCharType="separate"/>
        </w:r>
        <w:r w:rsidR="00F143F2">
          <w:rPr>
            <w:rFonts w:ascii="Arial" w:hAnsi="Arial" w:cs="Arial"/>
            <w:noProof/>
            <w:webHidden/>
            <w:sz w:val="20"/>
            <w:szCs w:val="20"/>
          </w:rPr>
          <w:t>15</w:t>
        </w:r>
        <w:r w:rsidR="009A05ED" w:rsidRPr="009A05ED">
          <w:rPr>
            <w:rFonts w:ascii="Arial" w:hAnsi="Arial" w:cs="Arial"/>
            <w:noProof/>
            <w:webHidden/>
            <w:sz w:val="20"/>
            <w:szCs w:val="20"/>
          </w:rPr>
          <w:fldChar w:fldCharType="end"/>
        </w:r>
      </w:hyperlink>
    </w:p>
    <w:p w14:paraId="367D2F9E" w14:textId="63804FD6" w:rsidR="009A05ED" w:rsidRPr="009A05ED" w:rsidRDefault="007335FD" w:rsidP="009A05ED">
      <w:pPr>
        <w:pStyle w:val="Spistreci1"/>
        <w:spacing w:before="0" w:after="0" w:line="360" w:lineRule="auto"/>
        <w:rPr>
          <w:rFonts w:eastAsiaTheme="minorEastAsia" w:cs="Arial"/>
          <w:b w:val="0"/>
          <w:bCs w:val="0"/>
          <w:caps w:val="0"/>
          <w:noProof/>
          <w:kern w:val="2"/>
          <w:sz w:val="20"/>
          <w14:ligatures w14:val="standardContextual"/>
        </w:rPr>
      </w:pPr>
      <w:hyperlink w:anchor="_Toc206961615" w:history="1">
        <w:r w:rsidR="009A05ED" w:rsidRPr="009A05ED">
          <w:rPr>
            <w:rStyle w:val="Hipercze"/>
            <w:rFonts w:cs="Arial"/>
            <w:b w:val="0"/>
            <w:bCs w:val="0"/>
            <w:noProof/>
            <w:sz w:val="20"/>
          </w:rPr>
          <w:t>Roboty Nawierzchniowe</w:t>
        </w:r>
        <w:r w:rsidR="009A05ED" w:rsidRPr="009A05ED">
          <w:rPr>
            <w:rFonts w:cs="Arial"/>
            <w:b w:val="0"/>
            <w:bCs w:val="0"/>
            <w:noProof/>
            <w:webHidden/>
            <w:sz w:val="20"/>
          </w:rPr>
          <w:tab/>
        </w:r>
        <w:r w:rsidR="009A05ED" w:rsidRPr="009A05ED">
          <w:rPr>
            <w:rFonts w:cs="Arial"/>
            <w:b w:val="0"/>
            <w:bCs w:val="0"/>
            <w:noProof/>
            <w:webHidden/>
            <w:sz w:val="20"/>
          </w:rPr>
          <w:fldChar w:fldCharType="begin"/>
        </w:r>
        <w:r w:rsidR="009A05ED" w:rsidRPr="009A05ED">
          <w:rPr>
            <w:rFonts w:cs="Arial"/>
            <w:b w:val="0"/>
            <w:bCs w:val="0"/>
            <w:noProof/>
            <w:webHidden/>
            <w:sz w:val="20"/>
          </w:rPr>
          <w:instrText xml:space="preserve"> PAGEREF _Toc206961615 \h </w:instrText>
        </w:r>
        <w:r w:rsidR="009A05ED" w:rsidRPr="009A05ED">
          <w:rPr>
            <w:rFonts w:cs="Arial"/>
            <w:b w:val="0"/>
            <w:bCs w:val="0"/>
            <w:noProof/>
            <w:webHidden/>
            <w:sz w:val="20"/>
          </w:rPr>
        </w:r>
        <w:r w:rsidR="009A05ED" w:rsidRPr="009A05ED">
          <w:rPr>
            <w:rFonts w:cs="Arial"/>
            <w:b w:val="0"/>
            <w:bCs w:val="0"/>
            <w:noProof/>
            <w:webHidden/>
            <w:sz w:val="20"/>
          </w:rPr>
          <w:fldChar w:fldCharType="separate"/>
        </w:r>
        <w:r w:rsidR="00F143F2">
          <w:rPr>
            <w:rFonts w:cs="Arial"/>
            <w:b w:val="0"/>
            <w:bCs w:val="0"/>
            <w:noProof/>
            <w:webHidden/>
            <w:sz w:val="20"/>
          </w:rPr>
          <w:t>19</w:t>
        </w:r>
        <w:r w:rsidR="009A05ED" w:rsidRPr="009A05ED">
          <w:rPr>
            <w:rFonts w:cs="Arial"/>
            <w:b w:val="0"/>
            <w:bCs w:val="0"/>
            <w:noProof/>
            <w:webHidden/>
            <w:sz w:val="20"/>
          </w:rPr>
          <w:fldChar w:fldCharType="end"/>
        </w:r>
      </w:hyperlink>
    </w:p>
    <w:p w14:paraId="7B9893A4" w14:textId="7352EA2C" w:rsidR="009A05ED" w:rsidRPr="009A05ED" w:rsidRDefault="007335FD" w:rsidP="009A05ED">
      <w:pPr>
        <w:pStyle w:val="Spistreci2"/>
        <w:spacing w:line="360" w:lineRule="auto"/>
        <w:rPr>
          <w:rFonts w:ascii="Arial" w:eastAsiaTheme="minorEastAsia" w:hAnsi="Arial" w:cs="Arial"/>
          <w:noProof/>
          <w:kern w:val="2"/>
          <w:sz w:val="20"/>
          <w:szCs w:val="20"/>
          <w14:ligatures w14:val="standardContextual"/>
        </w:rPr>
      </w:pPr>
      <w:hyperlink w:anchor="_Toc206961616" w:history="1">
        <w:r w:rsidR="009A05ED" w:rsidRPr="009A05ED">
          <w:rPr>
            <w:rStyle w:val="Hipercze"/>
            <w:rFonts w:ascii="Arial" w:hAnsi="Arial" w:cs="Arial"/>
            <w:noProof/>
            <w:sz w:val="20"/>
            <w:szCs w:val="20"/>
          </w:rPr>
          <w:t>ST–04. Nawierzchnia tłuczniowa</w:t>
        </w:r>
        <w:r w:rsidR="009A05ED" w:rsidRPr="009A05ED">
          <w:rPr>
            <w:rFonts w:ascii="Arial" w:hAnsi="Arial" w:cs="Arial"/>
            <w:noProof/>
            <w:webHidden/>
            <w:sz w:val="20"/>
            <w:szCs w:val="20"/>
          </w:rPr>
          <w:tab/>
        </w:r>
        <w:r w:rsidR="009A05ED" w:rsidRPr="009A05ED">
          <w:rPr>
            <w:rFonts w:ascii="Arial" w:hAnsi="Arial" w:cs="Arial"/>
            <w:noProof/>
            <w:webHidden/>
            <w:sz w:val="20"/>
            <w:szCs w:val="20"/>
          </w:rPr>
          <w:fldChar w:fldCharType="begin"/>
        </w:r>
        <w:r w:rsidR="009A05ED" w:rsidRPr="009A05ED">
          <w:rPr>
            <w:rFonts w:ascii="Arial" w:hAnsi="Arial" w:cs="Arial"/>
            <w:noProof/>
            <w:webHidden/>
            <w:sz w:val="20"/>
            <w:szCs w:val="20"/>
          </w:rPr>
          <w:instrText xml:space="preserve"> PAGEREF _Toc206961616 \h </w:instrText>
        </w:r>
        <w:r w:rsidR="009A05ED" w:rsidRPr="009A05ED">
          <w:rPr>
            <w:rFonts w:ascii="Arial" w:hAnsi="Arial" w:cs="Arial"/>
            <w:noProof/>
            <w:webHidden/>
            <w:sz w:val="20"/>
            <w:szCs w:val="20"/>
          </w:rPr>
        </w:r>
        <w:r w:rsidR="009A05ED" w:rsidRPr="009A05ED">
          <w:rPr>
            <w:rFonts w:ascii="Arial" w:hAnsi="Arial" w:cs="Arial"/>
            <w:noProof/>
            <w:webHidden/>
            <w:sz w:val="20"/>
            <w:szCs w:val="20"/>
          </w:rPr>
          <w:fldChar w:fldCharType="separate"/>
        </w:r>
        <w:r w:rsidR="00F143F2">
          <w:rPr>
            <w:rFonts w:ascii="Arial" w:hAnsi="Arial" w:cs="Arial"/>
            <w:noProof/>
            <w:webHidden/>
            <w:sz w:val="20"/>
            <w:szCs w:val="20"/>
          </w:rPr>
          <w:t>19</w:t>
        </w:r>
        <w:r w:rsidR="009A05ED" w:rsidRPr="009A05ED">
          <w:rPr>
            <w:rFonts w:ascii="Arial" w:hAnsi="Arial" w:cs="Arial"/>
            <w:noProof/>
            <w:webHidden/>
            <w:sz w:val="20"/>
            <w:szCs w:val="20"/>
          </w:rPr>
          <w:fldChar w:fldCharType="end"/>
        </w:r>
      </w:hyperlink>
    </w:p>
    <w:p w14:paraId="2764F337" w14:textId="32F4314E" w:rsidR="009A05ED" w:rsidRPr="009A05ED" w:rsidRDefault="007335FD" w:rsidP="009A05ED">
      <w:pPr>
        <w:pStyle w:val="Spistreci2"/>
        <w:spacing w:line="360" w:lineRule="auto"/>
        <w:rPr>
          <w:rFonts w:ascii="Arial" w:eastAsiaTheme="minorEastAsia" w:hAnsi="Arial" w:cs="Arial"/>
          <w:noProof/>
          <w:kern w:val="2"/>
          <w:sz w:val="20"/>
          <w:szCs w:val="20"/>
          <w14:ligatures w14:val="standardContextual"/>
        </w:rPr>
      </w:pPr>
      <w:hyperlink w:anchor="_Toc206961617" w:history="1">
        <w:r w:rsidR="009A05ED" w:rsidRPr="009A05ED">
          <w:rPr>
            <w:rStyle w:val="Hipercze"/>
            <w:rFonts w:ascii="Arial" w:hAnsi="Arial" w:cs="Arial"/>
            <w:noProof/>
            <w:sz w:val="20"/>
            <w:szCs w:val="20"/>
          </w:rPr>
          <w:t>ST–</w:t>
        </w:r>
        <w:r w:rsidR="009A05ED">
          <w:rPr>
            <w:rStyle w:val="Hipercze"/>
            <w:rFonts w:ascii="Arial" w:hAnsi="Arial" w:cs="Arial"/>
            <w:noProof/>
            <w:sz w:val="20"/>
            <w:szCs w:val="20"/>
          </w:rPr>
          <w:t>0</w:t>
        </w:r>
        <w:r w:rsidR="009A05ED" w:rsidRPr="009A05ED">
          <w:rPr>
            <w:rStyle w:val="Hipercze"/>
            <w:rFonts w:ascii="Arial" w:hAnsi="Arial" w:cs="Arial"/>
            <w:noProof/>
            <w:sz w:val="20"/>
            <w:szCs w:val="20"/>
          </w:rPr>
          <w:t>5. Ścinanie, profilowanie, humusowanie i obsianie trawą</w:t>
        </w:r>
        <w:r w:rsidR="009A05ED" w:rsidRPr="009A05ED">
          <w:rPr>
            <w:rFonts w:ascii="Arial" w:hAnsi="Arial" w:cs="Arial"/>
            <w:noProof/>
            <w:webHidden/>
            <w:sz w:val="20"/>
            <w:szCs w:val="20"/>
          </w:rPr>
          <w:tab/>
        </w:r>
        <w:r w:rsidR="009A05ED" w:rsidRPr="009A05ED">
          <w:rPr>
            <w:rFonts w:ascii="Arial" w:hAnsi="Arial" w:cs="Arial"/>
            <w:noProof/>
            <w:webHidden/>
            <w:sz w:val="20"/>
            <w:szCs w:val="20"/>
          </w:rPr>
          <w:fldChar w:fldCharType="begin"/>
        </w:r>
        <w:r w:rsidR="009A05ED" w:rsidRPr="009A05ED">
          <w:rPr>
            <w:rFonts w:ascii="Arial" w:hAnsi="Arial" w:cs="Arial"/>
            <w:noProof/>
            <w:webHidden/>
            <w:sz w:val="20"/>
            <w:szCs w:val="20"/>
          </w:rPr>
          <w:instrText xml:space="preserve"> PAGEREF _Toc206961617 \h </w:instrText>
        </w:r>
        <w:r w:rsidR="009A05ED" w:rsidRPr="009A05ED">
          <w:rPr>
            <w:rFonts w:ascii="Arial" w:hAnsi="Arial" w:cs="Arial"/>
            <w:noProof/>
            <w:webHidden/>
            <w:sz w:val="20"/>
            <w:szCs w:val="20"/>
          </w:rPr>
        </w:r>
        <w:r w:rsidR="009A05ED" w:rsidRPr="009A05ED">
          <w:rPr>
            <w:rFonts w:ascii="Arial" w:hAnsi="Arial" w:cs="Arial"/>
            <w:noProof/>
            <w:webHidden/>
            <w:sz w:val="20"/>
            <w:szCs w:val="20"/>
          </w:rPr>
          <w:fldChar w:fldCharType="separate"/>
        </w:r>
        <w:r w:rsidR="00F143F2">
          <w:rPr>
            <w:rFonts w:ascii="Arial" w:hAnsi="Arial" w:cs="Arial"/>
            <w:noProof/>
            <w:webHidden/>
            <w:sz w:val="20"/>
            <w:szCs w:val="20"/>
          </w:rPr>
          <w:t>23</w:t>
        </w:r>
        <w:r w:rsidR="009A05ED" w:rsidRPr="009A05ED">
          <w:rPr>
            <w:rFonts w:ascii="Arial" w:hAnsi="Arial" w:cs="Arial"/>
            <w:noProof/>
            <w:webHidden/>
            <w:sz w:val="20"/>
            <w:szCs w:val="20"/>
          </w:rPr>
          <w:fldChar w:fldCharType="end"/>
        </w:r>
      </w:hyperlink>
    </w:p>
    <w:p w14:paraId="62566AB6" w14:textId="66D3498A" w:rsidR="00990B75" w:rsidRPr="006D55BF" w:rsidRDefault="00E24FD8" w:rsidP="009A05ED">
      <w:pPr>
        <w:tabs>
          <w:tab w:val="left" w:pos="851"/>
          <w:tab w:val="right" w:leader="dot" w:pos="9923"/>
          <w:tab w:val="right" w:leader="dot" w:pos="10065"/>
        </w:tabs>
        <w:spacing w:line="360" w:lineRule="auto"/>
        <w:ind w:left="426" w:right="565"/>
        <w:jc w:val="both"/>
        <w:rPr>
          <w:rFonts w:ascii="Arial" w:hAnsi="Arial" w:cs="Arial"/>
          <w:sz w:val="16"/>
          <w:szCs w:val="16"/>
        </w:rPr>
      </w:pPr>
      <w:r w:rsidRPr="009A05ED">
        <w:rPr>
          <w:rFonts w:ascii="Arial" w:hAnsi="Arial" w:cs="Arial"/>
          <w:sz w:val="20"/>
          <w:szCs w:val="20"/>
        </w:rPr>
        <w:fldChar w:fldCharType="end"/>
      </w:r>
    </w:p>
    <w:p w14:paraId="62566AB7" w14:textId="77777777" w:rsidR="006D55BF" w:rsidRDefault="00990B75" w:rsidP="006D55BF">
      <w:pPr>
        <w:pStyle w:val="Nagwek10"/>
        <w:jc w:val="center"/>
        <w:rPr>
          <w:rFonts w:ascii="Arial" w:hAnsi="Arial" w:cs="Arial"/>
          <w:sz w:val="16"/>
          <w:szCs w:val="16"/>
        </w:rPr>
      </w:pPr>
      <w:bookmarkStart w:id="1" w:name="_Toc236456201"/>
      <w:r w:rsidRPr="006D55BF">
        <w:rPr>
          <w:rFonts w:ascii="Arial" w:hAnsi="Arial" w:cs="Arial"/>
          <w:sz w:val="16"/>
          <w:szCs w:val="16"/>
        </w:rPr>
        <w:br w:type="page"/>
      </w:r>
    </w:p>
    <w:p w14:paraId="62566AB8" w14:textId="77777777" w:rsidR="00066AEA" w:rsidRDefault="00066AEA">
      <w:pPr>
        <w:spacing w:after="200" w:line="276" w:lineRule="auto"/>
        <w:rPr>
          <w:rFonts w:ascii="Arial" w:hAnsi="Arial" w:cs="Arial"/>
          <w:b/>
          <w:smallCaps/>
          <w:sz w:val="20"/>
          <w:szCs w:val="16"/>
        </w:rPr>
      </w:pPr>
      <w:bookmarkStart w:id="2" w:name="_Toc3829195"/>
      <w:bookmarkStart w:id="3" w:name="_Toc13006826"/>
      <w:r>
        <w:rPr>
          <w:rFonts w:ascii="Arial" w:hAnsi="Arial" w:cs="Arial"/>
          <w:sz w:val="20"/>
          <w:szCs w:val="16"/>
        </w:rPr>
        <w:lastRenderedPageBreak/>
        <w:br w:type="page"/>
      </w:r>
    </w:p>
    <w:p w14:paraId="62566AB9" w14:textId="77777777" w:rsidR="006D55BF" w:rsidRPr="00261F40" w:rsidRDefault="006D55BF" w:rsidP="009A05ED">
      <w:pPr>
        <w:pStyle w:val="Nagwek10"/>
        <w:numPr>
          <w:ilvl w:val="0"/>
          <w:numId w:val="27"/>
        </w:numPr>
        <w:ind w:left="567" w:hanging="207"/>
        <w:jc w:val="center"/>
        <w:rPr>
          <w:rFonts w:ascii="Arial" w:hAnsi="Arial" w:cs="Arial"/>
          <w:sz w:val="16"/>
          <w:szCs w:val="16"/>
        </w:rPr>
      </w:pPr>
      <w:bookmarkStart w:id="4" w:name="_Toc206961607"/>
      <w:r>
        <w:rPr>
          <w:rFonts w:ascii="Arial" w:hAnsi="Arial" w:cs="Arial"/>
          <w:sz w:val="20"/>
          <w:szCs w:val="16"/>
        </w:rPr>
        <w:lastRenderedPageBreak/>
        <w:t>CZĘŚĆ OGÓLNA</w:t>
      </w:r>
      <w:bookmarkEnd w:id="2"/>
      <w:bookmarkEnd w:id="3"/>
      <w:bookmarkEnd w:id="4"/>
    </w:p>
    <w:p w14:paraId="62566ABA" w14:textId="77777777" w:rsidR="006D55BF" w:rsidRDefault="006D55BF" w:rsidP="006D55BF">
      <w:pPr>
        <w:pStyle w:val="Nagwek10"/>
        <w:jc w:val="center"/>
        <w:rPr>
          <w:rFonts w:ascii="Arial" w:hAnsi="Arial" w:cs="Arial"/>
          <w:sz w:val="16"/>
          <w:szCs w:val="16"/>
        </w:rPr>
      </w:pPr>
    </w:p>
    <w:p w14:paraId="62566ABB" w14:textId="77777777" w:rsidR="006D55BF" w:rsidRPr="00FA611E" w:rsidRDefault="006D55BF" w:rsidP="006D55BF">
      <w:pPr>
        <w:keepNext/>
        <w:overflowPunct w:val="0"/>
        <w:autoSpaceDE w:val="0"/>
        <w:autoSpaceDN w:val="0"/>
        <w:adjustRightInd w:val="0"/>
        <w:jc w:val="both"/>
        <w:outlineLvl w:val="1"/>
        <w:rPr>
          <w:rFonts w:ascii="Arial" w:hAnsi="Arial" w:cs="Arial"/>
          <w:b/>
          <w:sz w:val="16"/>
          <w:szCs w:val="16"/>
        </w:rPr>
      </w:pPr>
      <w:r>
        <w:rPr>
          <w:rFonts w:ascii="Arial" w:hAnsi="Arial" w:cs="Arial"/>
          <w:b/>
          <w:sz w:val="16"/>
          <w:szCs w:val="16"/>
        </w:rPr>
        <w:t>1</w:t>
      </w:r>
      <w:r w:rsidRPr="00FA611E">
        <w:rPr>
          <w:rFonts w:ascii="Arial" w:hAnsi="Arial" w:cs="Arial"/>
          <w:b/>
          <w:sz w:val="16"/>
          <w:szCs w:val="16"/>
        </w:rPr>
        <w:t xml:space="preserve">. </w:t>
      </w:r>
      <w:r>
        <w:rPr>
          <w:rFonts w:ascii="Arial" w:hAnsi="Arial" w:cs="Arial"/>
          <w:b/>
          <w:sz w:val="16"/>
          <w:szCs w:val="16"/>
        </w:rPr>
        <w:t>PRZEDMIOT ZAMÓWIENIA</w:t>
      </w:r>
    </w:p>
    <w:p w14:paraId="4B567159" w14:textId="2F7F9F42" w:rsidR="00D41675" w:rsidRPr="00D41675" w:rsidRDefault="00D41675" w:rsidP="00D41675">
      <w:pPr>
        <w:overflowPunct w:val="0"/>
        <w:autoSpaceDE w:val="0"/>
        <w:autoSpaceDN w:val="0"/>
        <w:adjustRightInd w:val="0"/>
        <w:jc w:val="both"/>
        <w:rPr>
          <w:rFonts w:ascii="Arial" w:hAnsi="Arial" w:cs="Arial"/>
          <w:sz w:val="16"/>
          <w:szCs w:val="16"/>
        </w:rPr>
      </w:pPr>
      <w:r w:rsidRPr="00D41675">
        <w:rPr>
          <w:rFonts w:ascii="Arial" w:hAnsi="Arial" w:cs="Arial"/>
          <w:sz w:val="16"/>
          <w:szCs w:val="16"/>
        </w:rPr>
        <w:t xml:space="preserve">Remont drogi technicznej na koronie wału przeciwpowodziowego rzeki Wisły o nazwie Wał Siekierkowski na długości </w:t>
      </w:r>
      <w:r w:rsidR="00796BEA">
        <w:rPr>
          <w:rFonts w:ascii="Arial" w:hAnsi="Arial" w:cs="Arial"/>
          <w:sz w:val="16"/>
          <w:szCs w:val="16"/>
        </w:rPr>
        <w:t xml:space="preserve">ok </w:t>
      </w:r>
      <w:r w:rsidRPr="00D41675">
        <w:rPr>
          <w:rFonts w:ascii="Arial" w:hAnsi="Arial" w:cs="Arial"/>
          <w:sz w:val="16"/>
          <w:szCs w:val="16"/>
        </w:rPr>
        <w:t xml:space="preserve">2150 </w:t>
      </w:r>
      <w:proofErr w:type="spellStart"/>
      <w:r w:rsidRPr="00D41675">
        <w:rPr>
          <w:rFonts w:ascii="Arial" w:hAnsi="Arial" w:cs="Arial"/>
          <w:sz w:val="16"/>
          <w:szCs w:val="16"/>
        </w:rPr>
        <w:t>mb</w:t>
      </w:r>
      <w:proofErr w:type="spellEnd"/>
      <w:r>
        <w:rPr>
          <w:rFonts w:ascii="Arial" w:hAnsi="Arial" w:cs="Arial"/>
          <w:sz w:val="16"/>
          <w:szCs w:val="16"/>
        </w:rPr>
        <w:t>.</w:t>
      </w:r>
    </w:p>
    <w:p w14:paraId="4E6C108E" w14:textId="2F9C6FF8" w:rsidR="00F86B7C" w:rsidRPr="00A2454E" w:rsidRDefault="00F86B7C" w:rsidP="00A2454E">
      <w:pPr>
        <w:overflowPunct w:val="0"/>
        <w:autoSpaceDE w:val="0"/>
        <w:autoSpaceDN w:val="0"/>
        <w:adjustRightInd w:val="0"/>
        <w:jc w:val="both"/>
        <w:rPr>
          <w:rFonts w:ascii="Arial" w:hAnsi="Arial" w:cs="Arial"/>
          <w:sz w:val="16"/>
          <w:szCs w:val="16"/>
        </w:rPr>
      </w:pPr>
    </w:p>
    <w:p w14:paraId="62566ABD" w14:textId="77777777" w:rsidR="006D55BF" w:rsidRPr="001A3D64" w:rsidRDefault="006D55BF" w:rsidP="006D55BF">
      <w:pPr>
        <w:pStyle w:val="Nagwek10"/>
        <w:jc w:val="center"/>
        <w:rPr>
          <w:rFonts w:ascii="Arial" w:hAnsi="Arial" w:cs="Arial"/>
          <w:bCs/>
          <w:sz w:val="16"/>
          <w:szCs w:val="16"/>
        </w:rPr>
      </w:pPr>
    </w:p>
    <w:p w14:paraId="62566ABE" w14:textId="77777777" w:rsidR="006D55BF" w:rsidRPr="006750DF" w:rsidRDefault="006D55BF" w:rsidP="006750DF">
      <w:pPr>
        <w:overflowPunct w:val="0"/>
        <w:autoSpaceDE w:val="0"/>
        <w:autoSpaceDN w:val="0"/>
        <w:adjustRightInd w:val="0"/>
        <w:jc w:val="both"/>
        <w:rPr>
          <w:rFonts w:ascii="Arial" w:hAnsi="Arial" w:cs="Arial"/>
          <w:sz w:val="16"/>
          <w:szCs w:val="16"/>
        </w:rPr>
      </w:pPr>
      <w:r w:rsidRPr="001A3D64">
        <w:rPr>
          <w:rFonts w:ascii="Arial" w:hAnsi="Arial" w:cs="Arial"/>
          <w:b/>
          <w:bCs/>
          <w:sz w:val="16"/>
          <w:szCs w:val="16"/>
        </w:rPr>
        <w:t>2. PRZEDMIOT I ZAKRES ROBÓT BUDOWLANYCH</w:t>
      </w:r>
    </w:p>
    <w:p w14:paraId="62566ABF" w14:textId="5FC3666D" w:rsidR="006D55BF" w:rsidRDefault="006D55BF" w:rsidP="006D55BF">
      <w:pPr>
        <w:overflowPunct w:val="0"/>
        <w:autoSpaceDE w:val="0"/>
        <w:autoSpaceDN w:val="0"/>
        <w:adjustRightInd w:val="0"/>
        <w:jc w:val="both"/>
        <w:rPr>
          <w:rFonts w:ascii="Arial" w:hAnsi="Arial" w:cs="Arial"/>
          <w:sz w:val="16"/>
          <w:szCs w:val="16"/>
        </w:rPr>
      </w:pPr>
      <w:r w:rsidRPr="006750DF">
        <w:rPr>
          <w:rFonts w:ascii="Arial" w:hAnsi="Arial" w:cs="Arial"/>
          <w:sz w:val="16"/>
          <w:szCs w:val="16"/>
        </w:rPr>
        <w:t xml:space="preserve">Przedmiotem niniejszych specyfikacji technicznych (ST) są wymagania dotyczące wykonania i odbioru robót budowlanych </w:t>
      </w:r>
      <w:r w:rsidRPr="006750DF">
        <w:rPr>
          <w:rFonts w:ascii="Arial" w:hAnsi="Arial" w:cs="Arial"/>
          <w:sz w:val="16"/>
          <w:szCs w:val="16"/>
        </w:rPr>
        <w:br/>
        <w:t>w ramach remontu nawierzchn</w:t>
      </w:r>
      <w:r w:rsidR="00D41675">
        <w:rPr>
          <w:rFonts w:ascii="Arial" w:hAnsi="Arial" w:cs="Arial"/>
          <w:sz w:val="16"/>
          <w:szCs w:val="16"/>
        </w:rPr>
        <w:t xml:space="preserve">i drogi technicznej na wale </w:t>
      </w:r>
      <w:r w:rsidR="00C21062">
        <w:rPr>
          <w:rFonts w:ascii="Arial" w:hAnsi="Arial" w:cs="Arial"/>
          <w:sz w:val="16"/>
          <w:szCs w:val="16"/>
        </w:rPr>
        <w:t>Siekierkowskim</w:t>
      </w:r>
      <w:r w:rsidR="00D41675">
        <w:rPr>
          <w:rFonts w:ascii="Arial" w:hAnsi="Arial" w:cs="Arial"/>
          <w:sz w:val="16"/>
          <w:szCs w:val="16"/>
        </w:rPr>
        <w:t>.</w:t>
      </w:r>
    </w:p>
    <w:p w14:paraId="62566AC0" w14:textId="77777777" w:rsidR="006D55BF" w:rsidRDefault="006D55BF" w:rsidP="006D55BF">
      <w:pPr>
        <w:overflowPunct w:val="0"/>
        <w:autoSpaceDE w:val="0"/>
        <w:autoSpaceDN w:val="0"/>
        <w:adjustRightInd w:val="0"/>
        <w:jc w:val="both"/>
        <w:rPr>
          <w:rFonts w:ascii="Arial" w:hAnsi="Arial" w:cs="Arial"/>
          <w:sz w:val="16"/>
          <w:szCs w:val="16"/>
        </w:rPr>
      </w:pPr>
      <w:r w:rsidRPr="005B72D9">
        <w:rPr>
          <w:rFonts w:ascii="Arial" w:hAnsi="Arial" w:cs="Arial"/>
          <w:sz w:val="16"/>
          <w:szCs w:val="16"/>
        </w:rPr>
        <w:t>Projekt obejmuje następujące roboty:</w:t>
      </w:r>
    </w:p>
    <w:p w14:paraId="023B3872" w14:textId="77777777" w:rsidR="00522119" w:rsidRPr="00522119" w:rsidRDefault="00522119" w:rsidP="009A05ED">
      <w:pPr>
        <w:pStyle w:val="Akapitzlist"/>
        <w:numPr>
          <w:ilvl w:val="0"/>
          <w:numId w:val="11"/>
        </w:numPr>
        <w:overflowPunct w:val="0"/>
        <w:autoSpaceDE w:val="0"/>
        <w:autoSpaceDN w:val="0"/>
        <w:adjustRightInd w:val="0"/>
        <w:jc w:val="both"/>
        <w:rPr>
          <w:rFonts w:ascii="Arial" w:hAnsi="Arial" w:cs="Arial"/>
          <w:sz w:val="16"/>
          <w:szCs w:val="16"/>
        </w:rPr>
      </w:pPr>
      <w:r w:rsidRPr="00522119">
        <w:rPr>
          <w:rFonts w:ascii="Arial" w:hAnsi="Arial" w:cs="Arial"/>
          <w:sz w:val="16"/>
          <w:szCs w:val="16"/>
        </w:rPr>
        <w:t>zdjęcie warstwy wierzchniej istniejącej nawierzchni mineralnej o grubości ok. 10 cm,</w:t>
      </w:r>
    </w:p>
    <w:p w14:paraId="34F11F05" w14:textId="77777777" w:rsidR="00522119" w:rsidRPr="00522119" w:rsidRDefault="00522119" w:rsidP="009A05ED">
      <w:pPr>
        <w:pStyle w:val="Akapitzlist"/>
        <w:numPr>
          <w:ilvl w:val="0"/>
          <w:numId w:val="11"/>
        </w:numPr>
        <w:overflowPunct w:val="0"/>
        <w:autoSpaceDE w:val="0"/>
        <w:autoSpaceDN w:val="0"/>
        <w:adjustRightInd w:val="0"/>
        <w:jc w:val="both"/>
        <w:rPr>
          <w:rFonts w:ascii="Arial" w:hAnsi="Arial" w:cs="Arial"/>
          <w:sz w:val="16"/>
          <w:szCs w:val="16"/>
        </w:rPr>
      </w:pPr>
      <w:r w:rsidRPr="00522119">
        <w:rPr>
          <w:rFonts w:ascii="Arial" w:hAnsi="Arial" w:cs="Arial"/>
          <w:sz w:val="16"/>
          <w:szCs w:val="16"/>
        </w:rPr>
        <w:t>wyrównanie wraz z uzupełnieniem i dogęszczeniem istniejącej podbudowy,</w:t>
      </w:r>
    </w:p>
    <w:p w14:paraId="6C5110B5" w14:textId="77777777" w:rsidR="00B232B2" w:rsidRPr="00B232B2" w:rsidRDefault="00B232B2" w:rsidP="00B232B2">
      <w:pPr>
        <w:pStyle w:val="Akapitzlist"/>
        <w:numPr>
          <w:ilvl w:val="0"/>
          <w:numId w:val="11"/>
        </w:numPr>
        <w:overflowPunct w:val="0"/>
        <w:autoSpaceDE w:val="0"/>
        <w:autoSpaceDN w:val="0"/>
        <w:adjustRightInd w:val="0"/>
        <w:jc w:val="both"/>
        <w:rPr>
          <w:rFonts w:ascii="Arial" w:hAnsi="Arial" w:cs="Arial"/>
          <w:sz w:val="16"/>
          <w:szCs w:val="16"/>
        </w:rPr>
      </w:pPr>
      <w:r w:rsidRPr="00B232B2">
        <w:rPr>
          <w:rFonts w:ascii="Arial" w:hAnsi="Arial" w:cs="Arial"/>
          <w:sz w:val="16"/>
          <w:szCs w:val="16"/>
        </w:rPr>
        <w:t>oczyszczenie obrzeży betonowych i poboczy (pasa zieleni) na szerokości 0.5-1.0m po obu stronach drogi,</w:t>
      </w:r>
    </w:p>
    <w:p w14:paraId="3D7FA348" w14:textId="77777777" w:rsidR="00522119" w:rsidRPr="00522119" w:rsidRDefault="00522119" w:rsidP="009A05ED">
      <w:pPr>
        <w:pStyle w:val="Akapitzlist"/>
        <w:numPr>
          <w:ilvl w:val="0"/>
          <w:numId w:val="11"/>
        </w:numPr>
        <w:overflowPunct w:val="0"/>
        <w:autoSpaceDE w:val="0"/>
        <w:autoSpaceDN w:val="0"/>
        <w:adjustRightInd w:val="0"/>
        <w:jc w:val="both"/>
        <w:rPr>
          <w:rFonts w:ascii="Arial" w:hAnsi="Arial" w:cs="Arial"/>
          <w:sz w:val="16"/>
          <w:szCs w:val="16"/>
        </w:rPr>
      </w:pPr>
      <w:r w:rsidRPr="00522119">
        <w:rPr>
          <w:rFonts w:ascii="Arial" w:hAnsi="Arial" w:cs="Arial"/>
          <w:sz w:val="16"/>
          <w:szCs w:val="16"/>
        </w:rPr>
        <w:t>wykonanie nowej nawierzchni mineralnej dostosowanej do ruchu aut technicznych oraz ruchu rowerowego,</w:t>
      </w:r>
    </w:p>
    <w:p w14:paraId="62566AC6" w14:textId="77777777" w:rsidR="006D55BF" w:rsidRPr="008D1554"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sidRPr="008D1554">
        <w:rPr>
          <w:rFonts w:ascii="Arial" w:hAnsi="Arial" w:cs="Arial"/>
          <w:sz w:val="16"/>
          <w:szCs w:val="16"/>
        </w:rPr>
        <w:t>uporządkowanie przyległego terenu.</w:t>
      </w:r>
    </w:p>
    <w:p w14:paraId="62566AC7" w14:textId="77777777" w:rsidR="006D55BF" w:rsidRDefault="006D55BF" w:rsidP="006D55BF">
      <w:pPr>
        <w:pStyle w:val="Nagwek10"/>
        <w:jc w:val="center"/>
        <w:rPr>
          <w:rFonts w:ascii="Arial" w:hAnsi="Arial" w:cs="Arial"/>
          <w:sz w:val="16"/>
          <w:szCs w:val="16"/>
        </w:rPr>
      </w:pPr>
    </w:p>
    <w:p w14:paraId="62566AC8" w14:textId="77777777" w:rsidR="006D55BF" w:rsidRDefault="006D55BF" w:rsidP="006D55BF">
      <w:pPr>
        <w:keepNext/>
        <w:overflowPunct w:val="0"/>
        <w:autoSpaceDE w:val="0"/>
        <w:autoSpaceDN w:val="0"/>
        <w:adjustRightInd w:val="0"/>
        <w:jc w:val="both"/>
        <w:outlineLvl w:val="1"/>
        <w:rPr>
          <w:rFonts w:ascii="Arial" w:hAnsi="Arial" w:cs="Arial"/>
          <w:b/>
          <w:sz w:val="16"/>
          <w:szCs w:val="16"/>
        </w:rPr>
      </w:pPr>
      <w:r>
        <w:rPr>
          <w:rFonts w:ascii="Arial" w:hAnsi="Arial" w:cs="Arial"/>
          <w:b/>
          <w:sz w:val="16"/>
          <w:szCs w:val="16"/>
        </w:rPr>
        <w:t>3. WYSZCZEGÓLNIENIE I OPIS PRAC TOWARZYSZĄCYCH I ROBÓT TYMCZASOWYCH</w:t>
      </w:r>
    </w:p>
    <w:p w14:paraId="62566AC9" w14:textId="77777777" w:rsidR="006D55BF" w:rsidRDefault="006D55BF" w:rsidP="006D55BF">
      <w:pPr>
        <w:overflowPunct w:val="0"/>
        <w:autoSpaceDE w:val="0"/>
        <w:autoSpaceDN w:val="0"/>
        <w:adjustRightInd w:val="0"/>
        <w:jc w:val="both"/>
        <w:rPr>
          <w:rFonts w:ascii="Arial" w:hAnsi="Arial" w:cs="Arial"/>
          <w:b/>
          <w:sz w:val="16"/>
          <w:szCs w:val="16"/>
        </w:rPr>
      </w:pPr>
      <w:r w:rsidRPr="000E401A">
        <w:rPr>
          <w:rFonts w:ascii="Arial" w:hAnsi="Arial" w:cs="Arial"/>
          <w:sz w:val="16"/>
          <w:szCs w:val="16"/>
        </w:rPr>
        <w:t>W ramach remontu przewidziano następujące roboty towarzyszące:</w:t>
      </w:r>
    </w:p>
    <w:p w14:paraId="62566ACA"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o</w:t>
      </w:r>
      <w:r w:rsidRPr="000E4E0E">
        <w:rPr>
          <w:rFonts w:ascii="Arial" w:hAnsi="Arial" w:cs="Arial"/>
          <w:sz w:val="16"/>
          <w:szCs w:val="16"/>
        </w:rPr>
        <w:t>bsługa geodezyjna budowy</w:t>
      </w:r>
      <w:r>
        <w:rPr>
          <w:rFonts w:ascii="Arial" w:hAnsi="Arial" w:cs="Arial"/>
          <w:sz w:val="16"/>
          <w:szCs w:val="16"/>
        </w:rPr>
        <w:t>,</w:t>
      </w:r>
    </w:p>
    <w:p w14:paraId="62566ACB"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transport materiałów z rozbiórki,</w:t>
      </w:r>
    </w:p>
    <w:p w14:paraId="62566ACC"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transport materiałów budowlanych,</w:t>
      </w:r>
    </w:p>
    <w:p w14:paraId="62566ACD"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zabezpieczenie terenu budowy,</w:t>
      </w:r>
    </w:p>
    <w:p w14:paraId="62566ACE"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utrzymanie czystości i porządku na stanowiskach roboczych,</w:t>
      </w:r>
    </w:p>
    <w:p w14:paraId="62566ACF"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 xml:space="preserve">segregowanie i sortowanie materiałów i wyrobów nowych, na terenie budowy lub w składowisku </w:t>
      </w:r>
      <w:proofErr w:type="spellStart"/>
      <w:r>
        <w:rPr>
          <w:rFonts w:ascii="Arial" w:hAnsi="Arial" w:cs="Arial"/>
          <w:sz w:val="16"/>
          <w:szCs w:val="16"/>
        </w:rPr>
        <w:t>przyobiektowym</w:t>
      </w:r>
      <w:proofErr w:type="spellEnd"/>
      <w:r>
        <w:rPr>
          <w:rFonts w:ascii="Arial" w:hAnsi="Arial" w:cs="Arial"/>
          <w:sz w:val="16"/>
          <w:szCs w:val="16"/>
        </w:rPr>
        <w:t>,</w:t>
      </w:r>
    </w:p>
    <w:p w14:paraId="62566AD0" w14:textId="752FAC8E"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 xml:space="preserve">obsługiwanie sprzętu </w:t>
      </w:r>
      <w:r w:rsidR="00691B3F">
        <w:rPr>
          <w:rFonts w:ascii="Arial" w:hAnsi="Arial" w:cs="Arial"/>
          <w:sz w:val="16"/>
          <w:szCs w:val="16"/>
        </w:rPr>
        <w:t>nieposiadającego</w:t>
      </w:r>
      <w:r>
        <w:rPr>
          <w:rFonts w:ascii="Arial" w:hAnsi="Arial" w:cs="Arial"/>
          <w:sz w:val="16"/>
          <w:szCs w:val="16"/>
        </w:rPr>
        <w:t xml:space="preserve"> etatowej obsługi,</w:t>
      </w:r>
    </w:p>
    <w:p w14:paraId="62566AD1"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sprawdzanie prawidłowości wykonania robót,</w:t>
      </w:r>
    </w:p>
    <w:p w14:paraId="62566AD2"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usuwanie wad i usterek oraz naprawianie uszkodzeń powstałych w trakcie wykonywanych robót, a zawinionych z przez wykonawcę,</w:t>
      </w:r>
    </w:p>
    <w:p w14:paraId="62566AD3" w14:textId="77777777" w:rsidR="006D55BF" w:rsidRPr="000E4E0E"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 xml:space="preserve">wykonanie niezbędnych zabezpieczeń bhp na stanowiskach roboczych oraz wywieszenie znaków </w:t>
      </w:r>
      <w:proofErr w:type="spellStart"/>
      <w:r>
        <w:rPr>
          <w:rFonts w:ascii="Arial" w:hAnsi="Arial" w:cs="Arial"/>
          <w:sz w:val="16"/>
          <w:szCs w:val="16"/>
        </w:rPr>
        <w:t>informacyjno</w:t>
      </w:r>
      <w:proofErr w:type="spellEnd"/>
      <w:r>
        <w:rPr>
          <w:rFonts w:ascii="Arial" w:hAnsi="Arial" w:cs="Arial"/>
          <w:sz w:val="16"/>
          <w:szCs w:val="16"/>
        </w:rPr>
        <w:t xml:space="preserve"> – ostrzegawczych wokół strefy zagrożenia.</w:t>
      </w:r>
    </w:p>
    <w:p w14:paraId="62566AD4" w14:textId="0EB8FCD1" w:rsidR="006D55BF" w:rsidRPr="00AB56D2" w:rsidRDefault="006D55BF" w:rsidP="006D55BF">
      <w:pPr>
        <w:overflowPunct w:val="0"/>
        <w:autoSpaceDE w:val="0"/>
        <w:autoSpaceDN w:val="0"/>
        <w:adjustRightInd w:val="0"/>
        <w:jc w:val="both"/>
        <w:rPr>
          <w:rFonts w:ascii="Arial" w:hAnsi="Arial" w:cs="Arial"/>
          <w:sz w:val="16"/>
          <w:szCs w:val="16"/>
        </w:rPr>
      </w:pPr>
      <w:r w:rsidRPr="00AB56D2">
        <w:rPr>
          <w:rFonts w:ascii="Arial" w:hAnsi="Arial" w:cs="Arial"/>
          <w:sz w:val="16"/>
          <w:szCs w:val="16"/>
        </w:rPr>
        <w:t xml:space="preserve">Koszt robót tymczasowych i towarzyszących nie podlega odrębnej zapłacie i przyjmuje się, że jest włączony w cenę umowną. Wszystkie roboty tymczasowe i </w:t>
      </w:r>
      <w:r w:rsidR="00691B3F" w:rsidRPr="00AB56D2">
        <w:rPr>
          <w:rFonts w:ascii="Arial" w:hAnsi="Arial" w:cs="Arial"/>
          <w:sz w:val="16"/>
          <w:szCs w:val="16"/>
        </w:rPr>
        <w:t>towarzyszące Wykonawca</w:t>
      </w:r>
      <w:r w:rsidRPr="00AB56D2">
        <w:rPr>
          <w:rFonts w:ascii="Arial" w:hAnsi="Arial" w:cs="Arial"/>
          <w:sz w:val="16"/>
          <w:szCs w:val="16"/>
        </w:rPr>
        <w:t xml:space="preserve"> powinien uwzględnić w cenach jednostkowych robót podstawowych zamiesz</w:t>
      </w:r>
      <w:r>
        <w:rPr>
          <w:rFonts w:ascii="Arial" w:hAnsi="Arial" w:cs="Arial"/>
          <w:sz w:val="16"/>
          <w:szCs w:val="16"/>
        </w:rPr>
        <w:t>czonych w kosztorysie ofertowym.</w:t>
      </w:r>
    </w:p>
    <w:p w14:paraId="62566AD5" w14:textId="77777777" w:rsidR="006D55BF" w:rsidRDefault="006D55BF" w:rsidP="006D55BF">
      <w:pPr>
        <w:pStyle w:val="Nagwek10"/>
        <w:jc w:val="center"/>
        <w:rPr>
          <w:rFonts w:ascii="Arial" w:hAnsi="Arial" w:cs="Arial"/>
          <w:sz w:val="20"/>
          <w:szCs w:val="16"/>
        </w:rPr>
      </w:pPr>
    </w:p>
    <w:p w14:paraId="62566AD6" w14:textId="77777777" w:rsidR="006D55BF" w:rsidRDefault="006D55BF" w:rsidP="006D55BF">
      <w:pPr>
        <w:keepNext/>
        <w:overflowPunct w:val="0"/>
        <w:autoSpaceDE w:val="0"/>
        <w:autoSpaceDN w:val="0"/>
        <w:adjustRightInd w:val="0"/>
        <w:jc w:val="both"/>
        <w:outlineLvl w:val="1"/>
        <w:rPr>
          <w:rFonts w:ascii="Arial" w:hAnsi="Arial" w:cs="Arial"/>
          <w:b/>
          <w:sz w:val="16"/>
          <w:szCs w:val="16"/>
        </w:rPr>
      </w:pPr>
      <w:r>
        <w:rPr>
          <w:rFonts w:ascii="Arial" w:hAnsi="Arial" w:cs="Arial"/>
          <w:b/>
          <w:sz w:val="16"/>
          <w:szCs w:val="16"/>
        </w:rPr>
        <w:t>4. INFORMACJE O TERENIE BUDOWY</w:t>
      </w:r>
    </w:p>
    <w:p w14:paraId="62566AD7"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Prace budowlane będą prowadzone w sposób uzgodniony z Inwestorem.</w:t>
      </w:r>
    </w:p>
    <w:p w14:paraId="62566AD8" w14:textId="77777777" w:rsidR="006D55BF" w:rsidRPr="00F61BEC"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 xml:space="preserve">Organizacja placu budowy i tymczasowa organizacja ruchu na terenie uwzględni dostęp do terenów nie objętych robotami budowlanymi i zostanie uzgodniona z Inwestorem. </w:t>
      </w:r>
    </w:p>
    <w:p w14:paraId="62566AD9" w14:textId="77777777" w:rsidR="006D55BF" w:rsidRDefault="006D55BF" w:rsidP="009A05ED">
      <w:pPr>
        <w:pStyle w:val="Akapitzlist"/>
        <w:numPr>
          <w:ilvl w:val="0"/>
          <w:numId w:val="11"/>
        </w:numPr>
        <w:overflowPunct w:val="0"/>
        <w:autoSpaceDE w:val="0"/>
        <w:autoSpaceDN w:val="0"/>
        <w:adjustRightInd w:val="0"/>
        <w:jc w:val="both"/>
        <w:rPr>
          <w:rFonts w:ascii="Arial" w:hAnsi="Arial" w:cs="Arial"/>
          <w:sz w:val="16"/>
          <w:szCs w:val="16"/>
        </w:rPr>
      </w:pPr>
      <w:r>
        <w:rPr>
          <w:rFonts w:ascii="Arial" w:hAnsi="Arial" w:cs="Arial"/>
          <w:sz w:val="16"/>
          <w:szCs w:val="16"/>
        </w:rPr>
        <w:t xml:space="preserve">Teren budowy zostanie oznakowany i zabezpieczony przed dostępem osób postronnych. </w:t>
      </w:r>
    </w:p>
    <w:p w14:paraId="62566ADA" w14:textId="71025F12" w:rsidR="006D55BF" w:rsidRDefault="00691B3F" w:rsidP="009A05ED">
      <w:pPr>
        <w:pStyle w:val="Akapitzlist"/>
        <w:numPr>
          <w:ilvl w:val="0"/>
          <w:numId w:val="11"/>
        </w:numPr>
        <w:overflowPunct w:val="0"/>
        <w:autoSpaceDE w:val="0"/>
        <w:autoSpaceDN w:val="0"/>
        <w:adjustRightInd w:val="0"/>
        <w:jc w:val="both"/>
        <w:rPr>
          <w:rFonts w:ascii="Arial" w:hAnsi="Arial" w:cs="Arial"/>
          <w:sz w:val="16"/>
          <w:szCs w:val="16"/>
        </w:rPr>
      </w:pPr>
      <w:r w:rsidRPr="00F61BEC">
        <w:rPr>
          <w:rFonts w:ascii="Arial" w:hAnsi="Arial" w:cs="Arial"/>
          <w:sz w:val="16"/>
          <w:szCs w:val="16"/>
        </w:rPr>
        <w:t>Dla ochrony</w:t>
      </w:r>
      <w:r w:rsidR="006D55BF" w:rsidRPr="00F61BEC">
        <w:rPr>
          <w:rFonts w:ascii="Arial" w:hAnsi="Arial" w:cs="Arial"/>
          <w:sz w:val="16"/>
          <w:szCs w:val="16"/>
        </w:rPr>
        <w:t xml:space="preserve"> interesów osób trzecich Wykonawca robót musi uwzględnić rozwiązania techniczne minimalizujące wpływ budowy na środowisko i zdrowie ludzi</w:t>
      </w:r>
      <w:r w:rsidR="006D55BF">
        <w:rPr>
          <w:rFonts w:ascii="Arial" w:hAnsi="Arial" w:cs="Arial"/>
          <w:sz w:val="16"/>
          <w:szCs w:val="16"/>
        </w:rPr>
        <w:t xml:space="preserve"> oraz </w:t>
      </w:r>
      <w:r w:rsidR="006D55BF" w:rsidRPr="00F61BEC">
        <w:rPr>
          <w:rFonts w:ascii="Arial" w:hAnsi="Arial" w:cs="Arial"/>
          <w:sz w:val="16"/>
          <w:szCs w:val="16"/>
        </w:rPr>
        <w:t>zminimalizować uciążliwości spowodowane przez hałas, wibracje i zakłócenia elektryczne.</w:t>
      </w:r>
      <w:bookmarkStart w:id="5" w:name="_Toc342554828"/>
      <w:bookmarkStart w:id="6" w:name="_Toc367427238"/>
    </w:p>
    <w:bookmarkEnd w:id="5"/>
    <w:bookmarkEnd w:id="6"/>
    <w:p w14:paraId="62566ADB" w14:textId="77777777" w:rsidR="006D55BF" w:rsidRDefault="006D55BF" w:rsidP="006D55BF">
      <w:pPr>
        <w:pStyle w:val="Nagwek10"/>
        <w:jc w:val="center"/>
        <w:rPr>
          <w:rFonts w:ascii="Arial" w:hAnsi="Arial" w:cs="Arial"/>
          <w:sz w:val="20"/>
          <w:szCs w:val="16"/>
        </w:rPr>
      </w:pPr>
    </w:p>
    <w:p w14:paraId="62566ADC" w14:textId="77777777" w:rsidR="006D55BF" w:rsidRDefault="006D55BF" w:rsidP="006D55BF">
      <w:pPr>
        <w:keepNext/>
        <w:overflowPunct w:val="0"/>
        <w:autoSpaceDE w:val="0"/>
        <w:autoSpaceDN w:val="0"/>
        <w:adjustRightInd w:val="0"/>
        <w:jc w:val="both"/>
        <w:outlineLvl w:val="1"/>
        <w:rPr>
          <w:rFonts w:ascii="Arial" w:hAnsi="Arial" w:cs="Arial"/>
          <w:b/>
          <w:sz w:val="16"/>
          <w:szCs w:val="16"/>
        </w:rPr>
      </w:pPr>
      <w:r>
        <w:rPr>
          <w:rFonts w:ascii="Arial" w:hAnsi="Arial" w:cs="Arial"/>
          <w:b/>
          <w:sz w:val="16"/>
          <w:szCs w:val="16"/>
        </w:rPr>
        <w:t>5. KODY CPV</w:t>
      </w:r>
    </w:p>
    <w:p w14:paraId="0E9A3818" w14:textId="77777777" w:rsidR="00691B3F" w:rsidRPr="00691B3F" w:rsidRDefault="00691B3F" w:rsidP="00691B3F">
      <w:pPr>
        <w:overflowPunct w:val="0"/>
        <w:autoSpaceDE w:val="0"/>
        <w:autoSpaceDN w:val="0"/>
        <w:adjustRightInd w:val="0"/>
        <w:jc w:val="both"/>
        <w:rPr>
          <w:rFonts w:ascii="Arial" w:hAnsi="Arial" w:cs="Arial"/>
          <w:sz w:val="16"/>
          <w:szCs w:val="16"/>
        </w:rPr>
      </w:pPr>
      <w:r w:rsidRPr="00691B3F">
        <w:rPr>
          <w:rFonts w:ascii="Arial" w:hAnsi="Arial" w:cs="Arial"/>
          <w:sz w:val="16"/>
          <w:szCs w:val="16"/>
        </w:rPr>
        <w:t>45111300-1 Roboty rozbiórkowe</w:t>
      </w:r>
    </w:p>
    <w:p w14:paraId="66170065" w14:textId="4D669881" w:rsidR="00691B3F" w:rsidRPr="00691B3F" w:rsidRDefault="00691B3F" w:rsidP="00691B3F">
      <w:pPr>
        <w:overflowPunct w:val="0"/>
        <w:autoSpaceDE w:val="0"/>
        <w:autoSpaceDN w:val="0"/>
        <w:adjustRightInd w:val="0"/>
        <w:jc w:val="both"/>
        <w:rPr>
          <w:rFonts w:ascii="Arial" w:hAnsi="Arial" w:cs="Arial"/>
          <w:sz w:val="16"/>
          <w:szCs w:val="16"/>
        </w:rPr>
      </w:pPr>
      <w:r w:rsidRPr="00691B3F">
        <w:rPr>
          <w:rFonts w:ascii="Arial" w:hAnsi="Arial" w:cs="Arial"/>
          <w:sz w:val="16"/>
          <w:szCs w:val="16"/>
        </w:rPr>
        <w:t>45233120-6 Roboty w zakresie budowy dróg</w:t>
      </w:r>
    </w:p>
    <w:p w14:paraId="62566AE3" w14:textId="77777777" w:rsidR="006D55BF" w:rsidRDefault="006D55BF" w:rsidP="006D55BF">
      <w:pPr>
        <w:overflowPunct w:val="0"/>
        <w:autoSpaceDE w:val="0"/>
        <w:autoSpaceDN w:val="0"/>
        <w:adjustRightInd w:val="0"/>
        <w:jc w:val="both"/>
        <w:rPr>
          <w:rFonts w:ascii="Arial" w:hAnsi="Arial" w:cs="Arial"/>
          <w:sz w:val="16"/>
          <w:szCs w:val="16"/>
        </w:rPr>
      </w:pPr>
    </w:p>
    <w:p w14:paraId="34C708C8" w14:textId="77777777" w:rsidR="009F4846" w:rsidRDefault="009F4846">
      <w:pPr>
        <w:spacing w:after="200" w:line="276" w:lineRule="auto"/>
        <w:rPr>
          <w:rFonts w:ascii="Arial" w:hAnsi="Arial" w:cs="Arial"/>
          <w:b/>
          <w:smallCaps/>
          <w:sz w:val="20"/>
          <w:szCs w:val="16"/>
        </w:rPr>
      </w:pPr>
      <w:bookmarkStart w:id="7" w:name="_Toc13006827"/>
      <w:r>
        <w:rPr>
          <w:rFonts w:ascii="Arial" w:hAnsi="Arial" w:cs="Arial"/>
          <w:sz w:val="20"/>
          <w:szCs w:val="16"/>
        </w:rPr>
        <w:br w:type="page"/>
      </w:r>
    </w:p>
    <w:p w14:paraId="62566AE4" w14:textId="03AD9202" w:rsidR="006D55BF" w:rsidRPr="00414A36" w:rsidRDefault="006D55BF" w:rsidP="009A05ED">
      <w:pPr>
        <w:pStyle w:val="Nagwek10"/>
        <w:numPr>
          <w:ilvl w:val="0"/>
          <w:numId w:val="27"/>
        </w:numPr>
        <w:ind w:left="567" w:hanging="207"/>
        <w:jc w:val="center"/>
        <w:rPr>
          <w:rFonts w:ascii="Arial" w:hAnsi="Arial" w:cs="Arial"/>
          <w:sz w:val="20"/>
          <w:szCs w:val="16"/>
        </w:rPr>
      </w:pPr>
      <w:bookmarkStart w:id="8" w:name="_Toc206961608"/>
      <w:r>
        <w:rPr>
          <w:rFonts w:ascii="Arial" w:hAnsi="Arial" w:cs="Arial"/>
          <w:sz w:val="20"/>
          <w:szCs w:val="16"/>
        </w:rPr>
        <w:lastRenderedPageBreak/>
        <w:t>SPECYFIKACJE</w:t>
      </w:r>
      <w:bookmarkEnd w:id="7"/>
      <w:bookmarkEnd w:id="8"/>
    </w:p>
    <w:p w14:paraId="62566AE5" w14:textId="77777777" w:rsidR="006D55BF" w:rsidRDefault="006D55BF" w:rsidP="006D55BF">
      <w:pPr>
        <w:pStyle w:val="Nagwek10"/>
        <w:jc w:val="center"/>
        <w:rPr>
          <w:rFonts w:ascii="Arial" w:hAnsi="Arial" w:cs="Arial"/>
          <w:sz w:val="16"/>
          <w:szCs w:val="16"/>
        </w:rPr>
      </w:pPr>
    </w:p>
    <w:p w14:paraId="62566AE6" w14:textId="6D1FC8D0" w:rsidR="00990B75" w:rsidRPr="006D55BF" w:rsidRDefault="00990B75" w:rsidP="006D55BF">
      <w:pPr>
        <w:pStyle w:val="Nagwek10"/>
        <w:jc w:val="center"/>
        <w:rPr>
          <w:rFonts w:ascii="Arial" w:hAnsi="Arial" w:cs="Arial"/>
          <w:sz w:val="16"/>
          <w:szCs w:val="16"/>
          <w:u w:val="single"/>
        </w:rPr>
      </w:pPr>
      <w:bookmarkStart w:id="9" w:name="_Toc206961609"/>
      <w:r w:rsidRPr="006D55BF">
        <w:rPr>
          <w:rFonts w:ascii="Arial" w:hAnsi="Arial" w:cs="Arial"/>
          <w:sz w:val="20"/>
          <w:szCs w:val="16"/>
          <w:u w:val="single"/>
        </w:rPr>
        <w:t>Wymagania ogólne</w:t>
      </w:r>
      <w:bookmarkEnd w:id="1"/>
      <w:bookmarkEnd w:id="9"/>
    </w:p>
    <w:p w14:paraId="62566AE7"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10" w:name="_Toc404150096"/>
      <w:bookmarkStart w:id="11" w:name="_Toc416830698"/>
      <w:bookmarkStart w:id="12" w:name="_Toc6881279"/>
      <w:bookmarkStart w:id="13" w:name="_Toc9229973"/>
    </w:p>
    <w:p w14:paraId="62566AE8"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1. WSTĘP</w:t>
      </w:r>
      <w:bookmarkEnd w:id="10"/>
      <w:bookmarkEnd w:id="11"/>
      <w:bookmarkEnd w:id="12"/>
      <w:bookmarkEnd w:id="13"/>
    </w:p>
    <w:p w14:paraId="62566AE9"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AEA" w14:textId="77777777" w:rsidR="00990B75" w:rsidRPr="006D55BF" w:rsidRDefault="00990B75" w:rsidP="006D55BF">
      <w:pPr>
        <w:overflowPunct w:val="0"/>
        <w:autoSpaceDE w:val="0"/>
        <w:autoSpaceDN w:val="0"/>
        <w:adjustRightInd w:val="0"/>
        <w:jc w:val="both"/>
        <w:rPr>
          <w:rFonts w:ascii="Arial" w:hAnsi="Arial" w:cs="Arial"/>
          <w:b/>
          <w:sz w:val="16"/>
          <w:szCs w:val="16"/>
        </w:rPr>
      </w:pPr>
      <w:r w:rsidRPr="006D55BF">
        <w:rPr>
          <w:rFonts w:ascii="Arial" w:hAnsi="Arial" w:cs="Arial"/>
          <w:b/>
          <w:sz w:val="16"/>
          <w:szCs w:val="16"/>
        </w:rPr>
        <w:t xml:space="preserve">1.1. Przedmiot </w:t>
      </w:r>
      <w:r w:rsidR="001D43B6" w:rsidRPr="006D55BF">
        <w:rPr>
          <w:rFonts w:ascii="Arial" w:hAnsi="Arial" w:cs="Arial"/>
          <w:b/>
          <w:sz w:val="16"/>
          <w:szCs w:val="16"/>
        </w:rPr>
        <w:t>ST</w:t>
      </w:r>
    </w:p>
    <w:p w14:paraId="62566AEB" w14:textId="09F49A38" w:rsidR="006D55BF"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Przedmiotem niniejszej specyfikacji technicznej (</w:t>
      </w:r>
      <w:r w:rsidR="001D43B6" w:rsidRPr="006D55BF">
        <w:rPr>
          <w:rFonts w:ascii="Arial" w:hAnsi="Arial" w:cs="Arial"/>
          <w:sz w:val="16"/>
          <w:szCs w:val="16"/>
        </w:rPr>
        <w:t>ST</w:t>
      </w:r>
      <w:r w:rsidRPr="006D55BF">
        <w:rPr>
          <w:rFonts w:ascii="Arial" w:hAnsi="Arial" w:cs="Arial"/>
          <w:sz w:val="16"/>
          <w:szCs w:val="16"/>
        </w:rPr>
        <w:t xml:space="preserve">) są wymagania ogólne dotyczące wykonania i odbioru robót </w:t>
      </w:r>
      <w:r w:rsidR="00591862" w:rsidRPr="006D55BF">
        <w:rPr>
          <w:rFonts w:ascii="Arial" w:hAnsi="Arial" w:cs="Arial"/>
          <w:sz w:val="16"/>
          <w:szCs w:val="16"/>
        </w:rPr>
        <w:t xml:space="preserve">budowlanych w ramach </w:t>
      </w:r>
      <w:r w:rsidR="009F4846">
        <w:rPr>
          <w:rFonts w:ascii="Arial" w:hAnsi="Arial" w:cs="Arial"/>
          <w:sz w:val="16"/>
          <w:szCs w:val="16"/>
        </w:rPr>
        <w:t>r</w:t>
      </w:r>
      <w:r w:rsidR="006D55BF" w:rsidRPr="006D55BF">
        <w:rPr>
          <w:rFonts w:ascii="Arial" w:hAnsi="Arial" w:cs="Arial"/>
          <w:sz w:val="16"/>
          <w:szCs w:val="16"/>
        </w:rPr>
        <w:t>emont</w:t>
      </w:r>
      <w:r w:rsidR="006D55BF">
        <w:rPr>
          <w:rFonts w:ascii="Arial" w:hAnsi="Arial" w:cs="Arial"/>
          <w:sz w:val="16"/>
          <w:szCs w:val="16"/>
        </w:rPr>
        <w:t>u</w:t>
      </w:r>
      <w:r w:rsidR="006D55BF" w:rsidRPr="006D55BF">
        <w:rPr>
          <w:rFonts w:ascii="Arial" w:hAnsi="Arial" w:cs="Arial"/>
          <w:sz w:val="16"/>
          <w:szCs w:val="16"/>
        </w:rPr>
        <w:t xml:space="preserve"> nawierzchni </w:t>
      </w:r>
      <w:r w:rsidR="00FD0C72">
        <w:rPr>
          <w:rFonts w:ascii="Arial" w:hAnsi="Arial" w:cs="Arial"/>
          <w:sz w:val="16"/>
          <w:szCs w:val="16"/>
        </w:rPr>
        <w:t>drogi technicznej.</w:t>
      </w:r>
    </w:p>
    <w:p w14:paraId="62566AEC" w14:textId="77777777" w:rsidR="006D4C4B" w:rsidRPr="006D55BF" w:rsidRDefault="006D4C4B" w:rsidP="006D55BF">
      <w:pPr>
        <w:tabs>
          <w:tab w:val="left" w:pos="0"/>
        </w:tabs>
        <w:jc w:val="both"/>
        <w:rPr>
          <w:rFonts w:ascii="Arial" w:hAnsi="Arial" w:cs="Arial"/>
          <w:sz w:val="16"/>
          <w:szCs w:val="16"/>
        </w:rPr>
      </w:pPr>
    </w:p>
    <w:p w14:paraId="62566AED"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 xml:space="preserve">1.2. Zakres stosowania </w:t>
      </w:r>
      <w:r w:rsidR="001D43B6" w:rsidRPr="006D55BF">
        <w:rPr>
          <w:rFonts w:ascii="Arial" w:hAnsi="Arial" w:cs="Arial"/>
          <w:b/>
          <w:sz w:val="16"/>
          <w:szCs w:val="16"/>
        </w:rPr>
        <w:t>ST</w:t>
      </w:r>
    </w:p>
    <w:p w14:paraId="62566AEE"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Specyfikacja techniczna powinna być stosowana jako dokument przetargowy i kontraktowy przy zlecaniu i realizacji robót wymienionych w p.1.1.</w:t>
      </w:r>
    </w:p>
    <w:p w14:paraId="62566AEF"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AF0"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 xml:space="preserve">1.3. Zakres robót objętych </w:t>
      </w:r>
      <w:r w:rsidR="001D43B6" w:rsidRPr="006D55BF">
        <w:rPr>
          <w:rFonts w:ascii="Arial" w:hAnsi="Arial" w:cs="Arial"/>
          <w:b/>
          <w:sz w:val="16"/>
          <w:szCs w:val="16"/>
        </w:rPr>
        <w:t>ST</w:t>
      </w:r>
    </w:p>
    <w:p w14:paraId="62566AF1"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Ustalenia zawarte w niniejszej specyfikacji obejmują wymagania ogólne, wspólne dla robót objętych specyfikacjami technicznymi dla poszczególnyc</w:t>
      </w:r>
      <w:r w:rsidR="0099035E" w:rsidRPr="006D55BF">
        <w:rPr>
          <w:rFonts w:ascii="Arial" w:hAnsi="Arial" w:cs="Arial"/>
          <w:sz w:val="16"/>
          <w:szCs w:val="16"/>
        </w:rPr>
        <w:t>h asortymentów robót drogowych</w:t>
      </w:r>
      <w:r w:rsidRPr="006D55BF">
        <w:rPr>
          <w:rFonts w:ascii="Arial" w:hAnsi="Arial" w:cs="Arial"/>
          <w:sz w:val="16"/>
          <w:szCs w:val="16"/>
        </w:rPr>
        <w:t xml:space="preserve">. </w:t>
      </w:r>
    </w:p>
    <w:p w14:paraId="62566AF2"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AF3"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1.4. Określenia podstawowe</w:t>
      </w:r>
    </w:p>
    <w:p w14:paraId="62566AF4"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Użyte w </w:t>
      </w:r>
      <w:r w:rsidR="001D43B6" w:rsidRPr="006D55BF">
        <w:rPr>
          <w:rFonts w:ascii="Arial" w:hAnsi="Arial" w:cs="Arial"/>
          <w:sz w:val="16"/>
          <w:szCs w:val="16"/>
        </w:rPr>
        <w:t>ST</w:t>
      </w:r>
      <w:r w:rsidRPr="006D55BF">
        <w:rPr>
          <w:rFonts w:ascii="Arial" w:hAnsi="Arial" w:cs="Arial"/>
          <w:sz w:val="16"/>
          <w:szCs w:val="16"/>
        </w:rPr>
        <w:t xml:space="preserve"> wymienione poniżej określenia należy rozumieć w każdym przypadku następująco:</w:t>
      </w:r>
    </w:p>
    <w:p w14:paraId="62566AF5" w14:textId="77777777" w:rsidR="00990B75" w:rsidRPr="006D55BF" w:rsidRDefault="00990B75" w:rsidP="006D55BF">
      <w:pPr>
        <w:tabs>
          <w:tab w:val="left" w:pos="567"/>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w:t>
      </w:r>
      <w:r w:rsidRPr="006D55BF">
        <w:rPr>
          <w:rFonts w:ascii="Arial" w:hAnsi="Arial" w:cs="Arial"/>
          <w:sz w:val="16"/>
          <w:szCs w:val="16"/>
        </w:rPr>
        <w:tab/>
        <w:t>Budowla drogowa - obiekt budowlany, nie będący budynkiem, stanowiący całość techniczno-użytkową (droga) albo jego część stanowiącą odrębny element konstrukcyjny lub technologiczny (obiekt mostowy, korpus ziemny, węzeł).</w:t>
      </w:r>
    </w:p>
    <w:p w14:paraId="62566AF6" w14:textId="77777777" w:rsidR="00990B75" w:rsidRPr="006D55BF" w:rsidRDefault="00990B75" w:rsidP="006D55BF">
      <w:pPr>
        <w:tabs>
          <w:tab w:val="left" w:pos="567"/>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w:t>
      </w:r>
      <w:r w:rsidRPr="006D55BF">
        <w:rPr>
          <w:rFonts w:ascii="Arial" w:hAnsi="Arial" w:cs="Arial"/>
          <w:sz w:val="16"/>
          <w:szCs w:val="16"/>
        </w:rPr>
        <w:t>.</w:t>
      </w:r>
      <w:r w:rsidRPr="006D55BF">
        <w:rPr>
          <w:rFonts w:ascii="Arial" w:hAnsi="Arial" w:cs="Arial"/>
          <w:sz w:val="16"/>
          <w:szCs w:val="16"/>
        </w:rPr>
        <w:tab/>
        <w:t>Chodnik - wyznaczony pas terenu przy jezdni lub odsunięty od jezdni, przeznaczony do ruchu pieszych.</w:t>
      </w:r>
    </w:p>
    <w:p w14:paraId="62566AF7" w14:textId="77777777" w:rsidR="00990B75" w:rsidRPr="006D55BF" w:rsidRDefault="00990B75" w:rsidP="006D55BF">
      <w:pPr>
        <w:tabs>
          <w:tab w:val="left" w:pos="567"/>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1.4.3</w:t>
      </w:r>
      <w:r w:rsidRPr="006D55BF">
        <w:rPr>
          <w:rFonts w:ascii="Arial" w:hAnsi="Arial" w:cs="Arial"/>
          <w:sz w:val="16"/>
          <w:szCs w:val="16"/>
        </w:rPr>
        <w:t>.</w:t>
      </w:r>
      <w:r w:rsidRPr="006D55BF">
        <w:rPr>
          <w:rFonts w:ascii="Arial" w:hAnsi="Arial" w:cs="Arial"/>
          <w:sz w:val="16"/>
          <w:szCs w:val="16"/>
        </w:rPr>
        <w:tab/>
        <w:t>Droga - wydzielony pas terenu przeznaczony do ruchu lub postoju pojazdów oraz ruchu pieszych wraz z wszelkimi urządzeniami technicznymi związanymi z prowadzeniem i zabezpieczeniem ruchu.</w:t>
      </w:r>
    </w:p>
    <w:p w14:paraId="62566AF8" w14:textId="77777777" w:rsidR="00990B75" w:rsidRPr="006D55BF" w:rsidRDefault="00990B75" w:rsidP="006D55BF">
      <w:pPr>
        <w:tabs>
          <w:tab w:val="left" w:pos="567"/>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1.4.4</w:t>
      </w:r>
      <w:r w:rsidRPr="006D55BF">
        <w:rPr>
          <w:rFonts w:ascii="Arial" w:hAnsi="Arial" w:cs="Arial"/>
          <w:sz w:val="16"/>
          <w:szCs w:val="16"/>
        </w:rPr>
        <w:t>.</w:t>
      </w:r>
      <w:r w:rsidRPr="006D55BF">
        <w:rPr>
          <w:rFonts w:ascii="Arial" w:hAnsi="Arial" w:cs="Arial"/>
          <w:sz w:val="16"/>
          <w:szCs w:val="16"/>
        </w:rPr>
        <w:tab/>
        <w:t>Droga tymczasowa (montażowa) - droga specjalnie przygotowana, przeznaczona do ruchu pojazdów obsługujących zadanie budowlane na czas jego wykonania, przewidziana do usunięcia po jego zakończeniu.</w:t>
      </w:r>
    </w:p>
    <w:p w14:paraId="62566AF9" w14:textId="77777777" w:rsidR="00990B75" w:rsidRPr="006D55BF" w:rsidRDefault="00990B75" w:rsidP="006D55BF">
      <w:pPr>
        <w:tabs>
          <w:tab w:val="left" w:pos="567"/>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1.4.5.</w:t>
      </w:r>
      <w:r w:rsidRPr="006D55BF">
        <w:rPr>
          <w:rFonts w:ascii="Arial" w:hAnsi="Arial" w:cs="Arial"/>
          <w:sz w:val="16"/>
          <w:szCs w:val="16"/>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62566AFA"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1.4.6.</w:t>
      </w:r>
      <w:r w:rsidRPr="006D55BF">
        <w:rPr>
          <w:rFonts w:ascii="Arial" w:hAnsi="Arial" w:cs="Arial"/>
          <w:sz w:val="16"/>
          <w:szCs w:val="16"/>
        </w:rPr>
        <w:tab/>
        <w:t>Inżynier/Kierownik projektu – osoba wymieniona w danych kontraktowych (wyznaczona przez Zamawiającego, o której wyznaczeniu poinformowany jest Wykonawca), odpowiedzialna za nadzorowanie robót i administrowanie kontraktem.</w:t>
      </w:r>
    </w:p>
    <w:p w14:paraId="62566AFB"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1.4.7.</w:t>
      </w:r>
      <w:r w:rsidRPr="006D55BF">
        <w:rPr>
          <w:rFonts w:ascii="Arial" w:hAnsi="Arial" w:cs="Arial"/>
          <w:sz w:val="16"/>
          <w:szCs w:val="16"/>
        </w:rPr>
        <w:tab/>
        <w:t>Jezdnia - część korony drogi przeznaczona do ruchu pojazdów.</w:t>
      </w:r>
    </w:p>
    <w:p w14:paraId="62566AFC"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1.4.8.</w:t>
      </w:r>
      <w:r w:rsidRPr="006D55BF">
        <w:rPr>
          <w:rFonts w:ascii="Arial" w:hAnsi="Arial" w:cs="Arial"/>
          <w:b/>
          <w:sz w:val="16"/>
          <w:szCs w:val="16"/>
        </w:rPr>
        <w:tab/>
      </w:r>
      <w:r w:rsidRPr="006D55BF">
        <w:rPr>
          <w:rFonts w:ascii="Arial" w:hAnsi="Arial" w:cs="Arial"/>
          <w:sz w:val="16"/>
          <w:szCs w:val="16"/>
        </w:rPr>
        <w:t>Kierownik budowy - osoba wyznaczona przez Wykonawcę, upoważniona do kierowania robotami i do występowania w jego imieniu w sprawach realizacji kontraktu.</w:t>
      </w:r>
    </w:p>
    <w:p w14:paraId="62566AFD"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1.4.9.</w:t>
      </w:r>
      <w:r w:rsidRPr="006D55BF">
        <w:rPr>
          <w:rFonts w:ascii="Arial" w:hAnsi="Arial" w:cs="Arial"/>
          <w:b/>
          <w:sz w:val="16"/>
          <w:szCs w:val="16"/>
        </w:rPr>
        <w:tab/>
      </w:r>
      <w:r w:rsidRPr="006D55BF">
        <w:rPr>
          <w:rFonts w:ascii="Arial" w:hAnsi="Arial" w:cs="Arial"/>
          <w:sz w:val="16"/>
          <w:szCs w:val="16"/>
        </w:rPr>
        <w:t>Korona drogi - jezdnia (jezdnie) z poboczami lub chodnikami, zatokami, pasami awaryjnego postoju i pasami dzielącymi jezdnie.</w:t>
      </w:r>
    </w:p>
    <w:p w14:paraId="62566AFE"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1.4.10.</w:t>
      </w:r>
      <w:r w:rsidRPr="006D55BF">
        <w:rPr>
          <w:rFonts w:ascii="Arial" w:hAnsi="Arial" w:cs="Arial"/>
          <w:sz w:val="16"/>
          <w:szCs w:val="16"/>
        </w:rPr>
        <w:tab/>
        <w:t>Konstrukcja nawierzchni - układ warstw nawierzchni wraz ze sposobem ich połączenia.</w:t>
      </w:r>
    </w:p>
    <w:p w14:paraId="62566AFF"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1.4.11</w:t>
      </w:r>
      <w:r w:rsidR="00990B75" w:rsidRPr="006D55BF">
        <w:rPr>
          <w:rFonts w:ascii="Arial" w:hAnsi="Arial" w:cs="Arial"/>
          <w:b/>
          <w:sz w:val="16"/>
          <w:szCs w:val="16"/>
        </w:rPr>
        <w:t>.</w:t>
      </w:r>
      <w:r w:rsidR="00990B75" w:rsidRPr="006D55BF">
        <w:rPr>
          <w:rFonts w:ascii="Arial" w:hAnsi="Arial" w:cs="Arial"/>
          <w:sz w:val="16"/>
          <w:szCs w:val="16"/>
        </w:rPr>
        <w:tab/>
        <w:t>Korpus drogowy - nasyp lub ta część wykopu, która jest ograniczona koroną drogi i skarpami rowów.</w:t>
      </w:r>
    </w:p>
    <w:p w14:paraId="62566B00"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1.4.12</w:t>
      </w:r>
      <w:r w:rsidR="00990B75" w:rsidRPr="006D55BF">
        <w:rPr>
          <w:rFonts w:ascii="Arial" w:hAnsi="Arial" w:cs="Arial"/>
          <w:b/>
          <w:sz w:val="16"/>
          <w:szCs w:val="16"/>
        </w:rPr>
        <w:t>.</w:t>
      </w:r>
      <w:r w:rsidR="00990B75" w:rsidRPr="006D55BF">
        <w:rPr>
          <w:rFonts w:ascii="Arial" w:hAnsi="Arial" w:cs="Arial"/>
          <w:sz w:val="16"/>
          <w:szCs w:val="16"/>
        </w:rPr>
        <w:tab/>
        <w:t>Koryto - element uformowany w korpusie drogowym w celu ułożenia w nim konstrukcji nawierzchni.</w:t>
      </w:r>
    </w:p>
    <w:p w14:paraId="62566B01"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1.4.13</w:t>
      </w:r>
      <w:r w:rsidR="00990B75" w:rsidRPr="006D55BF">
        <w:rPr>
          <w:rFonts w:ascii="Arial" w:hAnsi="Arial" w:cs="Arial"/>
          <w:sz w:val="16"/>
          <w:szCs w:val="16"/>
        </w:rPr>
        <w:t>.</w:t>
      </w:r>
      <w:r w:rsidR="00990B75" w:rsidRPr="006D55BF">
        <w:rPr>
          <w:rFonts w:ascii="Arial" w:hAnsi="Arial" w:cs="Arial"/>
          <w:sz w:val="16"/>
          <w:szCs w:val="16"/>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62566B02"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1.4.14</w:t>
      </w:r>
      <w:r w:rsidR="00990B75" w:rsidRPr="006D55BF">
        <w:rPr>
          <w:rFonts w:ascii="Arial" w:hAnsi="Arial" w:cs="Arial"/>
          <w:b/>
          <w:sz w:val="16"/>
          <w:szCs w:val="16"/>
        </w:rPr>
        <w:t>.</w:t>
      </w:r>
      <w:r w:rsidR="00990B75" w:rsidRPr="006D55BF">
        <w:rPr>
          <w:rFonts w:ascii="Arial" w:hAnsi="Arial" w:cs="Arial"/>
          <w:sz w:val="16"/>
          <w:szCs w:val="16"/>
        </w:rPr>
        <w:tab/>
        <w:t>Laboratorium - drogowe lub inne laboratorium badawcze, zaakceptowane przez Zamawiającego, niezbędne do przeprowadzenia wszelkich badań i prób związanych z oceną jakości materiałów oraz robót.</w:t>
      </w:r>
    </w:p>
    <w:p w14:paraId="62566B03"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1.4.15</w:t>
      </w:r>
      <w:r w:rsidR="00990B75" w:rsidRPr="006D55BF">
        <w:rPr>
          <w:rFonts w:ascii="Arial" w:hAnsi="Arial" w:cs="Arial"/>
          <w:b/>
          <w:sz w:val="16"/>
          <w:szCs w:val="16"/>
        </w:rPr>
        <w:t>.</w:t>
      </w:r>
      <w:r w:rsidR="00990B75" w:rsidRPr="006D55BF">
        <w:rPr>
          <w:rFonts w:ascii="Arial" w:hAnsi="Arial" w:cs="Arial"/>
          <w:sz w:val="16"/>
          <w:szCs w:val="16"/>
        </w:rPr>
        <w:tab/>
        <w:t>Materiały - wszelkie tworzywa niezbędne do wykonania robót, zgodne z dokumentacją projektową i specyfikacjami technicznymi, zaakceptowane przez Inżyniera/Kierownika projektu.</w:t>
      </w:r>
    </w:p>
    <w:p w14:paraId="62566B04"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1.4.16</w:t>
      </w:r>
      <w:r w:rsidR="00990B75" w:rsidRPr="006D55BF">
        <w:rPr>
          <w:rFonts w:ascii="Arial" w:hAnsi="Arial" w:cs="Arial"/>
          <w:b/>
          <w:sz w:val="16"/>
          <w:szCs w:val="16"/>
        </w:rPr>
        <w:t>.</w:t>
      </w:r>
      <w:r w:rsidR="00990B75" w:rsidRPr="006D55BF">
        <w:rPr>
          <w:rFonts w:ascii="Arial" w:hAnsi="Arial" w:cs="Arial"/>
          <w:sz w:val="16"/>
          <w:szCs w:val="16"/>
        </w:rPr>
        <w:t xml:space="preserve"> Nawierzchnia - warstwa lub zespół warstw służących do przejmowania i rozkładania obciążeń od ruchu na podłoże gruntowe i zapewniających dogodne warunki dla ruchu.</w:t>
      </w:r>
    </w:p>
    <w:p w14:paraId="62566B05"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Warstwa ścieralna - górna warstwa nawierzchni poddana bezpośrednio oddziaływaniu ruchu i czynników atmosferycznych.</w:t>
      </w:r>
    </w:p>
    <w:p w14:paraId="62566B06"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Warstwa wiążąca - warstwa znajdująca się między warstwą ścieralną a podbudową, zapewniająca lepsze rozłożenie naprężeń w nawierzchni i przekazywanie ich na podbudowę.</w:t>
      </w:r>
    </w:p>
    <w:p w14:paraId="62566B07"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Warstwa wyrównawcza - warstwa służąca do wyrównania nierówności podbudowy lub profilu istniejącej nawierzchni.</w:t>
      </w:r>
    </w:p>
    <w:p w14:paraId="62566B08"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Podbudowa - dolna część nawierzchni służąca do przenoszenia obciążeń od ruchu na podłoże. Podbudowa może składać się z podbudowy zasadniczej i podbudowy pomocniczej.</w:t>
      </w:r>
    </w:p>
    <w:p w14:paraId="62566B09"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Podbudowa zasadnicza - górna część podbudowy spełniająca funkcje nośne w konstrukcji nawierzchni. Może ona składać się z jednej lub dwóch warstw.</w:t>
      </w:r>
    </w:p>
    <w:p w14:paraId="62566B0A"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Podbudowa pomocnicza - dolna część podbudowy spełniająca, obok funkcji nośnych, funkcje zabezpieczenia nawierzchni przed działaniem wody, mrozu i przenikaniem cząstek podłoża. </w:t>
      </w:r>
    </w:p>
    <w:p w14:paraId="62566B0B"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Warstwa odcinająca - warstwa stosowana w celu uniemożliwienia przenikania cząstek drobnych gruntu do warstwy nawierzchni leżącej powyżej.</w:t>
      </w:r>
    </w:p>
    <w:p w14:paraId="62566B0C" w14:textId="77777777" w:rsidR="00990B75" w:rsidRPr="006D55BF" w:rsidRDefault="00990B75" w:rsidP="009A05ED">
      <w:pPr>
        <w:pStyle w:val="Akapitzlist"/>
        <w:numPr>
          <w:ilvl w:val="0"/>
          <w:numId w:val="1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Warstwa odsączająca - warstwa służąca do odprowadzenia wody przedostającej się do nawierzchni.</w:t>
      </w:r>
    </w:p>
    <w:p w14:paraId="62566B0D"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1.4.17</w:t>
      </w:r>
      <w:r w:rsidR="00990B75" w:rsidRPr="006D55BF">
        <w:rPr>
          <w:rFonts w:ascii="Arial" w:hAnsi="Arial" w:cs="Arial"/>
          <w:b/>
          <w:sz w:val="16"/>
          <w:szCs w:val="16"/>
        </w:rPr>
        <w:t>.</w:t>
      </w:r>
      <w:r w:rsidR="00990B75" w:rsidRPr="006D55BF">
        <w:rPr>
          <w:rFonts w:ascii="Arial" w:hAnsi="Arial" w:cs="Arial"/>
          <w:sz w:val="16"/>
          <w:szCs w:val="16"/>
        </w:rPr>
        <w:tab/>
        <w:t>Niweleta - wysokościowe i geometryczne rozwinięcie na płaszczyźnie p</w:t>
      </w:r>
      <w:r w:rsidR="00F10975" w:rsidRPr="006D55BF">
        <w:rPr>
          <w:rFonts w:ascii="Arial" w:hAnsi="Arial" w:cs="Arial"/>
          <w:sz w:val="16"/>
          <w:szCs w:val="16"/>
        </w:rPr>
        <w:t>ionowego przekroju w osi drogi.</w:t>
      </w:r>
    </w:p>
    <w:p w14:paraId="62566B0E"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1.4.18</w:t>
      </w:r>
      <w:r w:rsidR="00990B75" w:rsidRPr="006D55BF">
        <w:rPr>
          <w:rFonts w:ascii="Arial" w:hAnsi="Arial" w:cs="Arial"/>
          <w:b/>
          <w:sz w:val="16"/>
          <w:szCs w:val="16"/>
        </w:rPr>
        <w:t>.</w:t>
      </w:r>
      <w:r w:rsidR="00990B75" w:rsidRPr="006D55BF">
        <w:rPr>
          <w:rFonts w:ascii="Arial" w:hAnsi="Arial" w:cs="Arial"/>
          <w:sz w:val="16"/>
          <w:szCs w:val="16"/>
        </w:rPr>
        <w:tab/>
        <w:t>Objazd tymczasowy - droga specjalnie przygotowana i odpowiednio utrzymana do przeprowadzenia ruchu publicznego na okres budowy.</w:t>
      </w:r>
    </w:p>
    <w:p w14:paraId="62566B0F"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1.4.19</w:t>
      </w:r>
      <w:r w:rsidR="00990B75" w:rsidRPr="006D55BF">
        <w:rPr>
          <w:rFonts w:ascii="Arial" w:hAnsi="Arial" w:cs="Arial"/>
          <w:b/>
          <w:sz w:val="16"/>
          <w:szCs w:val="16"/>
        </w:rPr>
        <w:t>.</w:t>
      </w:r>
      <w:r w:rsidR="00990B75" w:rsidRPr="006D55BF">
        <w:rPr>
          <w:rFonts w:ascii="Arial" w:hAnsi="Arial" w:cs="Arial"/>
          <w:sz w:val="16"/>
          <w:szCs w:val="16"/>
        </w:rPr>
        <w:tab/>
        <w:t>Odpowiednia (bliska) zgodność - zgodność wykonywanych robót z dopuszczonymi tolerancjami, a jeśli przedział tolerancji nie został określony - z przeciętnymi tolerancjami, przyjmowanymi zwyczajowo dla danego rodzaju robót budowlanych.</w:t>
      </w:r>
    </w:p>
    <w:p w14:paraId="62566B10"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1.4.20</w:t>
      </w:r>
      <w:r w:rsidR="00990B75" w:rsidRPr="006D55BF">
        <w:rPr>
          <w:rFonts w:ascii="Arial" w:hAnsi="Arial" w:cs="Arial"/>
          <w:b/>
          <w:sz w:val="16"/>
          <w:szCs w:val="16"/>
        </w:rPr>
        <w:t>.</w:t>
      </w:r>
      <w:r w:rsidR="00990B75" w:rsidRPr="006D55BF">
        <w:rPr>
          <w:rFonts w:ascii="Arial" w:hAnsi="Arial" w:cs="Arial"/>
          <w:sz w:val="16"/>
          <w:szCs w:val="16"/>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62566B11"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1.4.21</w:t>
      </w:r>
      <w:r w:rsidR="00990B75" w:rsidRPr="006D55BF">
        <w:rPr>
          <w:rFonts w:ascii="Arial" w:hAnsi="Arial" w:cs="Arial"/>
          <w:b/>
          <w:sz w:val="16"/>
          <w:szCs w:val="16"/>
        </w:rPr>
        <w:t>.</w:t>
      </w:r>
      <w:r w:rsidR="00990B75" w:rsidRPr="006D55BF">
        <w:rPr>
          <w:rFonts w:ascii="Arial" w:hAnsi="Arial" w:cs="Arial"/>
          <w:sz w:val="16"/>
          <w:szCs w:val="16"/>
        </w:rPr>
        <w:tab/>
        <w:t>Pobocze - część korony drogi przeznaczona do chwilowego postoju pojazdów, umieszczenia urządzeń organizacji i bezpieczeństwa ruchu oraz do ruchu pieszych, służąca jednocześnie do bocznego oparcia konstrukcji nawierzchni.</w:t>
      </w:r>
    </w:p>
    <w:p w14:paraId="62566B12"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1.4.22</w:t>
      </w:r>
      <w:r w:rsidR="00990B75" w:rsidRPr="006D55BF">
        <w:rPr>
          <w:rFonts w:ascii="Arial" w:hAnsi="Arial" w:cs="Arial"/>
          <w:b/>
          <w:sz w:val="16"/>
          <w:szCs w:val="16"/>
        </w:rPr>
        <w:t>.</w:t>
      </w:r>
      <w:r w:rsidR="00990B75" w:rsidRPr="006D55BF">
        <w:rPr>
          <w:rFonts w:ascii="Arial" w:hAnsi="Arial" w:cs="Arial"/>
          <w:sz w:val="16"/>
          <w:szCs w:val="16"/>
        </w:rPr>
        <w:tab/>
        <w:t>Podłoże nawierzchni - grunt rodzimy lub nasypowy, leżący pod nawierzchnią do głębokości przemarzania.</w:t>
      </w:r>
    </w:p>
    <w:p w14:paraId="62566B13"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1.4.23</w:t>
      </w:r>
      <w:r w:rsidR="00990B75" w:rsidRPr="006D55BF">
        <w:rPr>
          <w:rFonts w:ascii="Arial" w:hAnsi="Arial" w:cs="Arial"/>
          <w:b/>
          <w:sz w:val="16"/>
          <w:szCs w:val="16"/>
        </w:rPr>
        <w:t>.</w:t>
      </w:r>
      <w:r w:rsidR="00990B75" w:rsidRPr="006D55BF">
        <w:rPr>
          <w:rFonts w:ascii="Arial" w:hAnsi="Arial" w:cs="Arial"/>
          <w:sz w:val="16"/>
          <w:szCs w:val="16"/>
        </w:rPr>
        <w:tab/>
        <w:t>Podłoże ulepszone nawierzchni - górna warstwa podłoża, leżąca bezpośrednio pod nawierzchnią, ulepszona w celu umożliwienia przejęcia ruchu budowlanego i właściwego wykonania nawierzchni.</w:t>
      </w:r>
    </w:p>
    <w:p w14:paraId="62566B14"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1.4.24</w:t>
      </w:r>
      <w:r w:rsidR="00990B75" w:rsidRPr="006D55BF">
        <w:rPr>
          <w:rFonts w:ascii="Arial" w:hAnsi="Arial" w:cs="Arial"/>
          <w:b/>
          <w:sz w:val="16"/>
          <w:szCs w:val="16"/>
        </w:rPr>
        <w:t>.</w:t>
      </w:r>
      <w:r w:rsidR="00990B75" w:rsidRPr="006D55BF">
        <w:rPr>
          <w:rFonts w:ascii="Arial" w:hAnsi="Arial" w:cs="Arial"/>
          <w:b/>
          <w:sz w:val="16"/>
          <w:szCs w:val="16"/>
        </w:rPr>
        <w:tab/>
      </w:r>
      <w:r w:rsidR="00990B75" w:rsidRPr="006D55BF">
        <w:rPr>
          <w:rFonts w:ascii="Arial" w:hAnsi="Arial" w:cs="Arial"/>
          <w:sz w:val="16"/>
          <w:szCs w:val="16"/>
        </w:rPr>
        <w:t>Polecenie Inżyniera/Kierownika projektu - wszelkie polecenia przekazane Wykonawcy przez Inżyniera/Kierownika projektu, w formie pisemnej, dotyczące sposobu realizacji robót lub innych spraw związanych z prowadzeniem budowy.</w:t>
      </w:r>
    </w:p>
    <w:p w14:paraId="62566B15"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1.4.25</w:t>
      </w:r>
      <w:r w:rsidR="00990B75" w:rsidRPr="006D55BF">
        <w:rPr>
          <w:rFonts w:ascii="Arial" w:hAnsi="Arial" w:cs="Arial"/>
          <w:b/>
          <w:sz w:val="16"/>
          <w:szCs w:val="16"/>
        </w:rPr>
        <w:t>.</w:t>
      </w:r>
      <w:r w:rsidR="00990B75" w:rsidRPr="006D55BF">
        <w:rPr>
          <w:rFonts w:ascii="Arial" w:hAnsi="Arial" w:cs="Arial"/>
          <w:sz w:val="16"/>
          <w:szCs w:val="16"/>
        </w:rPr>
        <w:tab/>
        <w:t>Projektant - uprawniona osoba prawna lub fizyczna będąca autorem dokumentacji projektowej.</w:t>
      </w:r>
    </w:p>
    <w:p w14:paraId="62566B16"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1.4.26</w:t>
      </w:r>
      <w:r w:rsidR="00990B75" w:rsidRPr="006D55BF">
        <w:rPr>
          <w:rFonts w:ascii="Arial" w:hAnsi="Arial" w:cs="Arial"/>
          <w:b/>
          <w:sz w:val="16"/>
          <w:szCs w:val="16"/>
        </w:rPr>
        <w:t>.</w:t>
      </w:r>
      <w:r w:rsidR="00990B75" w:rsidRPr="006D55BF">
        <w:rPr>
          <w:rFonts w:ascii="Arial" w:hAnsi="Arial" w:cs="Arial"/>
          <w:b/>
          <w:sz w:val="16"/>
          <w:szCs w:val="16"/>
        </w:rPr>
        <w:tab/>
      </w:r>
      <w:r w:rsidR="00990B75" w:rsidRPr="006D55BF">
        <w:rPr>
          <w:rFonts w:ascii="Arial" w:hAnsi="Arial" w:cs="Arial"/>
          <w:sz w:val="16"/>
          <w:szCs w:val="16"/>
        </w:rPr>
        <w:t>Przedsięwzięcie budowlane - kompleksowa realizacja nowego połączenia drogowego lub całkowita modernizacja/przebudowa (zmiana parametrów geometrycznych trasy w planie i przekroju podłużnym) istniejącego połączenia.</w:t>
      </w:r>
    </w:p>
    <w:p w14:paraId="62566B17" w14:textId="77777777" w:rsidR="00990B75" w:rsidRPr="006D55BF" w:rsidRDefault="00990B75"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lastRenderedPageBreak/>
        <w:t>1.4.</w:t>
      </w:r>
      <w:r w:rsidR="0099035E" w:rsidRPr="006D55BF">
        <w:rPr>
          <w:rFonts w:ascii="Arial" w:hAnsi="Arial" w:cs="Arial"/>
          <w:b/>
          <w:sz w:val="16"/>
          <w:szCs w:val="16"/>
        </w:rPr>
        <w:t>27</w:t>
      </w:r>
      <w:r w:rsidRPr="006D55BF">
        <w:rPr>
          <w:rFonts w:ascii="Arial" w:hAnsi="Arial" w:cs="Arial"/>
          <w:b/>
          <w:sz w:val="16"/>
          <w:szCs w:val="16"/>
        </w:rPr>
        <w:t>.</w:t>
      </w:r>
      <w:r w:rsidRPr="006D55BF">
        <w:rPr>
          <w:rFonts w:ascii="Arial" w:hAnsi="Arial" w:cs="Arial"/>
          <w:sz w:val="16"/>
          <w:szCs w:val="16"/>
        </w:rPr>
        <w:tab/>
        <w:t>Przeszkoda sztuczna - dzieło ludzkie, stanowiące utrudnienie w realizacji zadania budowlanego, na przykład droga, kolej, rurociąg, kanał, ciąg pieszy lub rowerowy itp.</w:t>
      </w:r>
    </w:p>
    <w:p w14:paraId="62566B18"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1.4.28</w:t>
      </w:r>
      <w:r w:rsidR="00990B75" w:rsidRPr="006D55BF">
        <w:rPr>
          <w:rFonts w:ascii="Arial" w:hAnsi="Arial" w:cs="Arial"/>
          <w:b/>
          <w:sz w:val="16"/>
          <w:szCs w:val="16"/>
        </w:rPr>
        <w:t>.</w:t>
      </w:r>
      <w:r w:rsidR="00990B75" w:rsidRPr="006D55BF">
        <w:rPr>
          <w:rFonts w:ascii="Arial" w:hAnsi="Arial" w:cs="Arial"/>
          <w:sz w:val="16"/>
          <w:szCs w:val="16"/>
        </w:rPr>
        <w:tab/>
        <w:t>Przetargowa dokumentacja projektowa - część dokumentacji projektowej, która wskazuje lokalizację, charakterystykę i wymiary obiektu będącego przedmiotem robót.</w:t>
      </w:r>
    </w:p>
    <w:p w14:paraId="62566B19"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1.4.29</w:t>
      </w:r>
      <w:r w:rsidR="00990B75" w:rsidRPr="006D55BF">
        <w:rPr>
          <w:rFonts w:ascii="Arial" w:hAnsi="Arial" w:cs="Arial"/>
          <w:b/>
          <w:sz w:val="16"/>
          <w:szCs w:val="16"/>
        </w:rPr>
        <w:t>.</w:t>
      </w:r>
      <w:r w:rsidR="00990B75" w:rsidRPr="006D55BF">
        <w:rPr>
          <w:rFonts w:ascii="Arial" w:hAnsi="Arial" w:cs="Arial"/>
          <w:sz w:val="16"/>
          <w:szCs w:val="16"/>
        </w:rPr>
        <w:tab/>
        <w:t>Rekultywacja - roboty mające na celu uporządkowanie i przywrócenie pierwotnych funkcji terenom naruszonym w czasie realizacji zadania budowlanego.</w:t>
      </w:r>
    </w:p>
    <w:p w14:paraId="62566B1A"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1.4.30</w:t>
      </w:r>
      <w:r w:rsidR="00990B75" w:rsidRPr="006D55BF">
        <w:rPr>
          <w:rFonts w:ascii="Arial" w:hAnsi="Arial" w:cs="Arial"/>
          <w:b/>
          <w:sz w:val="16"/>
          <w:szCs w:val="16"/>
        </w:rPr>
        <w:t>.</w:t>
      </w:r>
      <w:r w:rsidR="00990B75" w:rsidRPr="006D55BF">
        <w:rPr>
          <w:rFonts w:ascii="Arial" w:hAnsi="Arial" w:cs="Arial"/>
          <w:sz w:val="16"/>
          <w:szCs w:val="16"/>
        </w:rPr>
        <w:tab/>
        <w:t>Ślepy kosztorys - wykaz robót z podaniem ich ilości (przedmiarem) w kolejności technologicznej ich wykonania.</w:t>
      </w:r>
    </w:p>
    <w:p w14:paraId="62566B1B"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1.4.31</w:t>
      </w:r>
      <w:r w:rsidR="00990B75" w:rsidRPr="006D55BF">
        <w:rPr>
          <w:rFonts w:ascii="Arial" w:hAnsi="Arial" w:cs="Arial"/>
          <w:b/>
          <w:sz w:val="16"/>
          <w:szCs w:val="16"/>
        </w:rPr>
        <w:t>.</w:t>
      </w:r>
      <w:r w:rsidR="00990B75" w:rsidRPr="006D55BF">
        <w:rPr>
          <w:rFonts w:ascii="Arial" w:hAnsi="Arial" w:cs="Arial"/>
          <w:sz w:val="16"/>
          <w:szCs w:val="16"/>
        </w:rPr>
        <w:tab/>
        <w:t>Teren budowy - teren udostępniony przez Zamawiającego dla wykonania na nim robót oraz inne miejsca wymienione w kontrakcie jako tworzące część terenu budowy.</w:t>
      </w:r>
    </w:p>
    <w:p w14:paraId="62566B1C" w14:textId="77777777" w:rsidR="00990B75" w:rsidRPr="006D55BF" w:rsidRDefault="0099035E" w:rsidP="006D55BF">
      <w:pPr>
        <w:tabs>
          <w:tab w:val="left" w:pos="624"/>
        </w:tabs>
        <w:overflowPunct w:val="0"/>
        <w:autoSpaceDE w:val="0"/>
        <w:autoSpaceDN w:val="0"/>
        <w:adjustRightInd w:val="0"/>
        <w:jc w:val="both"/>
        <w:rPr>
          <w:rFonts w:ascii="Arial" w:hAnsi="Arial" w:cs="Arial"/>
          <w:sz w:val="16"/>
          <w:szCs w:val="16"/>
        </w:rPr>
      </w:pPr>
      <w:r w:rsidRPr="006D55BF">
        <w:rPr>
          <w:rFonts w:ascii="Arial" w:hAnsi="Arial" w:cs="Arial"/>
          <w:b/>
          <w:sz w:val="16"/>
          <w:szCs w:val="16"/>
        </w:rPr>
        <w:t>1.4.32</w:t>
      </w:r>
      <w:r w:rsidR="00990B75" w:rsidRPr="006D55BF">
        <w:rPr>
          <w:rFonts w:ascii="Arial" w:hAnsi="Arial" w:cs="Arial"/>
          <w:b/>
          <w:sz w:val="16"/>
          <w:szCs w:val="16"/>
        </w:rPr>
        <w:t>.</w:t>
      </w:r>
      <w:r w:rsidR="00990B75" w:rsidRPr="006D55BF">
        <w:rPr>
          <w:rFonts w:ascii="Arial" w:hAnsi="Arial" w:cs="Arial"/>
          <w:sz w:val="16"/>
          <w:szCs w:val="16"/>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62566B1D" w14:textId="77777777" w:rsidR="00022393" w:rsidRPr="006D55BF" w:rsidRDefault="00022393" w:rsidP="006D55BF">
      <w:pPr>
        <w:keepNext/>
        <w:overflowPunct w:val="0"/>
        <w:autoSpaceDE w:val="0"/>
        <w:autoSpaceDN w:val="0"/>
        <w:adjustRightInd w:val="0"/>
        <w:jc w:val="both"/>
        <w:outlineLvl w:val="1"/>
        <w:rPr>
          <w:rFonts w:ascii="Arial" w:hAnsi="Arial" w:cs="Arial"/>
          <w:b/>
          <w:sz w:val="16"/>
          <w:szCs w:val="16"/>
        </w:rPr>
      </w:pPr>
    </w:p>
    <w:p w14:paraId="62566B1E"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1.5. Ogólne wymagania dotyczące robót</w:t>
      </w:r>
    </w:p>
    <w:p w14:paraId="62566B1F"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odpowiedzialny za jakość wykonanych robót, bezpieczeństwo wszelkich czynności na terenie budowy, metody użyte przy budowie oraz za ich zgodność z dokumentacją projektową, </w:t>
      </w:r>
      <w:r w:rsidR="001D43B6" w:rsidRPr="006D55BF">
        <w:rPr>
          <w:rFonts w:ascii="Arial" w:hAnsi="Arial" w:cs="Arial"/>
          <w:sz w:val="16"/>
          <w:szCs w:val="16"/>
        </w:rPr>
        <w:t>ST</w:t>
      </w:r>
      <w:r w:rsidRPr="006D55BF">
        <w:rPr>
          <w:rFonts w:ascii="Arial" w:hAnsi="Arial" w:cs="Arial"/>
          <w:sz w:val="16"/>
          <w:szCs w:val="16"/>
        </w:rPr>
        <w:t xml:space="preserve"> i poleceniami Inżyniera/Kierownika projektu.</w:t>
      </w:r>
    </w:p>
    <w:p w14:paraId="62566B20"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1.5.1.</w:t>
      </w:r>
      <w:r w:rsidRPr="006D55BF">
        <w:rPr>
          <w:rFonts w:ascii="Arial" w:hAnsi="Arial" w:cs="Arial"/>
          <w:sz w:val="16"/>
          <w:szCs w:val="16"/>
        </w:rPr>
        <w:t xml:space="preserve"> Przekazanie terenu budowy</w:t>
      </w:r>
    </w:p>
    <w:p w14:paraId="62566B21"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w:t>
      </w:r>
      <w:r w:rsidR="001D43B6" w:rsidRPr="006D55BF">
        <w:rPr>
          <w:rFonts w:ascii="Arial" w:hAnsi="Arial" w:cs="Arial"/>
          <w:sz w:val="16"/>
          <w:szCs w:val="16"/>
        </w:rPr>
        <w:t>ST</w:t>
      </w:r>
      <w:r w:rsidRPr="006D55BF">
        <w:rPr>
          <w:rFonts w:ascii="Arial" w:hAnsi="Arial" w:cs="Arial"/>
          <w:sz w:val="16"/>
          <w:szCs w:val="16"/>
        </w:rPr>
        <w:t>. Na Wykonawcy spoczywa odpowiedzialność za ochronę przekazanych mu punktów pomiarowych do chwili odbioru ostatecznego robót. Uszkodzone lub zniszczone znaki geodezyjne Wykonawca odtworzy i utrwali na własny koszt.</w:t>
      </w:r>
    </w:p>
    <w:p w14:paraId="62566B22"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1.5.2.</w:t>
      </w:r>
      <w:r w:rsidRPr="006D55BF">
        <w:rPr>
          <w:rFonts w:ascii="Arial" w:hAnsi="Arial" w:cs="Arial"/>
          <w:sz w:val="16"/>
          <w:szCs w:val="16"/>
        </w:rPr>
        <w:t xml:space="preserve"> Dokumentacja projektowa</w:t>
      </w:r>
    </w:p>
    <w:p w14:paraId="62566B23"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Dokumentacja projektowa będzie zawierać rysunki, obliczenia i dokumenty, zgodne z wykazem podanym w szczegółowych warunkach umowy, uwzględniającym podział na dokumentację projektową:</w:t>
      </w:r>
    </w:p>
    <w:p w14:paraId="62566B24" w14:textId="77777777" w:rsidR="00990B75" w:rsidRPr="006D55BF" w:rsidRDefault="00990B75" w:rsidP="009A05ED">
      <w:pPr>
        <w:pStyle w:val="Akapitzlist"/>
        <w:numPr>
          <w:ilvl w:val="0"/>
          <w:numId w:val="1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Zamawiającego; wykaz pozycji, które stanowią przetargową dokumentację projektową oraz projektową dokumentację wykonawczą (techniczną) i zostaną przekazane Wykonawcy,</w:t>
      </w:r>
    </w:p>
    <w:p w14:paraId="62566B25" w14:textId="77777777" w:rsidR="00990B75" w:rsidRPr="006D55BF" w:rsidRDefault="00990B75" w:rsidP="009A05ED">
      <w:pPr>
        <w:pStyle w:val="Akapitzlist"/>
        <w:numPr>
          <w:ilvl w:val="0"/>
          <w:numId w:val="1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Wykonawcy; wykaz zawierający spis dokumentacji projektowej, którą Wykonawca opracuje w ramach ceny kontraktowej.</w:t>
      </w:r>
    </w:p>
    <w:p w14:paraId="62566B26"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1.5.3.</w:t>
      </w:r>
      <w:r w:rsidRPr="006D55BF">
        <w:rPr>
          <w:rFonts w:ascii="Arial" w:hAnsi="Arial" w:cs="Arial"/>
          <w:sz w:val="16"/>
          <w:szCs w:val="16"/>
        </w:rPr>
        <w:t xml:space="preserve"> Zgodność robót z dokumentacją projektową i </w:t>
      </w:r>
      <w:r w:rsidR="001D43B6" w:rsidRPr="006D55BF">
        <w:rPr>
          <w:rFonts w:ascii="Arial" w:hAnsi="Arial" w:cs="Arial"/>
          <w:sz w:val="16"/>
          <w:szCs w:val="16"/>
        </w:rPr>
        <w:t>ST</w:t>
      </w:r>
    </w:p>
    <w:p w14:paraId="62566B27"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Dokumentacja projektowa, </w:t>
      </w:r>
      <w:r w:rsidR="001D43B6" w:rsidRPr="006D55BF">
        <w:rPr>
          <w:rFonts w:ascii="Arial" w:hAnsi="Arial" w:cs="Arial"/>
          <w:sz w:val="16"/>
          <w:szCs w:val="16"/>
        </w:rPr>
        <w:t>ST</w:t>
      </w:r>
      <w:r w:rsidRPr="006D55BF">
        <w:rPr>
          <w:rFonts w:ascii="Arial" w:hAnsi="Arial" w:cs="Arial"/>
          <w:sz w:val="16"/>
          <w:szCs w:val="16"/>
        </w:rPr>
        <w:t xml:space="preserve"> i wszystkie dodatkowe dokumenty przekazane Wykonawcy przez Inżyniera/Kierownika projektu stanowią część umowy, a wymagania określone w choćby jednym z nich są obowiązujące dla Wykonawcy tak jakby zawarte były w całej dokumentacji. W przypadku rozbieżności w ustaleniach poszczególnych dokumentów obowiązuje kolejność ich ważności wymieniona w „Kontraktowych warunkach ogólnych” („Ogólnych warunkach umowy”). Wykonawca nie może wykorzystywać błędów lub </w:t>
      </w:r>
      <w:proofErr w:type="spellStart"/>
      <w:r w:rsidRPr="006D55BF">
        <w:rPr>
          <w:rFonts w:ascii="Arial" w:hAnsi="Arial" w:cs="Arial"/>
          <w:sz w:val="16"/>
          <w:szCs w:val="16"/>
        </w:rPr>
        <w:t>opuszczeń</w:t>
      </w:r>
      <w:proofErr w:type="spellEnd"/>
      <w:r w:rsidRPr="006D55BF">
        <w:rPr>
          <w:rFonts w:ascii="Arial" w:hAnsi="Arial" w:cs="Arial"/>
          <w:sz w:val="16"/>
          <w:szCs w:val="16"/>
        </w:rPr>
        <w:t xml:space="preserve"> w dokumentach kontraktowych, a o ich wykryciu winien natychmiast powiadomić Inżyniera/Kierownika projektu, który podejmie decyzję o wprowadzeniu odpowiednich zmian i poprawek. W przypadku rozbieżności, wymiary podane na piśmie są ważniejsze od wymiarów określonych na podstawie odczytu ze skali rysunku. Wszystkie wykonane roboty i dostarczone materiały będą zgodne z dokumentacją projektową i </w:t>
      </w:r>
      <w:r w:rsidR="001D43B6" w:rsidRPr="006D55BF">
        <w:rPr>
          <w:rFonts w:ascii="Arial" w:hAnsi="Arial" w:cs="Arial"/>
          <w:sz w:val="16"/>
          <w:szCs w:val="16"/>
        </w:rPr>
        <w:t>ST</w:t>
      </w:r>
      <w:r w:rsidRPr="006D55BF">
        <w:rPr>
          <w:rFonts w:ascii="Arial" w:hAnsi="Arial" w:cs="Arial"/>
          <w:sz w:val="16"/>
          <w:szCs w:val="16"/>
        </w:rPr>
        <w:t xml:space="preserve">. Dane określone w dokumentacji projektowej i w </w:t>
      </w:r>
      <w:r w:rsidR="001D43B6" w:rsidRPr="006D55BF">
        <w:rPr>
          <w:rFonts w:ascii="Arial" w:hAnsi="Arial" w:cs="Arial"/>
          <w:sz w:val="16"/>
          <w:szCs w:val="16"/>
        </w:rPr>
        <w:t>ST</w:t>
      </w:r>
      <w:r w:rsidRPr="006D55BF">
        <w:rPr>
          <w:rFonts w:ascii="Arial" w:hAnsi="Arial" w:cs="Arial"/>
          <w:sz w:val="16"/>
          <w:szCs w:val="16"/>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 przypadku, gdy materiały lub roboty nie będą w pełni zgodne z dokumentacją projektową lub </w:t>
      </w:r>
      <w:r w:rsidR="001D43B6" w:rsidRPr="006D55BF">
        <w:rPr>
          <w:rFonts w:ascii="Arial" w:hAnsi="Arial" w:cs="Arial"/>
          <w:sz w:val="16"/>
          <w:szCs w:val="16"/>
        </w:rPr>
        <w:t>ST</w:t>
      </w:r>
      <w:r w:rsidRPr="006D55BF">
        <w:rPr>
          <w:rFonts w:ascii="Arial" w:hAnsi="Arial" w:cs="Arial"/>
          <w:sz w:val="16"/>
          <w:szCs w:val="16"/>
        </w:rPr>
        <w:t xml:space="preserve"> i wpłynie to na niezadowalającą jakość elementu budowli, to takie materiały zostaną zastąpione innymi, a elementy budowli rozebrane i wykonane ponownie na koszt Wykonawcy.</w:t>
      </w:r>
    </w:p>
    <w:p w14:paraId="62566B2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b/>
          <w:sz w:val="16"/>
          <w:szCs w:val="16"/>
        </w:rPr>
        <w:t>1.5.4.</w:t>
      </w:r>
      <w:r w:rsidRPr="006D55BF">
        <w:rPr>
          <w:rFonts w:ascii="Arial" w:hAnsi="Arial" w:cs="Arial"/>
          <w:sz w:val="16"/>
          <w:szCs w:val="16"/>
        </w:rPr>
        <w:t xml:space="preserve"> Zabezpieczenie terenu budowy</w:t>
      </w:r>
    </w:p>
    <w:p w14:paraId="62566B29" w14:textId="4EE3EF8E" w:rsidR="00990B75" w:rsidRPr="006D55BF" w:rsidRDefault="00990B75" w:rsidP="009A05ED">
      <w:pPr>
        <w:pStyle w:val="Akapitzlist"/>
        <w:numPr>
          <w:ilvl w:val="0"/>
          <w:numId w:val="1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Roboty </w:t>
      </w:r>
      <w:r w:rsidR="006D4C4B" w:rsidRPr="006D55BF">
        <w:rPr>
          <w:rFonts w:ascii="Arial" w:hAnsi="Arial" w:cs="Arial"/>
          <w:sz w:val="16"/>
          <w:szCs w:val="16"/>
        </w:rPr>
        <w:t>remontowe</w:t>
      </w:r>
    </w:p>
    <w:p w14:paraId="62566B2A" w14:textId="593388AB" w:rsidR="00990B75" w:rsidRPr="006D55BF" w:rsidRDefault="00990B75" w:rsidP="006D55BF">
      <w:pPr>
        <w:pStyle w:val="Akapitzlist"/>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 Przed przystąpieniem do robót Wykonawca przedstawi Inżynierowi/Kierownikowi projektu do zatwierdzenia, uzgodniony z odpowiednim zarządem drogi i organem zarządzającym ruchem, projekt organizacji ruchu i zabezpieczenia robót w okresie trwania </w:t>
      </w:r>
      <w:r w:rsidR="00A541A2">
        <w:rPr>
          <w:rFonts w:ascii="Arial" w:hAnsi="Arial" w:cs="Arial"/>
          <w:sz w:val="16"/>
          <w:szCs w:val="16"/>
        </w:rPr>
        <w:t>remontu</w:t>
      </w:r>
      <w:r w:rsidRPr="006D55BF">
        <w:rPr>
          <w:rFonts w:ascii="Arial" w:hAnsi="Arial" w:cs="Arial"/>
          <w:sz w:val="16"/>
          <w:szCs w:val="16"/>
        </w:rPr>
        <w:t>. W zależności od potrzeb i postępu robót projekt organizacji ruchu powinien być na bieżąco aktualizowany przez Wykonawcę. Każda zmiana, w stosunku do zatwierdzonego projektu organizacji ruchu, wymaga każdorazowo ponownego zatwierdzenia projektu. 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Inżyniera/Kierownika projektu. 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Koszt zabezpieczenia terenu budowy nie podlega odrębnej zapłacie i przyjmuje się, że jest włączony w cenę kontraktową.</w:t>
      </w:r>
    </w:p>
    <w:p w14:paraId="62566B2C" w14:textId="77777777" w:rsidR="00990B75" w:rsidRPr="006D55BF" w:rsidRDefault="00990B75" w:rsidP="006D55BF">
      <w:pPr>
        <w:pStyle w:val="Akapitzlist"/>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oraz  wszelkie inne środki niezbędne do ochrony robót, wygody społeczności i innych. W miejscach przylegających do dróg otwartych dla ruchu, Wykonawca ogrodzi lub wyraźnie oznakuje teren budowy, w sposób uzgodniony z Inżynierem/Kierownikiem projektu. Wjazdy i wyjazdy z terenu budowy przeznaczone dla pojazdów i maszyn pracujących przy realizacji robót, Wykonawca odpowiednio oznakuje w sposób uzgodniony z Inżynierem/Kierownikiem projektu. 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Koszt zabezpieczenia terenu budowy nie podlega odrębnej zapłacie i przyjmuje się, że jest włączony w cenę kontraktową.</w:t>
      </w:r>
    </w:p>
    <w:p w14:paraId="62566B2D"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1.5.5.</w:t>
      </w:r>
      <w:r w:rsidRPr="006D55BF">
        <w:rPr>
          <w:rFonts w:ascii="Arial" w:hAnsi="Arial" w:cs="Arial"/>
          <w:sz w:val="16"/>
          <w:szCs w:val="16"/>
        </w:rPr>
        <w:t xml:space="preserve"> Ochrona środowiska w czasie wykonywania robót</w:t>
      </w:r>
    </w:p>
    <w:p w14:paraId="62566B2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ma obowiązek znać i stosować w czasie prowadzenia robót wszelkie przepisy dotyczące ochrony środowiska naturalnego. W okresie trwania budowy i wykańczania robót Wykonawca będzie:</w:t>
      </w:r>
    </w:p>
    <w:p w14:paraId="62566B2F" w14:textId="77777777" w:rsidR="00990B75" w:rsidRPr="006D55BF" w:rsidRDefault="00990B75" w:rsidP="009A05ED">
      <w:pPr>
        <w:pStyle w:val="Akapitzlist"/>
        <w:numPr>
          <w:ilvl w:val="0"/>
          <w:numId w:val="26"/>
        </w:numPr>
        <w:overflowPunct w:val="0"/>
        <w:autoSpaceDE w:val="0"/>
        <w:autoSpaceDN w:val="0"/>
        <w:adjustRightInd w:val="0"/>
        <w:jc w:val="both"/>
        <w:rPr>
          <w:rFonts w:ascii="Arial" w:hAnsi="Arial" w:cs="Arial"/>
          <w:sz w:val="16"/>
          <w:szCs w:val="16"/>
        </w:rPr>
      </w:pPr>
      <w:r w:rsidRPr="006D55BF">
        <w:rPr>
          <w:rFonts w:ascii="Arial" w:hAnsi="Arial" w:cs="Arial"/>
          <w:sz w:val="16"/>
          <w:szCs w:val="16"/>
        </w:rPr>
        <w:t>utrzymywać teren budowy i wykopy w stanie bez wody stojącej,</w:t>
      </w:r>
    </w:p>
    <w:p w14:paraId="62566B30" w14:textId="77777777" w:rsidR="00990B75" w:rsidRPr="006D55BF" w:rsidRDefault="00990B75" w:rsidP="009A05ED">
      <w:pPr>
        <w:pStyle w:val="Akapitzlist"/>
        <w:numPr>
          <w:ilvl w:val="0"/>
          <w:numId w:val="26"/>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62566B31"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Stosując się do tych wymagań będzie miał szczególny wzgląd na:</w:t>
      </w:r>
    </w:p>
    <w:p w14:paraId="62566B32"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1)     lokalizację baz, warsztatów, magazynów, składowisk, ukopów i dróg dojazdowych,</w:t>
      </w:r>
    </w:p>
    <w:p w14:paraId="62566B33" w14:textId="77777777" w:rsidR="00990B75" w:rsidRPr="006D55BF" w:rsidRDefault="00990B75" w:rsidP="006D55BF">
      <w:pPr>
        <w:rPr>
          <w:rFonts w:ascii="Arial" w:hAnsi="Arial" w:cs="Arial"/>
          <w:sz w:val="16"/>
          <w:szCs w:val="16"/>
        </w:rPr>
      </w:pPr>
      <w:r w:rsidRPr="006D55BF">
        <w:rPr>
          <w:rFonts w:ascii="Arial" w:hAnsi="Arial" w:cs="Arial"/>
          <w:sz w:val="16"/>
          <w:szCs w:val="16"/>
        </w:rPr>
        <w:t>2)     środki ostrożności i zabezpieczenia przed:</w:t>
      </w:r>
    </w:p>
    <w:p w14:paraId="62566B34" w14:textId="77777777" w:rsidR="00990B75" w:rsidRPr="006D55BF" w:rsidRDefault="00990B75" w:rsidP="009A05ED">
      <w:pPr>
        <w:pStyle w:val="Akapitzlist"/>
        <w:numPr>
          <w:ilvl w:val="0"/>
          <w:numId w:val="12"/>
        </w:numPr>
        <w:overflowPunct w:val="0"/>
        <w:autoSpaceDE w:val="0"/>
        <w:autoSpaceDN w:val="0"/>
        <w:adjustRightInd w:val="0"/>
        <w:jc w:val="both"/>
        <w:rPr>
          <w:rFonts w:ascii="Arial" w:hAnsi="Arial" w:cs="Arial"/>
          <w:sz w:val="16"/>
          <w:szCs w:val="16"/>
        </w:rPr>
      </w:pPr>
      <w:r w:rsidRPr="006D55BF">
        <w:rPr>
          <w:rFonts w:ascii="Arial" w:hAnsi="Arial" w:cs="Arial"/>
          <w:sz w:val="16"/>
          <w:szCs w:val="16"/>
        </w:rPr>
        <w:t>zanieczyszczeniem zbiorników i cieków wodnych pyłami lub substancjami toksycznymi,</w:t>
      </w:r>
    </w:p>
    <w:p w14:paraId="62566B35" w14:textId="77777777" w:rsidR="00990B75" w:rsidRPr="006D55BF" w:rsidRDefault="00990B75" w:rsidP="009A05ED">
      <w:pPr>
        <w:pStyle w:val="Akapitzlist"/>
        <w:numPr>
          <w:ilvl w:val="0"/>
          <w:numId w:val="12"/>
        </w:numPr>
        <w:overflowPunct w:val="0"/>
        <w:autoSpaceDE w:val="0"/>
        <w:autoSpaceDN w:val="0"/>
        <w:adjustRightInd w:val="0"/>
        <w:jc w:val="both"/>
        <w:rPr>
          <w:rFonts w:ascii="Arial" w:hAnsi="Arial" w:cs="Arial"/>
          <w:sz w:val="16"/>
          <w:szCs w:val="16"/>
        </w:rPr>
      </w:pPr>
      <w:r w:rsidRPr="006D55BF">
        <w:rPr>
          <w:rFonts w:ascii="Arial" w:hAnsi="Arial" w:cs="Arial"/>
          <w:sz w:val="16"/>
          <w:szCs w:val="16"/>
        </w:rPr>
        <w:lastRenderedPageBreak/>
        <w:t>zanieczyszczeniem powietrza pyłami i gazami,</w:t>
      </w:r>
    </w:p>
    <w:p w14:paraId="62566B36" w14:textId="77777777" w:rsidR="00990B75" w:rsidRPr="006D55BF" w:rsidRDefault="00990B75" w:rsidP="009A05ED">
      <w:pPr>
        <w:pStyle w:val="Akapitzlist"/>
        <w:numPr>
          <w:ilvl w:val="0"/>
          <w:numId w:val="12"/>
        </w:numPr>
        <w:overflowPunct w:val="0"/>
        <w:autoSpaceDE w:val="0"/>
        <w:autoSpaceDN w:val="0"/>
        <w:adjustRightInd w:val="0"/>
        <w:jc w:val="both"/>
        <w:rPr>
          <w:rFonts w:ascii="Arial" w:hAnsi="Arial" w:cs="Arial"/>
          <w:sz w:val="16"/>
          <w:szCs w:val="16"/>
        </w:rPr>
      </w:pPr>
      <w:r w:rsidRPr="006D55BF">
        <w:rPr>
          <w:rFonts w:ascii="Arial" w:hAnsi="Arial" w:cs="Arial"/>
          <w:sz w:val="16"/>
          <w:szCs w:val="16"/>
        </w:rPr>
        <w:t>możliwością powstania pożaru.</w:t>
      </w:r>
    </w:p>
    <w:p w14:paraId="62566B37"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1.5.6.</w:t>
      </w:r>
      <w:r w:rsidRPr="006D55BF">
        <w:rPr>
          <w:rFonts w:ascii="Arial" w:hAnsi="Arial" w:cs="Arial"/>
          <w:sz w:val="16"/>
          <w:szCs w:val="16"/>
        </w:rPr>
        <w:t xml:space="preserve"> Ochrona przeciwpożarowa</w:t>
      </w:r>
    </w:p>
    <w:p w14:paraId="62566B3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będzie przestrzegać przepisy ochrony przeciwpożarowej. Wykonawca będzie utrzymywać, wymagany na podstawie odpowiednich przepisów sprawny sprzęt przeciwpożarowy, na terenie baz produkcyjnych, w pomieszczeniach biurowych, mieszkalnych,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62566B39"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1.5.7.</w:t>
      </w:r>
      <w:r w:rsidRPr="006D55BF">
        <w:rPr>
          <w:rFonts w:ascii="Arial" w:hAnsi="Arial" w:cs="Arial"/>
          <w:sz w:val="16"/>
          <w:szCs w:val="16"/>
        </w:rPr>
        <w:t xml:space="preserve"> Materiały szkodliwe dla otoczenia</w:t>
      </w:r>
    </w:p>
    <w:p w14:paraId="62566B3A"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14:paraId="62566B3B"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1.5.8.</w:t>
      </w:r>
      <w:r w:rsidRPr="006D55BF">
        <w:rPr>
          <w:rFonts w:ascii="Arial" w:hAnsi="Arial" w:cs="Arial"/>
          <w:sz w:val="16"/>
          <w:szCs w:val="16"/>
        </w:rPr>
        <w:t xml:space="preserve"> Ochrona własności publicznej i prywatnej</w:t>
      </w:r>
    </w:p>
    <w:p w14:paraId="62566B3C"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62566B3D"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1.5.9.</w:t>
      </w:r>
      <w:r w:rsidRPr="006D55BF">
        <w:rPr>
          <w:rFonts w:ascii="Arial" w:hAnsi="Arial" w:cs="Arial"/>
          <w:sz w:val="16"/>
          <w:szCs w:val="16"/>
        </w:rPr>
        <w:t xml:space="preserve"> Ograniczenie obciążeń osi pojazdów</w:t>
      </w:r>
    </w:p>
    <w:p w14:paraId="62566B3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62566B3F"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1.5.10.</w:t>
      </w:r>
      <w:r w:rsidRPr="006D55BF">
        <w:rPr>
          <w:rFonts w:ascii="Arial" w:hAnsi="Arial" w:cs="Arial"/>
          <w:sz w:val="16"/>
          <w:szCs w:val="16"/>
        </w:rPr>
        <w:t xml:space="preserve"> Bezpieczeństwo i higiena pracy</w:t>
      </w:r>
    </w:p>
    <w:p w14:paraId="62566B40"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62566B41"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b/>
          <w:sz w:val="16"/>
          <w:szCs w:val="16"/>
        </w:rPr>
        <w:t>1.5.11.</w:t>
      </w:r>
      <w:r w:rsidRPr="006D55BF">
        <w:rPr>
          <w:rFonts w:ascii="Arial" w:hAnsi="Arial" w:cs="Arial"/>
          <w:sz w:val="16"/>
          <w:szCs w:val="16"/>
        </w:rPr>
        <w:t xml:space="preserve"> Ochrona i utrzymanie robót</w:t>
      </w:r>
      <w:bookmarkStart w:id="14" w:name="_Toc412518567"/>
    </w:p>
    <w:p w14:paraId="62566B42"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będzie odpowiadał za ochronę robót i za wszelkie materiały i urządzenia używane do robót od daty rozpoczęcia do daty wydania potwierdzenia zakończenia robót przez Inżyniera/Kierownika projektu.</w:t>
      </w:r>
      <w:bookmarkEnd w:id="14"/>
      <w:r w:rsidRPr="006D55BF">
        <w:rPr>
          <w:rFonts w:ascii="Arial" w:hAnsi="Arial" w:cs="Arial"/>
          <w:sz w:val="16"/>
          <w:szCs w:val="16"/>
        </w:rPr>
        <w:t xml:space="preserve"> Wykonawca będzie utrzymywać roboty do czasu odbioru ostatecznego. Utrzymanie powinno być prowadzone w taki sposób, aby budowla drogowa lub jej elementy były w zadowalającym stanie przez cały czas, do momentu odbioru ostatecznego. Jeśli Wykonawca w jakimkolwiek czasie zaniedba utrzymanie, to na polecenie Inżyniera/Kierownika projektu powinien rozpocząć roboty utrzymaniowe nie później niż w 24 godziny po otrzymaniu tego polecenia.</w:t>
      </w:r>
    </w:p>
    <w:p w14:paraId="62566B43"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r w:rsidRPr="006D55BF">
        <w:rPr>
          <w:rFonts w:ascii="Arial" w:hAnsi="Arial" w:cs="Arial"/>
          <w:b/>
          <w:sz w:val="16"/>
          <w:szCs w:val="16"/>
        </w:rPr>
        <w:t>1.5.12.</w:t>
      </w:r>
      <w:r w:rsidRPr="006D55BF">
        <w:rPr>
          <w:rFonts w:ascii="Arial" w:hAnsi="Arial" w:cs="Arial"/>
          <w:sz w:val="16"/>
          <w:szCs w:val="16"/>
        </w:rPr>
        <w:t xml:space="preserve"> Stosowanie się do prawa i innych przepisów</w:t>
      </w:r>
    </w:p>
    <w:p w14:paraId="62566B44"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62566B45"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b/>
          <w:sz w:val="16"/>
          <w:szCs w:val="16"/>
        </w:rPr>
        <w:t xml:space="preserve">1.5.13. </w:t>
      </w:r>
      <w:r w:rsidRPr="006D55BF">
        <w:rPr>
          <w:rFonts w:ascii="Arial" w:hAnsi="Arial" w:cs="Arial"/>
          <w:sz w:val="16"/>
          <w:szCs w:val="16"/>
        </w:rPr>
        <w:t>Równoważność norm i zbiorów przepisów prawnych</w:t>
      </w:r>
    </w:p>
    <w:p w14:paraId="62566B46"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62566B47"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b/>
          <w:sz w:val="16"/>
          <w:szCs w:val="16"/>
        </w:rPr>
        <w:t>1.5.14.</w:t>
      </w:r>
      <w:r w:rsidRPr="006D55BF">
        <w:rPr>
          <w:rFonts w:ascii="Arial" w:hAnsi="Arial" w:cs="Arial"/>
          <w:sz w:val="16"/>
          <w:szCs w:val="16"/>
        </w:rPr>
        <w:t xml:space="preserve"> Wykopaliska</w:t>
      </w:r>
    </w:p>
    <w:p w14:paraId="62566B4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62566B49"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15" w:name="_Toc416830699"/>
      <w:bookmarkStart w:id="16" w:name="_Toc6881280"/>
      <w:bookmarkStart w:id="17" w:name="_Toc9229974"/>
    </w:p>
    <w:p w14:paraId="62566B4A"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2. MATERIAŁY</w:t>
      </w:r>
      <w:bookmarkEnd w:id="15"/>
      <w:bookmarkEnd w:id="16"/>
      <w:bookmarkEnd w:id="17"/>
    </w:p>
    <w:p w14:paraId="62566B4B"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4C"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2.1. Źródła uzyskania materiałów</w:t>
      </w:r>
    </w:p>
    <w:p w14:paraId="62566B4D"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 Zatwierdzenie partii materiałów z danego źródła nie oznacza automatycznie, że wszelkie materiały z danego źródła uzyskają zatwierdzenie. Wykonawca zobowiązany jest do prowadzenia badań w celu wykazania, że materiały uzyskane z dopuszczonego źródła w sposób ciągły spełniają wymagania </w:t>
      </w:r>
      <w:r w:rsidR="001D43B6" w:rsidRPr="006D55BF">
        <w:rPr>
          <w:rFonts w:ascii="Arial" w:hAnsi="Arial" w:cs="Arial"/>
          <w:sz w:val="16"/>
          <w:szCs w:val="16"/>
        </w:rPr>
        <w:t>ST</w:t>
      </w:r>
      <w:r w:rsidRPr="006D55BF">
        <w:rPr>
          <w:rFonts w:ascii="Arial" w:hAnsi="Arial" w:cs="Arial"/>
          <w:sz w:val="16"/>
          <w:szCs w:val="16"/>
        </w:rPr>
        <w:t xml:space="preserve"> w czasie realizacji robót.</w:t>
      </w:r>
    </w:p>
    <w:p w14:paraId="62566B4E"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4F"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2.2. Pozyskiwanie materiałów miejscowych</w:t>
      </w:r>
    </w:p>
    <w:p w14:paraId="62566B50"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 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 Wykonawca ponosi odpowiedzialność za spełnienie wymagań ilościowych i jakościowych materiałów pochodzących ze źródeł miejscowych. Wykonawca ponosi wszystkie koszty, z tytułu wydobycia materiałów, dzierżawy i inne jakie okażą się potrzebne w związku  z dostarczeniem materiałów do robót. Humus i nadkład czasowo zdjęte z terenu wykopów, </w:t>
      </w:r>
      <w:proofErr w:type="spellStart"/>
      <w:r w:rsidRPr="006D55BF">
        <w:rPr>
          <w:rFonts w:ascii="Arial" w:hAnsi="Arial" w:cs="Arial"/>
          <w:sz w:val="16"/>
          <w:szCs w:val="16"/>
        </w:rPr>
        <w:t>dokopów</w:t>
      </w:r>
      <w:proofErr w:type="spellEnd"/>
      <w:r w:rsidRPr="006D55BF">
        <w:rPr>
          <w:rFonts w:ascii="Arial" w:hAnsi="Arial" w:cs="Arial"/>
          <w:sz w:val="16"/>
          <w:szCs w:val="16"/>
        </w:rPr>
        <w:t xml:space="preserve"> i miejsc pozyskania materiałów miejscowych będą formowane w hałdy i wykorzystane przy zasypce i rekultywacji terenu po ukończeniu robót. Wszystkie odpowiednie materiały pozyskane z wykopów na terenie budowy lub z innych miejsc wskazanych w dokumentach umowy będą wykorzystane do robót lub odwiezione na odkład odpowiednio do wymagań umowy lub wskazań Inżyniera/Kierownika projektu. Wykonawca nie będzie prowadzić żadnych wykopów w obrębie terenu budowy poza tymi, które zostały wyszczególnione w dokumentach umowy, chyba, że uzyska na to pisemną zgodę Inżyniera/Kierownika projektu. Eksploatacja źródeł materiałów będzie zgodna z wszelkimi regulacjami prawnymi obowiązującymi na danym obszarze.</w:t>
      </w:r>
    </w:p>
    <w:p w14:paraId="62566B51" w14:textId="77777777" w:rsidR="00990B75" w:rsidRPr="006D55BF" w:rsidRDefault="00990B75" w:rsidP="006D55BF">
      <w:pPr>
        <w:overflowPunct w:val="0"/>
        <w:autoSpaceDE w:val="0"/>
        <w:autoSpaceDN w:val="0"/>
        <w:adjustRightInd w:val="0"/>
        <w:jc w:val="both"/>
        <w:rPr>
          <w:rFonts w:ascii="Arial" w:hAnsi="Arial" w:cs="Arial"/>
          <w:sz w:val="16"/>
          <w:szCs w:val="16"/>
        </w:rPr>
      </w:pPr>
    </w:p>
    <w:p w14:paraId="62566B52"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2.3. Materiały nie odpowiadające wymaganiom</w:t>
      </w:r>
    </w:p>
    <w:p w14:paraId="62566B53"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 Każdy rodzaj robót, w którym znajdują się nie zbadane i nie zaakceptowane materiały, Wykonawca wykonuje na własne ryzyko, licząc się z jego nieprzyjęciem, usunięciem  i niezapłaceniem</w:t>
      </w:r>
    </w:p>
    <w:p w14:paraId="62566B54" w14:textId="77777777" w:rsidR="00213F0E" w:rsidRPr="006D55BF" w:rsidRDefault="00213F0E" w:rsidP="006D55BF">
      <w:pPr>
        <w:keepNext/>
        <w:overflowPunct w:val="0"/>
        <w:autoSpaceDE w:val="0"/>
        <w:autoSpaceDN w:val="0"/>
        <w:adjustRightInd w:val="0"/>
        <w:jc w:val="both"/>
        <w:outlineLvl w:val="1"/>
        <w:rPr>
          <w:rFonts w:ascii="Arial" w:hAnsi="Arial" w:cs="Arial"/>
          <w:b/>
          <w:sz w:val="16"/>
          <w:szCs w:val="16"/>
        </w:rPr>
      </w:pPr>
    </w:p>
    <w:p w14:paraId="62566B55"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2.4. Wariantowe stosowanie materiałów</w:t>
      </w:r>
    </w:p>
    <w:p w14:paraId="62566B56"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Jeśli dokumentacja projektowa lub </w:t>
      </w:r>
      <w:r w:rsidR="001D43B6" w:rsidRPr="006D55BF">
        <w:rPr>
          <w:rFonts w:ascii="Arial" w:hAnsi="Arial" w:cs="Arial"/>
          <w:sz w:val="16"/>
          <w:szCs w:val="16"/>
        </w:rPr>
        <w:t>ST</w:t>
      </w:r>
      <w:r w:rsidRPr="006D55BF">
        <w:rPr>
          <w:rFonts w:ascii="Arial" w:hAnsi="Arial" w:cs="Arial"/>
          <w:sz w:val="16"/>
          <w:szCs w:val="16"/>
        </w:rPr>
        <w:t xml:space="preserve">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 </w:t>
      </w:r>
    </w:p>
    <w:p w14:paraId="62566B57" w14:textId="77777777" w:rsidR="00990B75" w:rsidRPr="006D55BF" w:rsidRDefault="00990B75" w:rsidP="006D55BF">
      <w:pPr>
        <w:overflowPunct w:val="0"/>
        <w:autoSpaceDE w:val="0"/>
        <w:autoSpaceDN w:val="0"/>
        <w:adjustRightInd w:val="0"/>
        <w:jc w:val="both"/>
        <w:rPr>
          <w:rFonts w:ascii="Arial" w:hAnsi="Arial" w:cs="Arial"/>
          <w:sz w:val="16"/>
          <w:szCs w:val="16"/>
        </w:rPr>
      </w:pPr>
    </w:p>
    <w:p w14:paraId="62566B58" w14:textId="77777777" w:rsidR="00990B75" w:rsidRPr="006D55BF" w:rsidRDefault="00990B75" w:rsidP="006D55BF">
      <w:pPr>
        <w:overflowPunct w:val="0"/>
        <w:autoSpaceDE w:val="0"/>
        <w:autoSpaceDN w:val="0"/>
        <w:adjustRightInd w:val="0"/>
        <w:jc w:val="both"/>
        <w:rPr>
          <w:rFonts w:ascii="Arial" w:hAnsi="Arial" w:cs="Arial"/>
          <w:b/>
          <w:sz w:val="16"/>
          <w:szCs w:val="16"/>
        </w:rPr>
      </w:pPr>
      <w:r w:rsidRPr="006D55BF">
        <w:rPr>
          <w:rFonts w:ascii="Arial" w:hAnsi="Arial" w:cs="Arial"/>
          <w:b/>
          <w:sz w:val="16"/>
          <w:szCs w:val="16"/>
        </w:rPr>
        <w:t>2.5. Przechowywanie i składowanie materiałów</w:t>
      </w:r>
    </w:p>
    <w:p w14:paraId="62566B59"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zapewni, aby tymczasowo składowane materiały, do czasu gdy będą one użyte do robót, były zabezpieczone przed zanieczyszczeniami, zachowały swoją jakość i właściwości i były dostępne do kontroli przez Inżyniera/Kierownika projektu. 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62566B5A"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5B"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2.6. Inspekcja wytwórni materiałów</w:t>
      </w:r>
    </w:p>
    <w:p w14:paraId="62566B5C"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 W przypadku, gdy Inżynier/Kierownik projektu będzie przeprowadzał inspekcję wytwórni, muszą być spełnione następujące warunki:</w:t>
      </w:r>
    </w:p>
    <w:p w14:paraId="62566B5D" w14:textId="77777777" w:rsidR="00990B75" w:rsidRPr="006D55BF" w:rsidRDefault="00990B75" w:rsidP="009A05ED">
      <w:pPr>
        <w:pStyle w:val="Akapitzlist"/>
        <w:numPr>
          <w:ilvl w:val="0"/>
          <w:numId w:val="19"/>
        </w:numPr>
        <w:overflowPunct w:val="0"/>
        <w:autoSpaceDE w:val="0"/>
        <w:autoSpaceDN w:val="0"/>
        <w:adjustRightInd w:val="0"/>
        <w:jc w:val="both"/>
        <w:rPr>
          <w:rFonts w:ascii="Arial" w:hAnsi="Arial" w:cs="Arial"/>
          <w:sz w:val="16"/>
          <w:szCs w:val="16"/>
        </w:rPr>
      </w:pPr>
      <w:r w:rsidRPr="006D55BF">
        <w:rPr>
          <w:rFonts w:ascii="Arial" w:hAnsi="Arial" w:cs="Arial"/>
          <w:sz w:val="16"/>
          <w:szCs w:val="16"/>
        </w:rPr>
        <w:t>Inżynier/Kierownik projektu będzie miał zapewnioną współpracę i pomoc Wykonawcy oraz producenta materiałów w czasie przeprowadzania inspekcji,</w:t>
      </w:r>
    </w:p>
    <w:p w14:paraId="62566B5E" w14:textId="77777777" w:rsidR="00990B75" w:rsidRPr="006D55BF" w:rsidRDefault="00990B75" w:rsidP="009A05ED">
      <w:pPr>
        <w:pStyle w:val="Akapitzlist"/>
        <w:numPr>
          <w:ilvl w:val="0"/>
          <w:numId w:val="19"/>
        </w:numPr>
        <w:overflowPunct w:val="0"/>
        <w:autoSpaceDE w:val="0"/>
        <w:autoSpaceDN w:val="0"/>
        <w:adjustRightInd w:val="0"/>
        <w:jc w:val="both"/>
        <w:rPr>
          <w:rFonts w:ascii="Arial" w:hAnsi="Arial" w:cs="Arial"/>
          <w:sz w:val="16"/>
          <w:szCs w:val="16"/>
        </w:rPr>
      </w:pPr>
      <w:r w:rsidRPr="006D55BF">
        <w:rPr>
          <w:rFonts w:ascii="Arial" w:hAnsi="Arial" w:cs="Arial"/>
          <w:sz w:val="16"/>
          <w:szCs w:val="16"/>
        </w:rPr>
        <w:t>Inżynier/Kierownik projektu będzie miał wolny dostęp, w dowolnym czasie, do tych części wytwórni, gdzie odbywa się produkcja materiałów przeznaczonych do realizacji robót,</w:t>
      </w:r>
    </w:p>
    <w:p w14:paraId="62566B5F" w14:textId="77777777" w:rsidR="00990B75" w:rsidRPr="006D55BF" w:rsidRDefault="00990B75" w:rsidP="009A05ED">
      <w:pPr>
        <w:pStyle w:val="Akapitzlist"/>
        <w:numPr>
          <w:ilvl w:val="0"/>
          <w:numId w:val="19"/>
        </w:numPr>
        <w:overflowPunct w:val="0"/>
        <w:autoSpaceDE w:val="0"/>
        <w:autoSpaceDN w:val="0"/>
        <w:adjustRightInd w:val="0"/>
        <w:jc w:val="both"/>
        <w:rPr>
          <w:rFonts w:ascii="Arial" w:hAnsi="Arial" w:cs="Arial"/>
          <w:sz w:val="16"/>
          <w:szCs w:val="16"/>
        </w:rPr>
      </w:pPr>
      <w:r w:rsidRPr="006D55BF">
        <w:rPr>
          <w:rFonts w:ascii="Arial" w:hAnsi="Arial" w:cs="Arial"/>
          <w:sz w:val="16"/>
          <w:szCs w:val="16"/>
        </w:rPr>
        <w:t>Jeżeli produkcja odbywa się w miejscu nie należącym do Wykonawcy, Wykonawca uzyska dla Inżyniera/Kierownika projektu zezwolenie dla przeprowadzenia inspekcji i badań w tych miejscach.</w:t>
      </w:r>
    </w:p>
    <w:p w14:paraId="62566B60"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18" w:name="_Toc416830700"/>
      <w:bookmarkStart w:id="19" w:name="_Toc6881281"/>
      <w:bookmarkStart w:id="20" w:name="_Toc9229975"/>
    </w:p>
    <w:p w14:paraId="62566B61"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3. sprzęt</w:t>
      </w:r>
      <w:bookmarkEnd w:id="18"/>
      <w:bookmarkEnd w:id="19"/>
      <w:bookmarkEnd w:id="20"/>
    </w:p>
    <w:p w14:paraId="62566B62"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1D43B6" w:rsidRPr="006D55BF">
        <w:rPr>
          <w:rFonts w:ascii="Arial" w:hAnsi="Arial" w:cs="Arial"/>
          <w:sz w:val="16"/>
          <w:szCs w:val="16"/>
        </w:rPr>
        <w:t>ST</w:t>
      </w:r>
      <w:r w:rsidRPr="006D55BF">
        <w:rPr>
          <w:rFonts w:ascii="Arial" w:hAnsi="Arial" w:cs="Arial"/>
          <w:sz w:val="16"/>
          <w:szCs w:val="16"/>
        </w:rPr>
        <w:t xml:space="preserve">, PZJ lub projekcie organizacji robót, zaakceptowanym przez Inżyniera/Kierownika projektu; w przypadku braku ustaleń w wymienionych wyżej dokumentach, sprzęt powinien być uzgodniony i zaakceptowany przez Inżyniera/Kierownika projektu. Liczba i wydajność sprzętu powinny gwarantować przeprowadzenie robót, zgodnie z zasadami określonymi w dokumentacji projektowej, </w:t>
      </w:r>
      <w:r w:rsidR="001D43B6" w:rsidRPr="006D55BF">
        <w:rPr>
          <w:rFonts w:ascii="Arial" w:hAnsi="Arial" w:cs="Arial"/>
          <w:sz w:val="16"/>
          <w:szCs w:val="16"/>
        </w:rPr>
        <w:t>ST</w:t>
      </w:r>
      <w:r w:rsidRPr="006D55BF">
        <w:rPr>
          <w:rFonts w:ascii="Arial" w:hAnsi="Arial" w:cs="Arial"/>
          <w:sz w:val="16"/>
          <w:szCs w:val="16"/>
        </w:rPr>
        <w:t xml:space="preserve"> i wskazaniach Inżyniera/Kierownika projektu. Sprzęt będący własnością Wykonawcy lub wynajęty do wykonania robót ma być utrzymywany w dobrym stanie i gotowości do pracy. Powinien być zgodny z normami ochrony środowiska i przepisami dotyczącymi jego użytkowania. Wykonawca dostarczy Inżynierowi/Kierownikowi projektu kopie dokumentów potwierdzających dopuszczenie sprzętu do użytkowania i badań okresowych, tam gdzie jest to wymagane przepisami. Wykonawca będzie konserwować sprzęt jak również naprawiać lub wymieniać sprzęt niesprawny. Jeżeli dokumentacja projektowa lub </w:t>
      </w:r>
      <w:r w:rsidR="001D43B6" w:rsidRPr="006D55BF">
        <w:rPr>
          <w:rFonts w:ascii="Arial" w:hAnsi="Arial" w:cs="Arial"/>
          <w:sz w:val="16"/>
          <w:szCs w:val="16"/>
        </w:rPr>
        <w:t>ST</w:t>
      </w:r>
      <w:r w:rsidRPr="006D55BF">
        <w:rPr>
          <w:rFonts w:ascii="Arial" w:hAnsi="Arial" w:cs="Arial"/>
          <w:sz w:val="16"/>
          <w:szCs w:val="16"/>
        </w:rPr>
        <w:t xml:space="preserve">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 Jakikolwiek sprzęt, maszyny, urządzenia i narzędzia nie gwarantujące zachowania warunków umowy, zostaną przez Inżyniera/Kierownika projektu zdyskwalifikowane i nie dopuszczone do robót.</w:t>
      </w:r>
    </w:p>
    <w:p w14:paraId="62566B63"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21" w:name="_Toc416830701"/>
      <w:bookmarkStart w:id="22" w:name="_Toc6881282"/>
      <w:bookmarkStart w:id="23" w:name="_Toc9229976"/>
    </w:p>
    <w:p w14:paraId="62566B64"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4. transport</w:t>
      </w:r>
      <w:bookmarkEnd w:id="21"/>
      <w:bookmarkEnd w:id="22"/>
      <w:bookmarkEnd w:id="23"/>
    </w:p>
    <w:p w14:paraId="62566B65"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zobowiązany do stosowania jedynie takich środków transportu, które nie wpłyną niekorzystnie na jakość wykonywanych robót i właściwości przewożonych materiałów. Liczba środków transportu powinna zapewniać prowadzenie robót zgodnie z zasadami określonymi w dokumentacji projektowej, </w:t>
      </w:r>
      <w:r w:rsidR="001D43B6" w:rsidRPr="006D55BF">
        <w:rPr>
          <w:rFonts w:ascii="Arial" w:hAnsi="Arial" w:cs="Arial"/>
          <w:sz w:val="16"/>
          <w:szCs w:val="16"/>
        </w:rPr>
        <w:t>ST</w:t>
      </w:r>
      <w:r w:rsidRPr="006D55BF">
        <w:rPr>
          <w:rFonts w:ascii="Arial" w:hAnsi="Arial" w:cs="Arial"/>
          <w:sz w:val="16"/>
          <w:szCs w:val="16"/>
        </w:rPr>
        <w:t xml:space="preserve"> i wskazaniach Inżyniera/Kierownika projektu, w terminie przewidzianym umową. 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w:t>
      </w:r>
      <w:r w:rsidRPr="006D55BF">
        <w:rPr>
          <w:rFonts w:ascii="Arial" w:hAnsi="Arial" w:cs="Arial"/>
          <w:sz w:val="16"/>
          <w:szCs w:val="16"/>
        </w:rPr>
        <w:lastRenderedPageBreak/>
        <w:t>dróg na koszt Wykonawcy. Wykonawca będzie usuwać na bieżąco, na własny koszt, wszelkie zanieczyszczenia, uszkodzenia spowodowane jego pojazdami na drogach publicznych oraz dojazdach do terenu budowy.</w:t>
      </w:r>
    </w:p>
    <w:p w14:paraId="62566B66"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24" w:name="_Toc416830702"/>
      <w:bookmarkStart w:id="25" w:name="_Toc6881283"/>
      <w:bookmarkStart w:id="26" w:name="_Toc9229977"/>
    </w:p>
    <w:p w14:paraId="62566B67"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5. wykonanie robót</w:t>
      </w:r>
      <w:bookmarkEnd w:id="24"/>
      <w:bookmarkEnd w:id="25"/>
      <w:bookmarkEnd w:id="26"/>
    </w:p>
    <w:p w14:paraId="62566B6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odpowiedzialny za prowadzenie robót zgodnie z warunkami umowy oraz za jakość zastosowanych materiałów i wykonywanych robót, za ich zgodność z dokumentacją projektową, wymaganiami </w:t>
      </w:r>
      <w:r w:rsidR="001D43B6" w:rsidRPr="006D55BF">
        <w:rPr>
          <w:rFonts w:ascii="Arial" w:hAnsi="Arial" w:cs="Arial"/>
          <w:sz w:val="16"/>
          <w:szCs w:val="16"/>
        </w:rPr>
        <w:t>ST</w:t>
      </w:r>
      <w:r w:rsidRPr="006D55BF">
        <w:rPr>
          <w:rFonts w:ascii="Arial" w:hAnsi="Arial" w:cs="Arial"/>
          <w:sz w:val="16"/>
          <w:szCs w:val="16"/>
        </w:rPr>
        <w:t xml:space="preserve">, PZJ, projektem organizacji robót opracowanym przez Wykonawcę oraz poleceniami Inżyniera/Kierownika projektu. Wykonawca jest odpowiedzialny za stosowane metody wykonywania robót. Wykonawca jest odpowiedzialny za dokładne wytyczenie w planie i wyznaczenie wysokości wszystkich elementów robót zgodnie z wymiarami i rzędnymi określonymi w dokumentacji projektowej lub  przekazanymi na piśmie przez Inżyniera/Kierownika projektu. Błędy popełnione przez Wykonawcę w wytyczeniu i wyznaczaniu robót zostaną, usunięte przez Wykonawcę na własny koszt, z wyjątkiem, kiedy dany błąd okaże się skutkiem błędu zawartego w danych dostarczonych Wykonawcy na piśmie przez Inżyniera/Kierownika projektu. Sprawdzenie wytyczenia robót lub wyznaczenia wysokości przez Inżyniera/Kierownika projektu nie zwalnia Wykonawcy od odpowiedzialności za ich dokładność. Decyzje Inżyniera/Kierownika projektu dotyczące akceptacji lub odrzucenia materiałów i elementów robót będą oparte na wymaganiach określonych w dokumentach umowy, dokumentacji projektowej i w </w:t>
      </w:r>
      <w:r w:rsidR="001D43B6" w:rsidRPr="006D55BF">
        <w:rPr>
          <w:rFonts w:ascii="Arial" w:hAnsi="Arial" w:cs="Arial"/>
          <w:sz w:val="16"/>
          <w:szCs w:val="16"/>
        </w:rPr>
        <w:t>ST</w:t>
      </w:r>
      <w:r w:rsidRPr="006D55BF">
        <w:rPr>
          <w:rFonts w:ascii="Arial" w:hAnsi="Arial" w:cs="Arial"/>
          <w:sz w:val="16"/>
          <w:szCs w:val="16"/>
        </w:rPr>
        <w: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Polecenia Inżyniera/Kierownika projektu powinny być wykonywane przez Wykonawcę w czasie określonym przez Inżyniera/Kierownika projektu, pod groźbą zatrzymania robót. Skutki finansowe z tego tytułu poniesie Wykonawca.</w:t>
      </w:r>
    </w:p>
    <w:p w14:paraId="62566B69"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27" w:name="_Toc416830703"/>
      <w:bookmarkStart w:id="28" w:name="_Toc6881284"/>
      <w:bookmarkStart w:id="29" w:name="_Toc9229978"/>
    </w:p>
    <w:p w14:paraId="62566B6A"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6. kontrola jakości robót</w:t>
      </w:r>
      <w:bookmarkEnd w:id="27"/>
      <w:bookmarkEnd w:id="28"/>
      <w:bookmarkEnd w:id="29"/>
    </w:p>
    <w:p w14:paraId="62566B6B"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6C"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 xml:space="preserve">6.1. Program zapewnienia jakości </w:t>
      </w:r>
    </w:p>
    <w:p w14:paraId="62566B6D" w14:textId="28DF9FED"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jest zobowiązany opracować i przedstawić do akceptacji Inżyniera/Kierownika projektu program zapewnienia jakości. </w:t>
      </w:r>
      <w:r w:rsidR="009F4846">
        <w:rPr>
          <w:rFonts w:ascii="Arial" w:hAnsi="Arial" w:cs="Arial"/>
          <w:sz w:val="16"/>
          <w:szCs w:val="16"/>
        </w:rPr>
        <w:br/>
      </w:r>
      <w:r w:rsidRPr="006D55BF">
        <w:rPr>
          <w:rFonts w:ascii="Arial" w:hAnsi="Arial" w:cs="Arial"/>
          <w:sz w:val="16"/>
          <w:szCs w:val="16"/>
        </w:rPr>
        <w:t xml:space="preserve">W programie zapewnienia jakości Wykonawca powinien określić, zamierzony sposób wykonywania robót, możliwości techniczne, kadrowe i plan organizacji robót gwarantujący wykonanie robót zgodnie z dokumentacją projektową, </w:t>
      </w:r>
      <w:r w:rsidR="001D43B6" w:rsidRPr="006D55BF">
        <w:rPr>
          <w:rFonts w:ascii="Arial" w:hAnsi="Arial" w:cs="Arial"/>
          <w:sz w:val="16"/>
          <w:szCs w:val="16"/>
        </w:rPr>
        <w:t>ST</w:t>
      </w:r>
      <w:r w:rsidRPr="006D55BF">
        <w:rPr>
          <w:rFonts w:ascii="Arial" w:hAnsi="Arial" w:cs="Arial"/>
          <w:sz w:val="16"/>
          <w:szCs w:val="16"/>
        </w:rPr>
        <w:t xml:space="preserve"> oraz ustaleniami.  Program zapewnienia jakości powinien zawierać:</w:t>
      </w:r>
    </w:p>
    <w:p w14:paraId="62566B6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a) część ogólną opisującą:</w:t>
      </w:r>
    </w:p>
    <w:p w14:paraId="62566B6F"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organizację wykonania robót, w tym terminy i sposób prowadzenia robót,</w:t>
      </w:r>
    </w:p>
    <w:p w14:paraId="62566B70"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organizację ruchu na budowie wraz z oznakowaniem robót,</w:t>
      </w:r>
    </w:p>
    <w:p w14:paraId="62566B71"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sposób zapewnienia bhp.,</w:t>
      </w:r>
    </w:p>
    <w:p w14:paraId="62566B72"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wykaz zespołów roboczych, ich kwalifikacje i przygotowanie praktyczne,</w:t>
      </w:r>
    </w:p>
    <w:p w14:paraId="62566B73"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wykaz osób odpowiedzialnych za jakość i terminowość wykonania poszczególnych elementów robót,</w:t>
      </w:r>
    </w:p>
    <w:p w14:paraId="62566B74"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system (sposób i procedurę) proponowanej kontroli i sterowania jakością wykonywanych robót,</w:t>
      </w:r>
    </w:p>
    <w:p w14:paraId="62566B75"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wyposażenie w sprzęt i urządzenia do pomiarów i kontroli (opis laboratorium własnego lub laboratorium, któremu Wykonawca zamierza zlecić prowadzenie badań),</w:t>
      </w:r>
    </w:p>
    <w:p w14:paraId="62566B76"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62566B77"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b) część szczegółową opisującą dla każdego asortymentu robót:</w:t>
      </w:r>
    </w:p>
    <w:p w14:paraId="62566B78"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wykaz maszyn i urządzeń stosowanych na budowie z ich parametrami technicznymi oraz wyposażeniem w mechanizmy do sterowania i urządzenia pomiarowo-kontrolne,</w:t>
      </w:r>
    </w:p>
    <w:p w14:paraId="62566B79"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rodzaje i ilość środków transportu oraz urządzeń do magazynowania i załadunku materiałów, spoiw, lepiszczy, kruszyw itp.,</w:t>
      </w:r>
    </w:p>
    <w:p w14:paraId="62566B7A"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sposób zabezpieczenia i ochrony ładunków przed utratą ich właściwości w czasie transportu,</w:t>
      </w:r>
    </w:p>
    <w:p w14:paraId="62566B7B"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sposób i procedurę pomiarów i badań (rodzaj i częstotliwość, pobieranie próbek, legalizacja i sprawdzanie urządzeń, itp.) prowadzonych podczas dostaw materiałów, wytwarzania mieszanek i wykonywania poszczególnych elementów robót,</w:t>
      </w:r>
    </w:p>
    <w:p w14:paraId="62566B7C" w14:textId="77777777" w:rsidR="00990B75" w:rsidRPr="006D55BF" w:rsidRDefault="00990B75" w:rsidP="009A05ED">
      <w:pPr>
        <w:pStyle w:val="Akapitzlist"/>
        <w:numPr>
          <w:ilvl w:val="0"/>
          <w:numId w:val="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sposób postępowania z materiałami i robotami nie odpowiadającymi wymaganiom.</w:t>
      </w:r>
    </w:p>
    <w:p w14:paraId="62566B7D"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7E"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6.2. Zasady kontroli jakości robót</w:t>
      </w:r>
    </w:p>
    <w:p w14:paraId="62566B7F"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Przed zatwierdzeniem systemu kontroli Inżynier/Kierownik projektu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w:t>
      </w:r>
      <w:r w:rsidR="001D43B6" w:rsidRPr="006D55BF">
        <w:rPr>
          <w:rFonts w:ascii="Arial" w:hAnsi="Arial" w:cs="Arial"/>
          <w:sz w:val="16"/>
          <w:szCs w:val="16"/>
        </w:rPr>
        <w:t>ST</w:t>
      </w:r>
      <w:r w:rsidRPr="006D55BF">
        <w:rPr>
          <w:rFonts w:ascii="Arial" w:hAnsi="Arial" w:cs="Arial"/>
          <w:sz w:val="16"/>
          <w:szCs w:val="16"/>
        </w:rPr>
        <w:t xml:space="preserve">. Minimalne wymagania co do zakresu badań i ich częstotliwość są określone w </w:t>
      </w:r>
      <w:r w:rsidR="001D43B6" w:rsidRPr="006D55BF">
        <w:rPr>
          <w:rFonts w:ascii="Arial" w:hAnsi="Arial" w:cs="Arial"/>
          <w:sz w:val="16"/>
          <w:szCs w:val="16"/>
        </w:rPr>
        <w:t>ST</w:t>
      </w:r>
      <w:r w:rsidRPr="006D55BF">
        <w:rPr>
          <w:rFonts w:ascii="Arial" w:hAnsi="Arial" w:cs="Arial"/>
          <w:sz w:val="16"/>
          <w:szCs w:val="16"/>
        </w:rPr>
        <w:t>, normach i wytycznych. W przypadku, gdy nie zostały one tam określone, Inżynier/Kierownik projektu ustali jaki zakres kontroli jest konieczny, aby zapewnić wykonanie robót zgodnie z umową. Wykonawca dostarczy Inżynierowi/Kierownikowi projektu świadectwa, że wszystkie stosowane urządzenia i sprzęt badawczy posiadają ważną legalizację, zostały prawidłowo wykalibrowane i odpowiadają wymaganiom norm określających procedury badań. Inżynier/Kierownik projektu będzie mieć nieograniczony dostęp do pomieszczeń laboratoryjnych, w celu ich inspekcji. 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w:t>
      </w:r>
    </w:p>
    <w:p w14:paraId="62566B80"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81"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6.3. Pobieranie próbek</w:t>
      </w:r>
    </w:p>
    <w:p w14:paraId="62566B82"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Próbki będą pobierane losowo. Zaleca się stosowanie statystycznych metod pobierania próbek, opartych na zasadzie, że wszystkie jednostkowe elementy produkcji mogą być z jednakowym prawdopodobieństwem wytypowane do badań. Inżynier/Kierownik projektu będzie mieć zapewnioną możliwość udziału w pobieraniu próbek. 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 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62566B83" w14:textId="77777777" w:rsidR="00213F0E" w:rsidRPr="006D55BF" w:rsidRDefault="00213F0E" w:rsidP="006D55BF">
      <w:pPr>
        <w:keepNext/>
        <w:overflowPunct w:val="0"/>
        <w:autoSpaceDE w:val="0"/>
        <w:autoSpaceDN w:val="0"/>
        <w:adjustRightInd w:val="0"/>
        <w:jc w:val="both"/>
        <w:outlineLvl w:val="1"/>
        <w:rPr>
          <w:rFonts w:ascii="Arial" w:hAnsi="Arial" w:cs="Arial"/>
          <w:b/>
          <w:sz w:val="16"/>
          <w:szCs w:val="16"/>
        </w:rPr>
      </w:pPr>
    </w:p>
    <w:p w14:paraId="62566B84"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6.4. Badania i pomiary</w:t>
      </w:r>
    </w:p>
    <w:p w14:paraId="62566B85"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Wszystkie badania i pomiary będą przeprowadzone zgodnie z wymaganiami norm. W przypadku, gdy normy nie obejmują jakiegokolwiek badania wymaganego w </w:t>
      </w:r>
      <w:r w:rsidR="001D43B6" w:rsidRPr="006D55BF">
        <w:rPr>
          <w:rFonts w:ascii="Arial" w:hAnsi="Arial" w:cs="Arial"/>
          <w:sz w:val="16"/>
          <w:szCs w:val="16"/>
        </w:rPr>
        <w:t>ST</w:t>
      </w:r>
      <w:r w:rsidRPr="006D55BF">
        <w:rPr>
          <w:rFonts w:ascii="Arial" w:hAnsi="Arial" w:cs="Arial"/>
          <w:sz w:val="16"/>
          <w:szCs w:val="16"/>
        </w:rPr>
        <w:t xml:space="preserve">, stosować można wytyczne krajowe, albo inne procedury, zaakceptowane przez Inżyniera/Kierownika projektu. Przed przystąpieniem do pomiarów lub badań, Wykonawca powiadomi Inżyniera/Kierownika projektu o </w:t>
      </w:r>
      <w:r w:rsidRPr="006D55BF">
        <w:rPr>
          <w:rFonts w:ascii="Arial" w:hAnsi="Arial" w:cs="Arial"/>
          <w:sz w:val="16"/>
          <w:szCs w:val="16"/>
        </w:rPr>
        <w:lastRenderedPageBreak/>
        <w:t>rodzaju, miejscu i terminie pomiaru lub badania. Po wykonaniu pomiaru lub badania, Wykonawca przedstawi na piśmie ich wyniki do akceptacji Inżyniera/Kierownika projektu.</w:t>
      </w:r>
    </w:p>
    <w:p w14:paraId="62566B86"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87"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6.5. Raporty z badań</w:t>
      </w:r>
    </w:p>
    <w:p w14:paraId="62566B8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Wykonawca będzie przekazywać Inżynierowi/Kierownikowi projektu kopie raportów z wynikami badań jak najszybciej, nie później jednak niż w terminie określonym w programie zapewnienia jakości. Wyniki badań (kopie) będą przekazywane Inżynierowi/Kierownikowi projektu na formularzach według dostarczonego przez niego wzoru lub innych, przez niego zaaprobowanych.</w:t>
      </w:r>
    </w:p>
    <w:p w14:paraId="62566B89"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8A"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6.6. Badania prowadzone przez Inżyniera/Kierownika projektu</w:t>
      </w:r>
    </w:p>
    <w:p w14:paraId="62566B8B"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Inżynier/Kierownik projektu jest uprawniony do dokonywania kontroli, pobierania próbek i badania materiałów w miejscu ich wytwarzania/pozyskiwania, a Wykonawca i producent materiałów powinien udzielić mu niezbędnej pomocy. Inżynier/Kierownik projektu, dokonując weryfikacji systemu kontroli robót prowadzonego przez Wykonawcę, poprzez między innymi swoje badania, będzie oceniać zgodność materiałów i robót z wymaganiami </w:t>
      </w:r>
      <w:r w:rsidR="001D43B6" w:rsidRPr="006D55BF">
        <w:rPr>
          <w:rFonts w:ascii="Arial" w:hAnsi="Arial" w:cs="Arial"/>
          <w:sz w:val="16"/>
          <w:szCs w:val="16"/>
        </w:rPr>
        <w:t>ST</w:t>
      </w:r>
      <w:r w:rsidRPr="006D55BF">
        <w:rPr>
          <w:rFonts w:ascii="Arial" w:hAnsi="Arial" w:cs="Arial"/>
          <w:sz w:val="16"/>
          <w:szCs w:val="16"/>
        </w:rPr>
        <w:t xml:space="preserve"> na podstawie wyników własnych badań kontrolnych jak i wyników badań dostarczonych przez Wykonawcę. 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w:t>
      </w:r>
      <w:r w:rsidR="001D43B6" w:rsidRPr="006D55BF">
        <w:rPr>
          <w:rFonts w:ascii="Arial" w:hAnsi="Arial" w:cs="Arial"/>
          <w:sz w:val="16"/>
          <w:szCs w:val="16"/>
        </w:rPr>
        <w:t>ST</w:t>
      </w:r>
      <w:r w:rsidRPr="006D55BF">
        <w:rPr>
          <w:rFonts w:ascii="Arial" w:hAnsi="Arial" w:cs="Arial"/>
          <w:sz w:val="16"/>
          <w:szCs w:val="16"/>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62566B8C"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8D"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6.7. Certyfikaty i deklaracje</w:t>
      </w:r>
    </w:p>
    <w:p w14:paraId="62566B8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Inżynier/Kierownik projektu może dopuścić do użycia tylko te materiały, które posiadają:</w:t>
      </w:r>
    </w:p>
    <w:p w14:paraId="62566B8F" w14:textId="77777777" w:rsidR="00990B75" w:rsidRPr="006D55BF" w:rsidRDefault="00990B75" w:rsidP="009A05ED">
      <w:pPr>
        <w:pStyle w:val="Akapitzlist"/>
        <w:numPr>
          <w:ilvl w:val="0"/>
          <w:numId w:val="2"/>
        </w:numPr>
        <w:overflowPunct w:val="0"/>
        <w:autoSpaceDE w:val="0"/>
        <w:autoSpaceDN w:val="0"/>
        <w:adjustRightInd w:val="0"/>
        <w:jc w:val="both"/>
        <w:rPr>
          <w:rFonts w:ascii="Arial" w:hAnsi="Arial" w:cs="Arial"/>
          <w:sz w:val="16"/>
          <w:szCs w:val="16"/>
        </w:rPr>
      </w:pPr>
      <w:r w:rsidRPr="006D55BF">
        <w:rPr>
          <w:rFonts w:ascii="Arial" w:hAnsi="Arial" w:cs="Arial"/>
          <w:sz w:val="16"/>
          <w:szCs w:val="16"/>
        </w:rPr>
        <w:t>certyfikat na znak bezpieczeństwa wykazujący, że zapewniono zgodność z kryteriami technicznymi określonymi na podstawie Polskich Norm, aprobat technicznych oraz właściwych przepisów i dokumentów technicznych,</w:t>
      </w:r>
    </w:p>
    <w:p w14:paraId="62566B90" w14:textId="77777777" w:rsidR="00990B75" w:rsidRPr="006D55BF" w:rsidRDefault="00990B75" w:rsidP="009A05ED">
      <w:pPr>
        <w:pStyle w:val="Akapitzlist"/>
        <w:numPr>
          <w:ilvl w:val="0"/>
          <w:numId w:val="2"/>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deklarację zgodności lub certyfikat zgodności z:</w:t>
      </w:r>
    </w:p>
    <w:p w14:paraId="62566B91" w14:textId="77777777" w:rsidR="00990B75" w:rsidRPr="006D55BF" w:rsidRDefault="00990B75" w:rsidP="009A05ED">
      <w:pPr>
        <w:pStyle w:val="Akapitzlist"/>
        <w:numPr>
          <w:ilvl w:val="0"/>
          <w:numId w:val="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Polską Normą lub</w:t>
      </w:r>
    </w:p>
    <w:p w14:paraId="62566B92" w14:textId="77777777" w:rsidR="00990B75" w:rsidRPr="006D55BF" w:rsidRDefault="00990B75" w:rsidP="009A05ED">
      <w:pPr>
        <w:pStyle w:val="Akapitzlist"/>
        <w:numPr>
          <w:ilvl w:val="0"/>
          <w:numId w:val="3"/>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aprobatą techniczną, w przypadku wyrobów, dla których nie ustanowiono Polskiej Normy, jeżeli nie są objęte certyfikacją określoną w pkt 1i które spełniają wymogi </w:t>
      </w:r>
      <w:r w:rsidR="001D43B6" w:rsidRPr="006D55BF">
        <w:rPr>
          <w:rFonts w:ascii="Arial" w:hAnsi="Arial" w:cs="Arial"/>
          <w:sz w:val="16"/>
          <w:szCs w:val="16"/>
        </w:rPr>
        <w:t>ST</w:t>
      </w:r>
      <w:r w:rsidRPr="006D55BF">
        <w:rPr>
          <w:rFonts w:ascii="Arial" w:hAnsi="Arial" w:cs="Arial"/>
          <w:sz w:val="16"/>
          <w:szCs w:val="16"/>
        </w:rPr>
        <w:t>.</w:t>
      </w:r>
    </w:p>
    <w:p w14:paraId="62566B93" w14:textId="77777777" w:rsidR="00990B75" w:rsidRPr="006D55BF" w:rsidRDefault="00990B75" w:rsidP="006D55BF">
      <w:pPr>
        <w:numPr>
          <w:ilvl w:val="12"/>
          <w:numId w:val="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 przypadku materiałów, dla których ww. dokumenty są wymagane przez </w:t>
      </w:r>
      <w:r w:rsidR="001D43B6" w:rsidRPr="006D55BF">
        <w:rPr>
          <w:rFonts w:ascii="Arial" w:hAnsi="Arial" w:cs="Arial"/>
          <w:sz w:val="16"/>
          <w:szCs w:val="16"/>
        </w:rPr>
        <w:t>ST</w:t>
      </w:r>
      <w:r w:rsidRPr="006D55BF">
        <w:rPr>
          <w:rFonts w:ascii="Arial" w:hAnsi="Arial" w:cs="Arial"/>
          <w:sz w:val="16"/>
          <w:szCs w:val="16"/>
        </w:rPr>
        <w: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Inżynierowi/Kierownikowi projektu. Jakiekolwiek materiały, które nie spełniają tych wymagań będą odrzucone.</w:t>
      </w:r>
    </w:p>
    <w:p w14:paraId="62566B94" w14:textId="77777777" w:rsidR="00990B75" w:rsidRPr="006D55BF" w:rsidRDefault="00990B75" w:rsidP="006D55BF">
      <w:pPr>
        <w:keepNext/>
        <w:numPr>
          <w:ilvl w:val="12"/>
          <w:numId w:val="0"/>
        </w:numPr>
        <w:overflowPunct w:val="0"/>
        <w:autoSpaceDE w:val="0"/>
        <w:autoSpaceDN w:val="0"/>
        <w:adjustRightInd w:val="0"/>
        <w:jc w:val="both"/>
        <w:outlineLvl w:val="1"/>
        <w:rPr>
          <w:rFonts w:ascii="Arial" w:hAnsi="Arial" w:cs="Arial"/>
          <w:b/>
          <w:sz w:val="16"/>
          <w:szCs w:val="16"/>
        </w:rPr>
      </w:pPr>
    </w:p>
    <w:p w14:paraId="62566B96" w14:textId="77777777" w:rsidR="00990B75" w:rsidRPr="006D55BF" w:rsidRDefault="00990B75" w:rsidP="006D55BF">
      <w:pPr>
        <w:keepNext/>
        <w:numPr>
          <w:ilvl w:val="12"/>
          <w:numId w:val="0"/>
        </w:numPr>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6.8. Dokumenty budowy</w:t>
      </w:r>
    </w:p>
    <w:p w14:paraId="62566B97" w14:textId="77777777" w:rsidR="00990B75" w:rsidRPr="006D55BF" w:rsidRDefault="00990B75" w:rsidP="006D55BF">
      <w:pPr>
        <w:numPr>
          <w:ilvl w:val="12"/>
          <w:numId w:val="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(1) Dziennik budowy</w:t>
      </w:r>
    </w:p>
    <w:p w14:paraId="62566B98" w14:textId="77777777" w:rsidR="00990B75" w:rsidRPr="006D55BF" w:rsidRDefault="00990B75" w:rsidP="006D55BF">
      <w:pPr>
        <w:numPr>
          <w:ilvl w:val="12"/>
          <w:numId w:val="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Inżyniera/Kierownika projektu.</w:t>
      </w:r>
    </w:p>
    <w:p w14:paraId="62566B99" w14:textId="77777777" w:rsidR="00990B75" w:rsidRPr="006D55BF" w:rsidRDefault="00990B75" w:rsidP="006D55BF">
      <w:pPr>
        <w:numPr>
          <w:ilvl w:val="12"/>
          <w:numId w:val="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Do dziennika budowy należy wpisywać w szczególności:</w:t>
      </w:r>
    </w:p>
    <w:p w14:paraId="62566B9A"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datę przekazania Wykonawcy terenu budowy,</w:t>
      </w:r>
    </w:p>
    <w:p w14:paraId="62566B9B"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datę przekazania przez Zamawiającego dokumentacji projektowej,</w:t>
      </w:r>
    </w:p>
    <w:p w14:paraId="62566B9C"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datę uzgodnienia przez Inżyniera/Kierownika projektu programu zapewnienia jakości i harmonogramów robót,</w:t>
      </w:r>
    </w:p>
    <w:p w14:paraId="62566B9D"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terminy rozpoczęcia i zakończenia poszczególnych elementów robót,</w:t>
      </w:r>
    </w:p>
    <w:p w14:paraId="62566B9E"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przebieg robót, trudności i przeszkody w ich prowadzeniu, okresy i przyczyny przerw w robotach,</w:t>
      </w:r>
    </w:p>
    <w:p w14:paraId="62566B9F"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uwagi i polecenia Inżyniera/Kierownika projektu,</w:t>
      </w:r>
    </w:p>
    <w:p w14:paraId="62566BA0"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daty zarządzenia wstrzymania robót, z podaniem powodu,</w:t>
      </w:r>
    </w:p>
    <w:p w14:paraId="62566BA1"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zgłoszenia i daty odbiorów robót zanikających i ulegających zakryciu, częściowych i ostatecznych odbiorów robót,</w:t>
      </w:r>
    </w:p>
    <w:p w14:paraId="62566BA2"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wyjaśnienia, uwagi i propozycje Wykonawcy,</w:t>
      </w:r>
    </w:p>
    <w:p w14:paraId="62566BA3"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stan pogody i temperaturę powietrza w okresie wykonywania robót podlegających ograniczeniom lub wymaganiom szczególnym w związku z warunkami klimatycznymi,</w:t>
      </w:r>
    </w:p>
    <w:p w14:paraId="62566BA4"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zgodność rzeczywistych warunków geotechnicznych z ich opisem w dokumentacji projektowej,</w:t>
      </w:r>
    </w:p>
    <w:p w14:paraId="62566BA5"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dane dotyczące czynności geodezyjnych (pomiarowych) dokonywanych przed i w trakcie wykonywania robót,</w:t>
      </w:r>
    </w:p>
    <w:p w14:paraId="62566BA6"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dane dotyczące sposobu wykonywania zabezpieczenia robót,</w:t>
      </w:r>
    </w:p>
    <w:p w14:paraId="62566BA7"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dane dotyczące jakości materiałów, pobierania próbek oraz wyniki przeprowadzonych badań z podaniem, kto je przeprowadzał,</w:t>
      </w:r>
    </w:p>
    <w:p w14:paraId="62566BA8"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wyniki prób poszczególnych elementów budowli z podaniem, kto je przeprowadzał,</w:t>
      </w:r>
    </w:p>
    <w:p w14:paraId="62566BA9" w14:textId="77777777" w:rsidR="00990B75" w:rsidRPr="006D55BF" w:rsidRDefault="00990B75" w:rsidP="009A05ED">
      <w:pPr>
        <w:pStyle w:val="Akapitzlist"/>
        <w:numPr>
          <w:ilvl w:val="0"/>
          <w:numId w:val="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inne istotne informacje o przebiegu robót.</w:t>
      </w:r>
    </w:p>
    <w:p w14:paraId="62566BAA"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Propozycje, uwagi i wyjaśnienia Wykonawcy, wpisane do dziennika budowy będą przedłożone Inżynierowi/Kierownikowi projektu do ustosunkowania się. Decyzje Inżyniera/Kierownika projektu wpisane do dziennika budowy Wykonawca podpisuje z zaznaczeniem ich przyjęcia lub zajęciem stanowiska. Wpis projektanta do dziennika budowy obliguje Inżyniera/Kierownika projektu do ustosunkowania się. Projektant nie jest jednak stroną umowy i nie ma uprawnień do wydawania poleceń Wykonawcy robót.</w:t>
      </w:r>
    </w:p>
    <w:p w14:paraId="62566BAB"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(2) Książka obmiarów</w:t>
      </w:r>
    </w:p>
    <w:p w14:paraId="62566BAC"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Książka obmiarów stanowi dokument pozwalający na rozliczenie faktycznego postępu każdego z elementów robót. Obmiary wykonanych robót przeprowadza się w sposób ciągły w jednostkach przyjętych w kosztorysie i wpisuje do książki obmiarów.</w:t>
      </w:r>
    </w:p>
    <w:p w14:paraId="62566BAD" w14:textId="77777777" w:rsidR="00990B75" w:rsidRPr="006D55BF" w:rsidRDefault="00990B75" w:rsidP="006D55BF">
      <w:pPr>
        <w:keepNext/>
        <w:overflowPunct w:val="0"/>
        <w:autoSpaceDE w:val="0"/>
        <w:autoSpaceDN w:val="0"/>
        <w:adjustRightInd w:val="0"/>
        <w:jc w:val="both"/>
        <w:rPr>
          <w:rFonts w:ascii="Arial" w:hAnsi="Arial" w:cs="Arial"/>
          <w:sz w:val="16"/>
          <w:szCs w:val="16"/>
        </w:rPr>
      </w:pPr>
      <w:r w:rsidRPr="006D55BF">
        <w:rPr>
          <w:rFonts w:ascii="Arial" w:hAnsi="Arial" w:cs="Arial"/>
          <w:sz w:val="16"/>
          <w:szCs w:val="16"/>
        </w:rPr>
        <w:t>(3) Dokumenty laboratoryjne</w:t>
      </w:r>
    </w:p>
    <w:p w14:paraId="62566BA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62566BAF"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(4) Pozostałe dokumenty budowy</w:t>
      </w:r>
    </w:p>
    <w:p w14:paraId="62566BB0"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Do dokumentów budowy zalicza się, oprócz wymienionych w punktach (1) - (3) następujące dokumenty:</w:t>
      </w:r>
    </w:p>
    <w:p w14:paraId="62566BB2" w14:textId="77777777" w:rsidR="00990B75" w:rsidRPr="006D55BF" w:rsidRDefault="00990B75" w:rsidP="009A05ED">
      <w:pPr>
        <w:pStyle w:val="Akapitzlist"/>
        <w:numPr>
          <w:ilvl w:val="0"/>
          <w:numId w:val="2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protokoły przekazania terenu budowy,</w:t>
      </w:r>
    </w:p>
    <w:p w14:paraId="62566BB3" w14:textId="77777777" w:rsidR="00990B75" w:rsidRPr="006D55BF" w:rsidRDefault="00990B75" w:rsidP="009A05ED">
      <w:pPr>
        <w:pStyle w:val="Akapitzlist"/>
        <w:numPr>
          <w:ilvl w:val="0"/>
          <w:numId w:val="2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umowy cywilno-prawne z osobami trzecimi i inne umowy cywilno-prawne,</w:t>
      </w:r>
    </w:p>
    <w:p w14:paraId="62566BB4" w14:textId="77777777" w:rsidR="00990B75" w:rsidRPr="006D55BF" w:rsidRDefault="00990B75" w:rsidP="009A05ED">
      <w:pPr>
        <w:pStyle w:val="Akapitzlist"/>
        <w:numPr>
          <w:ilvl w:val="0"/>
          <w:numId w:val="2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protokoły odbioru robót,</w:t>
      </w:r>
    </w:p>
    <w:p w14:paraId="62566BB5" w14:textId="77777777" w:rsidR="00990B75" w:rsidRPr="006D55BF" w:rsidRDefault="00990B75" w:rsidP="009A05ED">
      <w:pPr>
        <w:pStyle w:val="Akapitzlist"/>
        <w:numPr>
          <w:ilvl w:val="0"/>
          <w:numId w:val="2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protokoły z narad i ustaleń,</w:t>
      </w:r>
    </w:p>
    <w:p w14:paraId="62566BB6" w14:textId="77777777" w:rsidR="00990B75" w:rsidRPr="006D55BF" w:rsidRDefault="00990B75" w:rsidP="009A05ED">
      <w:pPr>
        <w:pStyle w:val="Akapitzlist"/>
        <w:numPr>
          <w:ilvl w:val="0"/>
          <w:numId w:val="20"/>
        </w:numPr>
        <w:overflowPunct w:val="0"/>
        <w:autoSpaceDE w:val="0"/>
        <w:autoSpaceDN w:val="0"/>
        <w:adjustRightInd w:val="0"/>
        <w:jc w:val="both"/>
        <w:rPr>
          <w:rFonts w:ascii="Arial" w:hAnsi="Arial" w:cs="Arial"/>
          <w:sz w:val="16"/>
          <w:szCs w:val="16"/>
        </w:rPr>
      </w:pPr>
      <w:r w:rsidRPr="006D55BF">
        <w:rPr>
          <w:rFonts w:ascii="Arial" w:hAnsi="Arial" w:cs="Arial"/>
          <w:sz w:val="16"/>
          <w:szCs w:val="16"/>
        </w:rPr>
        <w:t>korespondencję na budowie.</w:t>
      </w:r>
    </w:p>
    <w:p w14:paraId="007424B3" w14:textId="77777777" w:rsidR="00691B3F" w:rsidRDefault="00691B3F">
      <w:pPr>
        <w:spacing w:after="200" w:line="276" w:lineRule="auto"/>
        <w:rPr>
          <w:rFonts w:ascii="Arial" w:hAnsi="Arial" w:cs="Arial"/>
          <w:sz w:val="16"/>
          <w:szCs w:val="16"/>
        </w:rPr>
      </w:pPr>
      <w:r>
        <w:rPr>
          <w:rFonts w:ascii="Arial" w:hAnsi="Arial" w:cs="Arial"/>
          <w:sz w:val="16"/>
          <w:szCs w:val="16"/>
        </w:rPr>
        <w:br w:type="page"/>
      </w:r>
    </w:p>
    <w:p w14:paraId="62566BB7" w14:textId="2E9E0D62"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lastRenderedPageBreak/>
        <w:t>(5) Przechowywanie dokumentów budowy</w:t>
      </w:r>
    </w:p>
    <w:p w14:paraId="62566BB8"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Inżyniera/Kierownika projektu i przedstawiane do wglądu na życzenie Zamawiającego.</w:t>
      </w:r>
    </w:p>
    <w:p w14:paraId="62566BB9"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30" w:name="_Toc416830704"/>
      <w:bookmarkStart w:id="31" w:name="_Toc6881285"/>
      <w:bookmarkStart w:id="32" w:name="_Toc9229979"/>
    </w:p>
    <w:p w14:paraId="62566BBA"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7. obmiar robót</w:t>
      </w:r>
      <w:bookmarkEnd w:id="30"/>
      <w:bookmarkEnd w:id="31"/>
      <w:bookmarkEnd w:id="32"/>
    </w:p>
    <w:p w14:paraId="62566BBB"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BC"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7.1. Ogólne zasady obmiaru robót</w:t>
      </w:r>
    </w:p>
    <w:p w14:paraId="62566BBD"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Obmiar robót będzie określać faktyczny zakres wykonywanych robót zgodnie z dokumentacją projektową i </w:t>
      </w:r>
      <w:r w:rsidR="001D43B6" w:rsidRPr="006D55BF">
        <w:rPr>
          <w:rFonts w:ascii="Arial" w:hAnsi="Arial" w:cs="Arial"/>
          <w:sz w:val="16"/>
          <w:szCs w:val="16"/>
        </w:rPr>
        <w:t>ST</w:t>
      </w:r>
      <w:r w:rsidRPr="006D55BF">
        <w:rPr>
          <w:rFonts w:ascii="Arial" w:hAnsi="Arial" w:cs="Arial"/>
          <w:sz w:val="16"/>
          <w:szCs w:val="16"/>
        </w:rPr>
        <w:t xml:space="preserve">, w jednostkach ustalonych w kosztorysie. Obmiaru robót dokonuje Wykonawca po pisemnym powiadomieniu Inżyniera/Kierownika projektu o zakresie obmierzanych robót i terminie obmiaru, co najmniej na 3 dni przed tym terminem. Wyniki obmiaru będą wpisane do książki obmiarów. Jakikolwiek błąd lub przeoczenie (opuszczenie) w ilościach podanych w ślepym kosztorysie lub gdzie indziej w </w:t>
      </w:r>
      <w:r w:rsidR="001D43B6" w:rsidRPr="006D55BF">
        <w:rPr>
          <w:rFonts w:ascii="Arial" w:hAnsi="Arial" w:cs="Arial"/>
          <w:sz w:val="16"/>
          <w:szCs w:val="16"/>
        </w:rPr>
        <w:t>ST</w:t>
      </w:r>
      <w:r w:rsidRPr="006D55BF">
        <w:rPr>
          <w:rFonts w:ascii="Arial" w:hAnsi="Arial" w:cs="Arial"/>
          <w:sz w:val="16"/>
          <w:szCs w:val="16"/>
        </w:rPr>
        <w:t xml:space="preserve"> nie zwalnia Wykonawcy od obowiązku ukończenia wszystkich robót. Błędne dane zostaną poprawione wg instrukcji Inżyniera/Kierownika projektu na piśmie. Obmiar gotowych robót będzie przeprowadzony z częstością wymaganą do celu miesięcznej płatności na rzecz Wykonawcy lub w innym czasie określonym w umowie lub oczekiwanym przez Wykonawcę i Inżyniera/Kierownika projektu.</w:t>
      </w:r>
    </w:p>
    <w:p w14:paraId="62566BBE"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BF"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7.2. Zasady określania ilości robót i materiałów</w:t>
      </w:r>
    </w:p>
    <w:p w14:paraId="62566BC0"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Długości i odległości pomiędzy wyszczególnionymi punktami skrajnymi będą obmierzone poziomo wzdłuż linii osiowej. Jeśli </w:t>
      </w:r>
      <w:r w:rsidR="001D43B6" w:rsidRPr="006D55BF">
        <w:rPr>
          <w:rFonts w:ascii="Arial" w:hAnsi="Arial" w:cs="Arial"/>
          <w:sz w:val="16"/>
          <w:szCs w:val="16"/>
        </w:rPr>
        <w:t>ST</w:t>
      </w:r>
      <w:r w:rsidRPr="006D55BF">
        <w:rPr>
          <w:rFonts w:ascii="Arial" w:hAnsi="Arial" w:cs="Arial"/>
          <w:sz w:val="16"/>
          <w:szCs w:val="16"/>
        </w:rPr>
        <w:t xml:space="preserve"> właściwe dla danych robót nie wymagają tego inaczej, objętości będą wyliczone w m</w:t>
      </w:r>
      <w:r w:rsidRPr="006D55BF">
        <w:rPr>
          <w:rFonts w:ascii="Arial" w:hAnsi="Arial" w:cs="Arial"/>
          <w:sz w:val="16"/>
          <w:szCs w:val="16"/>
          <w:vertAlign w:val="superscript"/>
        </w:rPr>
        <w:t>3</w:t>
      </w:r>
      <w:r w:rsidRPr="006D55BF">
        <w:rPr>
          <w:rFonts w:ascii="Arial" w:hAnsi="Arial" w:cs="Arial"/>
          <w:sz w:val="16"/>
          <w:szCs w:val="16"/>
        </w:rPr>
        <w:t xml:space="preserve"> jako długość pomnożona przez średni przekrój. Ilości, które mają być obmierzone wagowo, będą ważone w tonach lub kilogramach zgodnie z wymaganiami </w:t>
      </w:r>
      <w:r w:rsidR="001D43B6" w:rsidRPr="006D55BF">
        <w:rPr>
          <w:rFonts w:ascii="Arial" w:hAnsi="Arial" w:cs="Arial"/>
          <w:sz w:val="16"/>
          <w:szCs w:val="16"/>
        </w:rPr>
        <w:t>ST</w:t>
      </w:r>
      <w:r w:rsidRPr="006D55BF">
        <w:rPr>
          <w:rFonts w:ascii="Arial" w:hAnsi="Arial" w:cs="Arial"/>
          <w:sz w:val="16"/>
          <w:szCs w:val="16"/>
        </w:rPr>
        <w:t>.</w:t>
      </w:r>
    </w:p>
    <w:p w14:paraId="62566BC1"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C2"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7.3. Urządzenia i sprzęt pomiarowy</w:t>
      </w:r>
    </w:p>
    <w:p w14:paraId="62566BC3"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Wszystkie urządzenia i sprzęt pomiarowy, stosowany w czasie obmiaru robót będą zaakceptowane przez Inżyniera/Kierownika projektu.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14:paraId="62566BC4"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C5"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7.4. Wagi i zasady ważenia</w:t>
      </w:r>
    </w:p>
    <w:p w14:paraId="62566BC6"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Wykonawca dostarczy i zainstaluje urządzenia wagowe odpowiadające odnośnym wymaganiom </w:t>
      </w:r>
      <w:r w:rsidR="001D43B6" w:rsidRPr="006D55BF">
        <w:rPr>
          <w:rFonts w:ascii="Arial" w:hAnsi="Arial" w:cs="Arial"/>
          <w:sz w:val="16"/>
          <w:szCs w:val="16"/>
        </w:rPr>
        <w:t>ST</w:t>
      </w:r>
      <w:r w:rsidRPr="006D55BF">
        <w:rPr>
          <w:rFonts w:ascii="Arial" w:hAnsi="Arial" w:cs="Arial"/>
          <w:sz w:val="16"/>
          <w:szCs w:val="16"/>
        </w:rPr>
        <w:t xml:space="preserve"> Będzie utrzymywać to wyposażenie zapewniając w sposób ciągły zachowanie dokładności wg norm zatwierdzonych przez Inżyniera/Kierownika projektu.</w:t>
      </w:r>
    </w:p>
    <w:p w14:paraId="62566BC7"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C8"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7.5. Czas przeprowadzenia obmiaru</w:t>
      </w:r>
    </w:p>
    <w:p w14:paraId="62566BC9"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62566BCA"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33" w:name="_Toc416830705"/>
      <w:bookmarkStart w:id="34" w:name="_Toc6881286"/>
      <w:bookmarkStart w:id="35" w:name="_Toc9229980"/>
    </w:p>
    <w:p w14:paraId="62566BCB"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r w:rsidRPr="006D55BF">
        <w:rPr>
          <w:rFonts w:ascii="Arial" w:hAnsi="Arial" w:cs="Arial"/>
          <w:b/>
          <w:caps/>
          <w:kern w:val="28"/>
          <w:sz w:val="16"/>
          <w:szCs w:val="16"/>
        </w:rPr>
        <w:t>8. odbiór robót</w:t>
      </w:r>
      <w:bookmarkEnd w:id="33"/>
      <w:bookmarkEnd w:id="34"/>
      <w:bookmarkEnd w:id="35"/>
    </w:p>
    <w:p w14:paraId="62566BCC"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CD"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8.1. Rodzaje odbiorów robót</w:t>
      </w:r>
    </w:p>
    <w:p w14:paraId="62566BC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 zależności od ustaleń odpowiednich </w:t>
      </w:r>
      <w:r w:rsidR="001D43B6" w:rsidRPr="006D55BF">
        <w:rPr>
          <w:rFonts w:ascii="Arial" w:hAnsi="Arial" w:cs="Arial"/>
          <w:sz w:val="16"/>
          <w:szCs w:val="16"/>
        </w:rPr>
        <w:t>ST</w:t>
      </w:r>
      <w:r w:rsidRPr="006D55BF">
        <w:rPr>
          <w:rFonts w:ascii="Arial" w:hAnsi="Arial" w:cs="Arial"/>
          <w:sz w:val="16"/>
          <w:szCs w:val="16"/>
        </w:rPr>
        <w:t>, roboty podlegają następującym etapom odbioru:</w:t>
      </w:r>
    </w:p>
    <w:p w14:paraId="62566BCF" w14:textId="77777777" w:rsidR="00990B75" w:rsidRPr="006D55BF" w:rsidRDefault="00990B75" w:rsidP="009A05ED">
      <w:pPr>
        <w:pStyle w:val="Akapitzlist"/>
        <w:numPr>
          <w:ilvl w:val="0"/>
          <w:numId w:val="2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odbiorowi robót zanikających i ulegających zakryciu,</w:t>
      </w:r>
    </w:p>
    <w:p w14:paraId="62566BD0" w14:textId="77777777" w:rsidR="00990B75" w:rsidRPr="006D55BF" w:rsidRDefault="00990B75" w:rsidP="009A05ED">
      <w:pPr>
        <w:pStyle w:val="Akapitzlist"/>
        <w:numPr>
          <w:ilvl w:val="0"/>
          <w:numId w:val="2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odbiorowi częściowemu,</w:t>
      </w:r>
    </w:p>
    <w:p w14:paraId="62566BD1" w14:textId="77777777" w:rsidR="00990B75" w:rsidRPr="006D55BF" w:rsidRDefault="00990B75" w:rsidP="009A05ED">
      <w:pPr>
        <w:pStyle w:val="Akapitzlist"/>
        <w:numPr>
          <w:ilvl w:val="0"/>
          <w:numId w:val="2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odbiorowi ostatecznemu,</w:t>
      </w:r>
    </w:p>
    <w:p w14:paraId="62566BD2" w14:textId="77777777" w:rsidR="00990B75" w:rsidRPr="006D55BF" w:rsidRDefault="00990B75" w:rsidP="009A05ED">
      <w:pPr>
        <w:pStyle w:val="Akapitzlist"/>
        <w:numPr>
          <w:ilvl w:val="0"/>
          <w:numId w:val="21"/>
        </w:numPr>
        <w:overflowPunct w:val="0"/>
        <w:autoSpaceDE w:val="0"/>
        <w:autoSpaceDN w:val="0"/>
        <w:adjustRightInd w:val="0"/>
        <w:jc w:val="both"/>
        <w:rPr>
          <w:rFonts w:ascii="Arial" w:hAnsi="Arial" w:cs="Arial"/>
          <w:sz w:val="16"/>
          <w:szCs w:val="16"/>
        </w:rPr>
      </w:pPr>
      <w:r w:rsidRPr="006D55BF">
        <w:rPr>
          <w:rFonts w:ascii="Arial" w:hAnsi="Arial" w:cs="Arial"/>
          <w:sz w:val="16"/>
          <w:szCs w:val="16"/>
        </w:rPr>
        <w:t>odbiorowi pogwarancyjnemu.</w:t>
      </w:r>
    </w:p>
    <w:p w14:paraId="62566BD3"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D4"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8.2. Odbiór robót zanikających i ulegających zakryciu</w:t>
      </w:r>
    </w:p>
    <w:p w14:paraId="62566BD5" w14:textId="1E257ACF"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Odbiór robót zanikających i ulegających zakryciu polega na </w:t>
      </w:r>
      <w:r w:rsidR="00691B3F" w:rsidRPr="006D55BF">
        <w:rPr>
          <w:rFonts w:ascii="Arial" w:hAnsi="Arial" w:cs="Arial"/>
          <w:sz w:val="16"/>
          <w:szCs w:val="16"/>
        </w:rPr>
        <w:t>końcowej</w:t>
      </w:r>
      <w:r w:rsidRPr="006D55BF">
        <w:rPr>
          <w:rFonts w:ascii="Arial" w:hAnsi="Arial" w:cs="Arial"/>
          <w:sz w:val="16"/>
          <w:szCs w:val="16"/>
        </w:rPr>
        <w:t xml:space="preserve">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Inżynier/Kierownik projektu. 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 Jakość i ilość robót ulegających zakryciu ocenia Inżynier/Kierownik projektu na podstawie dokumentów zawierających komplet wyników badań laboratoryjnych i w oparciu o przeprowadzone pomiary, w konfrontacji z dokumentacją projektową, </w:t>
      </w:r>
      <w:r w:rsidR="001D43B6" w:rsidRPr="006D55BF">
        <w:rPr>
          <w:rFonts w:ascii="Arial" w:hAnsi="Arial" w:cs="Arial"/>
          <w:sz w:val="16"/>
          <w:szCs w:val="16"/>
        </w:rPr>
        <w:t>ST</w:t>
      </w:r>
      <w:r w:rsidRPr="006D55BF">
        <w:rPr>
          <w:rFonts w:ascii="Arial" w:hAnsi="Arial" w:cs="Arial"/>
          <w:sz w:val="16"/>
          <w:szCs w:val="16"/>
        </w:rPr>
        <w:t xml:space="preserve"> i uprzednimi ustaleniami.</w:t>
      </w:r>
    </w:p>
    <w:p w14:paraId="62566BD6"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D7"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8.3. Odbiór częściowy</w:t>
      </w:r>
    </w:p>
    <w:p w14:paraId="62566BD8" w14:textId="02B08E12"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Odbiór częściowy polega na ocenie ilości i jakości wykonanych części robót. Odbioru częściowego robót dokonuje się wg zasad jak przy odbiorze ostatecznym robót. Odbioru robót dokonuje Inżynier/Kierownik projektu.</w:t>
      </w:r>
    </w:p>
    <w:p w14:paraId="62566BD9"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DA"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8.4. Odbiór ostateczny robót</w:t>
      </w:r>
    </w:p>
    <w:p w14:paraId="62566BDB"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b/>
          <w:sz w:val="16"/>
          <w:szCs w:val="16"/>
        </w:rPr>
        <w:t>8.4.1.</w:t>
      </w:r>
      <w:r w:rsidRPr="006D55BF">
        <w:rPr>
          <w:rFonts w:ascii="Arial" w:hAnsi="Arial" w:cs="Arial"/>
          <w:sz w:val="16"/>
          <w:szCs w:val="16"/>
        </w:rPr>
        <w:t xml:space="preserve"> Zasady odbioru ostatecznego robót</w:t>
      </w:r>
    </w:p>
    <w:p w14:paraId="62566BDC"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Inżyniera/Kierownika projektu. Odbiór ostateczny robót nastąpi w terminie ustalonym w dokumentach umowy, licząc od dnia potwierdzenia przez Inżyniera/Kierownika projektu zakończenia robót i przyjęcia dokumentów, o których mowa w punkcie 8.4.2. 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w:t>
      </w:r>
      <w:r w:rsidR="001D43B6" w:rsidRPr="006D55BF">
        <w:rPr>
          <w:rFonts w:ascii="Arial" w:hAnsi="Arial" w:cs="Arial"/>
          <w:sz w:val="16"/>
          <w:szCs w:val="16"/>
        </w:rPr>
        <w:t>ST</w:t>
      </w:r>
      <w:r w:rsidRPr="006D55BF">
        <w:rPr>
          <w:rFonts w:ascii="Arial" w:hAnsi="Arial" w:cs="Arial"/>
          <w:sz w:val="16"/>
          <w:szCs w:val="16"/>
        </w:rPr>
        <w:t xml:space="preserve">.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 W przypadku stwierdzenia przez komisję, że jakość wykonywanych robót w poszczególnych asortymentach nieznacznie odbiega od wymaganej dokumentacją projektową i </w:t>
      </w:r>
      <w:r w:rsidR="001D43B6" w:rsidRPr="006D55BF">
        <w:rPr>
          <w:rFonts w:ascii="Arial" w:hAnsi="Arial" w:cs="Arial"/>
          <w:sz w:val="16"/>
          <w:szCs w:val="16"/>
        </w:rPr>
        <w:t>ST</w:t>
      </w:r>
      <w:r w:rsidRPr="006D55BF">
        <w:rPr>
          <w:rFonts w:ascii="Arial" w:hAnsi="Arial" w:cs="Arial"/>
          <w:sz w:val="16"/>
          <w:szCs w:val="16"/>
        </w:rPr>
        <w:t xml:space="preserve"> z uwzględnieniem tolerancji i nie ma większego wpływu na cechy eksploatacyjne obiektu i bezpieczeństwo ruchu, komisja dokona potrąceń, oceniając pomniejszoną wartość wykonywanych robót w stosunku do wymagań przyjętych w dokumentach umowy.</w:t>
      </w:r>
    </w:p>
    <w:p w14:paraId="62566BDD" w14:textId="77777777" w:rsidR="00990B75" w:rsidRPr="006D55BF" w:rsidRDefault="00990B75" w:rsidP="006D55BF">
      <w:pPr>
        <w:keepNext/>
        <w:overflowPunct w:val="0"/>
        <w:autoSpaceDE w:val="0"/>
        <w:autoSpaceDN w:val="0"/>
        <w:adjustRightInd w:val="0"/>
        <w:jc w:val="both"/>
        <w:outlineLvl w:val="2"/>
        <w:rPr>
          <w:rFonts w:ascii="Arial" w:hAnsi="Arial" w:cs="Arial"/>
          <w:sz w:val="16"/>
          <w:szCs w:val="16"/>
        </w:rPr>
      </w:pPr>
      <w:bookmarkStart w:id="36" w:name="_Toc412518599"/>
      <w:r w:rsidRPr="006D55BF">
        <w:rPr>
          <w:rFonts w:ascii="Arial" w:hAnsi="Arial" w:cs="Arial"/>
          <w:b/>
          <w:sz w:val="16"/>
          <w:szCs w:val="16"/>
        </w:rPr>
        <w:t>8.4.2.</w:t>
      </w:r>
      <w:r w:rsidRPr="006D55BF">
        <w:rPr>
          <w:rFonts w:ascii="Arial" w:hAnsi="Arial" w:cs="Arial"/>
          <w:sz w:val="16"/>
          <w:szCs w:val="16"/>
        </w:rPr>
        <w:t xml:space="preserve"> Dokumenty do odbioru ostatecznego</w:t>
      </w:r>
      <w:bookmarkEnd w:id="36"/>
    </w:p>
    <w:p w14:paraId="62566BDE"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Podstawowym dokumentem do dokonania odbioru ostatecznego robót jest protokół odbioru ostatecznego robót sporządzony wg wzoru ustalonego przez Zamawiającego. Do odbioru ostatecznego Wykonawca jest zobowiązany przygotować następujące dokumenty:</w:t>
      </w:r>
    </w:p>
    <w:p w14:paraId="62566BDF"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dokumentację projektową podstawową z naniesionymi zmianami oraz dodatkową, jeśli została sporządzona w trakcie realizacji umowy,</w:t>
      </w:r>
    </w:p>
    <w:p w14:paraId="62566BE0"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lastRenderedPageBreak/>
        <w:t>szczegółowe specyfikacje techniczne (podstawowe z dokumentów umowy i ew. uzupełniające lub zamienne),</w:t>
      </w:r>
    </w:p>
    <w:p w14:paraId="62566BE1"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recepty i ustalenia technologiczne,</w:t>
      </w:r>
    </w:p>
    <w:p w14:paraId="62566BE2"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dzienniki budowy i książki obmiarów (oryginały),</w:t>
      </w:r>
    </w:p>
    <w:p w14:paraId="62566BE3"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wyniki pomiarów kontrolnych oraz badań i oznaczeń laboratoryjnych, zgodne z </w:t>
      </w:r>
      <w:r w:rsidR="001D43B6" w:rsidRPr="006D55BF">
        <w:rPr>
          <w:rFonts w:ascii="Arial" w:hAnsi="Arial" w:cs="Arial"/>
          <w:sz w:val="16"/>
          <w:szCs w:val="16"/>
        </w:rPr>
        <w:t>ST</w:t>
      </w:r>
      <w:r w:rsidRPr="006D55BF">
        <w:rPr>
          <w:rFonts w:ascii="Arial" w:hAnsi="Arial" w:cs="Arial"/>
          <w:sz w:val="16"/>
          <w:szCs w:val="16"/>
        </w:rPr>
        <w:t xml:space="preserve"> i ew. PZJ,</w:t>
      </w:r>
    </w:p>
    <w:p w14:paraId="62566BE4"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deklaracje zgodności lub certyfikaty zgodności wbudowanych materiałów zgodnie z </w:t>
      </w:r>
      <w:r w:rsidR="001D43B6" w:rsidRPr="006D55BF">
        <w:rPr>
          <w:rFonts w:ascii="Arial" w:hAnsi="Arial" w:cs="Arial"/>
          <w:sz w:val="16"/>
          <w:szCs w:val="16"/>
        </w:rPr>
        <w:t>ST</w:t>
      </w:r>
      <w:r w:rsidRPr="006D55BF">
        <w:rPr>
          <w:rFonts w:ascii="Arial" w:hAnsi="Arial" w:cs="Arial"/>
          <w:sz w:val="16"/>
          <w:szCs w:val="16"/>
        </w:rPr>
        <w:t xml:space="preserve"> i ew. PZJ,</w:t>
      </w:r>
    </w:p>
    <w:p w14:paraId="62566BE5"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opinię technologiczną sporządzoną na podstawie wszystkich wyników badań i pomiarów załączonych do dokumentów odbioru, wykonanych zgodnie z </w:t>
      </w:r>
      <w:r w:rsidR="001D43B6" w:rsidRPr="006D55BF">
        <w:rPr>
          <w:rFonts w:ascii="Arial" w:hAnsi="Arial" w:cs="Arial"/>
          <w:sz w:val="16"/>
          <w:szCs w:val="16"/>
        </w:rPr>
        <w:t>ST</w:t>
      </w:r>
      <w:r w:rsidRPr="006D55BF">
        <w:rPr>
          <w:rFonts w:ascii="Arial" w:hAnsi="Arial" w:cs="Arial"/>
          <w:sz w:val="16"/>
          <w:szCs w:val="16"/>
        </w:rPr>
        <w:t xml:space="preserve"> i PZJ,</w:t>
      </w:r>
    </w:p>
    <w:p w14:paraId="62566BE6"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rysunki (dokumentacje) na wykonanie robót towarzyszących (np. na przełożenie linii telefonicznej, energetycznej, gazowej, oświetlenia itp.) oraz protokoły odbioru i przekazania tych robót właścicielom urządzeń,</w:t>
      </w:r>
    </w:p>
    <w:p w14:paraId="62566BE7"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geodezyjną inwentaryzację powykonawczą robót i sieci uzbrojenia terenu,</w:t>
      </w:r>
    </w:p>
    <w:p w14:paraId="62566BE8" w14:textId="77777777" w:rsidR="00990B75" w:rsidRPr="006D55BF" w:rsidRDefault="00990B75" w:rsidP="009A05ED">
      <w:pPr>
        <w:pStyle w:val="Akapitzlist"/>
        <w:numPr>
          <w:ilvl w:val="0"/>
          <w:numId w:val="14"/>
        </w:numPr>
        <w:overflowPunct w:val="0"/>
        <w:autoSpaceDE w:val="0"/>
        <w:autoSpaceDN w:val="0"/>
        <w:adjustRightInd w:val="0"/>
        <w:jc w:val="both"/>
        <w:rPr>
          <w:rFonts w:ascii="Arial" w:hAnsi="Arial" w:cs="Arial"/>
          <w:sz w:val="16"/>
          <w:szCs w:val="16"/>
        </w:rPr>
      </w:pPr>
      <w:r w:rsidRPr="006D55BF">
        <w:rPr>
          <w:rFonts w:ascii="Arial" w:hAnsi="Arial" w:cs="Arial"/>
          <w:sz w:val="16"/>
          <w:szCs w:val="16"/>
        </w:rPr>
        <w:t>kopię mapy zasadniczej powstałej w wyniku geodezyjnej inwentaryzacji powykonawczej.</w:t>
      </w:r>
    </w:p>
    <w:p w14:paraId="62566BE9" w14:textId="77777777" w:rsidR="00990B75" w:rsidRPr="006D55BF"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62566BEA"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p>
    <w:p w14:paraId="62566BEB" w14:textId="77777777" w:rsidR="00990B75" w:rsidRPr="006D55BF" w:rsidRDefault="00990B75" w:rsidP="006D55BF">
      <w:pPr>
        <w:keepNext/>
        <w:overflowPunct w:val="0"/>
        <w:autoSpaceDE w:val="0"/>
        <w:autoSpaceDN w:val="0"/>
        <w:adjustRightInd w:val="0"/>
        <w:jc w:val="both"/>
        <w:outlineLvl w:val="1"/>
        <w:rPr>
          <w:rFonts w:ascii="Arial" w:hAnsi="Arial" w:cs="Arial"/>
          <w:b/>
          <w:sz w:val="16"/>
          <w:szCs w:val="16"/>
        </w:rPr>
      </w:pPr>
      <w:r w:rsidRPr="006D55BF">
        <w:rPr>
          <w:rFonts w:ascii="Arial" w:hAnsi="Arial" w:cs="Arial"/>
          <w:b/>
          <w:sz w:val="16"/>
          <w:szCs w:val="16"/>
        </w:rPr>
        <w:t>8.5. Odbiór pogwarancyjny</w:t>
      </w:r>
    </w:p>
    <w:p w14:paraId="62566BEC" w14:textId="02CD6B11" w:rsidR="00990B75" w:rsidRDefault="00990B75" w:rsidP="006D55BF">
      <w:pPr>
        <w:overflowPunct w:val="0"/>
        <w:autoSpaceDE w:val="0"/>
        <w:autoSpaceDN w:val="0"/>
        <w:adjustRightInd w:val="0"/>
        <w:jc w:val="both"/>
        <w:rPr>
          <w:rFonts w:ascii="Arial" w:hAnsi="Arial" w:cs="Arial"/>
          <w:sz w:val="16"/>
          <w:szCs w:val="16"/>
        </w:rPr>
      </w:pPr>
      <w:r w:rsidRPr="006D55BF">
        <w:rPr>
          <w:rFonts w:ascii="Arial" w:hAnsi="Arial" w:cs="Arial"/>
          <w:sz w:val="16"/>
          <w:szCs w:val="16"/>
        </w:rP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8.4 „Odbiór ostateczny robót”.</w:t>
      </w:r>
    </w:p>
    <w:p w14:paraId="1D9115E3" w14:textId="77777777" w:rsidR="00A541A2" w:rsidRPr="006D55BF" w:rsidRDefault="00A541A2" w:rsidP="006D55BF">
      <w:pPr>
        <w:overflowPunct w:val="0"/>
        <w:autoSpaceDE w:val="0"/>
        <w:autoSpaceDN w:val="0"/>
        <w:adjustRightInd w:val="0"/>
        <w:jc w:val="both"/>
        <w:rPr>
          <w:rFonts w:ascii="Arial" w:hAnsi="Arial" w:cs="Arial"/>
          <w:sz w:val="16"/>
          <w:szCs w:val="16"/>
        </w:rPr>
      </w:pPr>
    </w:p>
    <w:p w14:paraId="62566BED"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caps/>
          <w:kern w:val="28"/>
          <w:sz w:val="16"/>
          <w:szCs w:val="16"/>
        </w:rPr>
      </w:pPr>
      <w:bookmarkStart w:id="37" w:name="_Toc416830706"/>
      <w:bookmarkStart w:id="38" w:name="_Toc6881287"/>
      <w:bookmarkStart w:id="39" w:name="_Toc9229981"/>
      <w:r w:rsidRPr="006D55BF">
        <w:rPr>
          <w:rFonts w:ascii="Arial" w:hAnsi="Arial" w:cs="Arial"/>
          <w:b/>
          <w:caps/>
          <w:kern w:val="28"/>
          <w:sz w:val="16"/>
          <w:szCs w:val="16"/>
        </w:rPr>
        <w:t>9. podstawa płatności</w:t>
      </w:r>
      <w:bookmarkEnd w:id="37"/>
      <w:bookmarkEnd w:id="38"/>
      <w:bookmarkEnd w:id="39"/>
    </w:p>
    <w:p w14:paraId="62566BEE" w14:textId="73557D09" w:rsidR="00990B75" w:rsidRPr="00A541A2" w:rsidRDefault="00A541A2" w:rsidP="00A541A2">
      <w:pPr>
        <w:overflowPunct w:val="0"/>
        <w:autoSpaceDE w:val="0"/>
        <w:autoSpaceDN w:val="0"/>
        <w:adjustRightInd w:val="0"/>
        <w:jc w:val="both"/>
        <w:rPr>
          <w:rFonts w:ascii="Arial" w:hAnsi="Arial" w:cs="Arial"/>
          <w:sz w:val="16"/>
          <w:szCs w:val="16"/>
        </w:rPr>
      </w:pPr>
      <w:r>
        <w:rPr>
          <w:rFonts w:ascii="Arial" w:hAnsi="Arial" w:cs="Arial"/>
          <w:sz w:val="16"/>
          <w:szCs w:val="16"/>
        </w:rPr>
        <w:t>W</w:t>
      </w:r>
      <w:r w:rsidRPr="00A541A2">
        <w:rPr>
          <w:rFonts w:ascii="Arial" w:hAnsi="Arial" w:cs="Arial"/>
          <w:sz w:val="16"/>
          <w:szCs w:val="16"/>
        </w:rPr>
        <w:t>arunki płatności będą ustalane bezpośrednio między Z</w:t>
      </w:r>
      <w:r>
        <w:rPr>
          <w:rFonts w:ascii="Arial" w:hAnsi="Arial" w:cs="Arial"/>
          <w:sz w:val="16"/>
          <w:szCs w:val="16"/>
        </w:rPr>
        <w:t>arządem Zielenie m. st. Warszawy</w:t>
      </w:r>
      <w:r w:rsidRPr="00A541A2">
        <w:rPr>
          <w:rFonts w:ascii="Arial" w:hAnsi="Arial" w:cs="Arial"/>
          <w:sz w:val="16"/>
          <w:szCs w:val="16"/>
        </w:rPr>
        <w:t xml:space="preserve"> a Wykonawcą robót</w:t>
      </w:r>
      <w:r>
        <w:rPr>
          <w:rFonts w:ascii="Arial" w:hAnsi="Arial" w:cs="Arial"/>
          <w:sz w:val="16"/>
          <w:szCs w:val="16"/>
        </w:rPr>
        <w:t xml:space="preserve"> na etapie umowy.</w:t>
      </w:r>
    </w:p>
    <w:p w14:paraId="62EAE8F0" w14:textId="77777777" w:rsidR="00A541A2" w:rsidRDefault="00A541A2" w:rsidP="006D55BF">
      <w:pPr>
        <w:keepNext/>
        <w:overflowPunct w:val="0"/>
        <w:autoSpaceDE w:val="0"/>
        <w:autoSpaceDN w:val="0"/>
        <w:adjustRightInd w:val="0"/>
        <w:jc w:val="both"/>
        <w:outlineLvl w:val="1"/>
        <w:rPr>
          <w:rFonts w:ascii="Arial" w:hAnsi="Arial" w:cs="Arial"/>
          <w:b/>
          <w:sz w:val="16"/>
          <w:szCs w:val="16"/>
        </w:rPr>
      </w:pPr>
    </w:p>
    <w:p w14:paraId="62566C0A" w14:textId="77777777" w:rsidR="00990B75" w:rsidRPr="006D55BF" w:rsidRDefault="00990B75" w:rsidP="006D55BF">
      <w:pPr>
        <w:keepNext/>
        <w:keepLines/>
        <w:suppressAutoHyphens/>
        <w:overflowPunct w:val="0"/>
        <w:autoSpaceDE w:val="0"/>
        <w:autoSpaceDN w:val="0"/>
        <w:adjustRightInd w:val="0"/>
        <w:jc w:val="both"/>
        <w:outlineLvl w:val="0"/>
        <w:rPr>
          <w:rFonts w:ascii="Arial" w:hAnsi="Arial" w:cs="Arial"/>
          <w:b/>
          <w:bCs/>
          <w:sz w:val="16"/>
          <w:szCs w:val="16"/>
        </w:rPr>
      </w:pPr>
      <w:bookmarkStart w:id="40" w:name="_Toc416830707"/>
      <w:bookmarkStart w:id="41" w:name="_Toc6881288"/>
      <w:bookmarkStart w:id="42" w:name="_Toc9229982"/>
      <w:r w:rsidRPr="006D55BF">
        <w:rPr>
          <w:rFonts w:ascii="Arial" w:hAnsi="Arial" w:cs="Arial"/>
          <w:b/>
          <w:bCs/>
          <w:sz w:val="16"/>
          <w:szCs w:val="16"/>
        </w:rPr>
        <w:t xml:space="preserve">10. </w:t>
      </w:r>
      <w:bookmarkEnd w:id="40"/>
      <w:bookmarkEnd w:id="41"/>
      <w:bookmarkEnd w:id="42"/>
      <w:r w:rsidRPr="006D55BF">
        <w:rPr>
          <w:rFonts w:ascii="Arial" w:hAnsi="Arial" w:cs="Arial"/>
          <w:b/>
          <w:bCs/>
          <w:sz w:val="16"/>
          <w:szCs w:val="16"/>
        </w:rPr>
        <w:t>PRZEPISY ZWIĄZANE</w:t>
      </w:r>
    </w:p>
    <w:p w14:paraId="62566C0B" w14:textId="3944BCCF" w:rsidR="00990B75" w:rsidRPr="006D55BF" w:rsidRDefault="00990B75" w:rsidP="009A05ED">
      <w:pPr>
        <w:pStyle w:val="Akapitzlist"/>
        <w:numPr>
          <w:ilvl w:val="0"/>
          <w:numId w:val="1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Ustawa z dnia 7 lipca 1994 r. - Prawo budowlane</w:t>
      </w:r>
    </w:p>
    <w:p w14:paraId="62566C0D" w14:textId="07CCFA77" w:rsidR="00990B75" w:rsidRPr="006D55BF" w:rsidRDefault="00990B75" w:rsidP="009A05ED">
      <w:pPr>
        <w:pStyle w:val="Akapitzlist"/>
        <w:numPr>
          <w:ilvl w:val="0"/>
          <w:numId w:val="1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Ustawa z dnia 21 marca 1985 r. o drogach publicznych </w:t>
      </w:r>
    </w:p>
    <w:p w14:paraId="62566C0E" w14:textId="77777777" w:rsidR="00990B75" w:rsidRPr="006D55BF" w:rsidRDefault="00990B75" w:rsidP="006D55BF">
      <w:pPr>
        <w:pStyle w:val="Nagwek10"/>
        <w:rPr>
          <w:rFonts w:ascii="Arial" w:hAnsi="Arial" w:cs="Arial"/>
          <w:sz w:val="16"/>
          <w:szCs w:val="16"/>
        </w:rPr>
      </w:pPr>
    </w:p>
    <w:p w14:paraId="62566C0F" w14:textId="77777777" w:rsidR="00990B75" w:rsidRPr="006D55BF" w:rsidRDefault="00990B75" w:rsidP="006D55BF">
      <w:pPr>
        <w:pStyle w:val="Nagwek10"/>
        <w:rPr>
          <w:rFonts w:ascii="Arial" w:hAnsi="Arial" w:cs="Arial"/>
          <w:sz w:val="16"/>
          <w:szCs w:val="16"/>
        </w:rPr>
      </w:pPr>
    </w:p>
    <w:p w14:paraId="62566C10" w14:textId="77777777" w:rsidR="00990B75" w:rsidRPr="006D55BF" w:rsidRDefault="00990B75" w:rsidP="006D55BF">
      <w:pPr>
        <w:pStyle w:val="Nagwek10"/>
        <w:rPr>
          <w:rFonts w:ascii="Arial" w:hAnsi="Arial" w:cs="Arial"/>
          <w:sz w:val="16"/>
          <w:szCs w:val="16"/>
        </w:rPr>
      </w:pPr>
    </w:p>
    <w:p w14:paraId="4F2CBFD6" w14:textId="77777777" w:rsidR="00263650" w:rsidRDefault="00263650">
      <w:pPr>
        <w:spacing w:after="200" w:line="276" w:lineRule="auto"/>
        <w:rPr>
          <w:rFonts w:ascii="Arial" w:hAnsi="Arial" w:cs="Arial"/>
          <w:b/>
          <w:smallCaps/>
          <w:sz w:val="20"/>
          <w:szCs w:val="16"/>
          <w:u w:val="single"/>
        </w:rPr>
      </w:pPr>
      <w:r>
        <w:rPr>
          <w:rFonts w:ascii="Arial" w:hAnsi="Arial" w:cs="Arial"/>
          <w:sz w:val="20"/>
          <w:szCs w:val="16"/>
          <w:u w:val="single"/>
        </w:rPr>
        <w:br w:type="page"/>
      </w:r>
    </w:p>
    <w:p w14:paraId="62566C11" w14:textId="511753B9" w:rsidR="00990B75" w:rsidRPr="00C86A51" w:rsidRDefault="00990B75" w:rsidP="00C86A51">
      <w:pPr>
        <w:pStyle w:val="Nagwek10"/>
        <w:jc w:val="center"/>
        <w:rPr>
          <w:rFonts w:ascii="Arial" w:hAnsi="Arial" w:cs="Arial"/>
          <w:sz w:val="20"/>
          <w:szCs w:val="16"/>
          <w:u w:val="single"/>
        </w:rPr>
      </w:pPr>
      <w:bookmarkStart w:id="43" w:name="_Toc206961610"/>
      <w:r w:rsidRPr="00C86A51">
        <w:rPr>
          <w:rFonts w:ascii="Arial" w:hAnsi="Arial" w:cs="Arial"/>
          <w:sz w:val="20"/>
          <w:szCs w:val="16"/>
          <w:u w:val="single"/>
        </w:rPr>
        <w:lastRenderedPageBreak/>
        <w:t>Roboty przygotowawcze</w:t>
      </w:r>
      <w:bookmarkEnd w:id="0"/>
      <w:bookmarkEnd w:id="43"/>
    </w:p>
    <w:p w14:paraId="62566C12" w14:textId="77777777" w:rsidR="00990B75" w:rsidRPr="00066AEA" w:rsidRDefault="00990B75" w:rsidP="006D55BF">
      <w:pPr>
        <w:rPr>
          <w:rFonts w:ascii="Arial" w:hAnsi="Arial" w:cs="Arial"/>
          <w:sz w:val="20"/>
          <w:szCs w:val="16"/>
        </w:rPr>
      </w:pPr>
    </w:p>
    <w:p w14:paraId="62566C13" w14:textId="5205EBD1" w:rsidR="00990B75" w:rsidRPr="00066AEA" w:rsidRDefault="00263650" w:rsidP="00C86A51">
      <w:pPr>
        <w:pStyle w:val="Nagwek20"/>
        <w:jc w:val="center"/>
        <w:rPr>
          <w:rFonts w:ascii="Arial" w:hAnsi="Arial" w:cs="Arial"/>
          <w:sz w:val="20"/>
          <w:szCs w:val="16"/>
        </w:rPr>
      </w:pPr>
      <w:bookmarkStart w:id="44" w:name="_Toc236456203"/>
      <w:bookmarkStart w:id="45" w:name="_Toc206961611"/>
      <w:r>
        <w:rPr>
          <w:rFonts w:ascii="Arial" w:hAnsi="Arial" w:cs="Arial"/>
          <w:sz w:val="20"/>
          <w:szCs w:val="16"/>
        </w:rPr>
        <w:t>ST</w:t>
      </w:r>
      <w:r w:rsidR="00990B75" w:rsidRPr="00066AEA">
        <w:rPr>
          <w:rFonts w:ascii="Arial" w:hAnsi="Arial" w:cs="Arial"/>
          <w:sz w:val="20"/>
          <w:szCs w:val="16"/>
        </w:rPr>
        <w:t>–01. Odtworzenie trasy i punktów wysokościowych</w:t>
      </w:r>
      <w:bookmarkEnd w:id="44"/>
      <w:bookmarkEnd w:id="45"/>
    </w:p>
    <w:p w14:paraId="62566C14" w14:textId="77777777" w:rsidR="00990B75" w:rsidRPr="006D55BF" w:rsidRDefault="00990B75" w:rsidP="006D55BF">
      <w:pPr>
        <w:overflowPunct w:val="0"/>
        <w:autoSpaceDE w:val="0"/>
        <w:autoSpaceDN w:val="0"/>
        <w:adjustRightInd w:val="0"/>
        <w:jc w:val="both"/>
        <w:rPr>
          <w:rFonts w:ascii="Arial" w:hAnsi="Arial" w:cs="Arial"/>
          <w:sz w:val="16"/>
          <w:szCs w:val="16"/>
        </w:rPr>
      </w:pPr>
    </w:p>
    <w:p w14:paraId="62566C15" w14:textId="77777777" w:rsidR="00990B75" w:rsidRPr="006D55BF" w:rsidRDefault="00990B75" w:rsidP="006D55BF">
      <w:pPr>
        <w:pStyle w:val="Nagwek1"/>
        <w:spacing w:before="0" w:after="0"/>
        <w:jc w:val="both"/>
        <w:rPr>
          <w:rFonts w:cs="Arial"/>
          <w:sz w:val="16"/>
          <w:szCs w:val="16"/>
        </w:rPr>
      </w:pPr>
      <w:bookmarkStart w:id="46" w:name="_1._WSTĘP"/>
      <w:bookmarkEnd w:id="46"/>
      <w:r w:rsidRPr="006D55BF">
        <w:rPr>
          <w:rFonts w:cs="Arial"/>
          <w:sz w:val="16"/>
          <w:szCs w:val="16"/>
        </w:rPr>
        <w:t>1. WSTĘP</w:t>
      </w:r>
    </w:p>
    <w:p w14:paraId="62566C16" w14:textId="77777777" w:rsidR="00990B75" w:rsidRPr="006D55BF" w:rsidRDefault="00990B75" w:rsidP="006D55BF">
      <w:pPr>
        <w:pStyle w:val="Nagwek2"/>
        <w:spacing w:before="0" w:after="0"/>
        <w:rPr>
          <w:rFonts w:ascii="Arial" w:hAnsi="Arial" w:cs="Arial"/>
          <w:sz w:val="16"/>
          <w:szCs w:val="16"/>
        </w:rPr>
      </w:pPr>
    </w:p>
    <w:p w14:paraId="62566C17"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1.1.Przedmiot </w:t>
      </w:r>
      <w:r w:rsidR="001D43B6" w:rsidRPr="006D55BF">
        <w:rPr>
          <w:rFonts w:ascii="Arial" w:hAnsi="Arial" w:cs="Arial"/>
          <w:sz w:val="16"/>
          <w:szCs w:val="16"/>
        </w:rPr>
        <w:t>ST</w:t>
      </w:r>
    </w:p>
    <w:p w14:paraId="62566C18" w14:textId="77777777" w:rsidR="00022393"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Przedmiotem niniejszej specyfikacji technicznej (</w:t>
      </w:r>
      <w:r w:rsidR="001D43B6" w:rsidRPr="006D55BF">
        <w:rPr>
          <w:rFonts w:ascii="Arial" w:hAnsi="Arial" w:cs="Arial"/>
          <w:sz w:val="16"/>
          <w:szCs w:val="16"/>
        </w:rPr>
        <w:t>ST</w:t>
      </w:r>
      <w:r w:rsidRPr="006D55BF">
        <w:rPr>
          <w:rFonts w:ascii="Arial" w:hAnsi="Arial" w:cs="Arial"/>
          <w:sz w:val="16"/>
          <w:szCs w:val="16"/>
        </w:rPr>
        <w:t>) są wymagania dotyczące wykonania i odbioru robót związanych z odtworzeniem punktów wysokościowych</w:t>
      </w:r>
      <w:r w:rsidR="00EB575B" w:rsidRPr="006D55BF">
        <w:rPr>
          <w:rFonts w:ascii="Arial" w:hAnsi="Arial" w:cs="Arial"/>
          <w:sz w:val="16"/>
          <w:szCs w:val="16"/>
        </w:rPr>
        <w:t>.</w:t>
      </w:r>
    </w:p>
    <w:p w14:paraId="62566C19" w14:textId="77777777" w:rsidR="00990B75" w:rsidRPr="006D55BF" w:rsidRDefault="00990B75" w:rsidP="006D55BF">
      <w:pPr>
        <w:pStyle w:val="Nagwek2"/>
        <w:spacing w:before="0" w:after="0"/>
        <w:rPr>
          <w:rFonts w:ascii="Arial" w:hAnsi="Arial" w:cs="Arial"/>
          <w:sz w:val="16"/>
          <w:szCs w:val="16"/>
        </w:rPr>
      </w:pPr>
    </w:p>
    <w:p w14:paraId="62566C1A"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1.2. Zakres stosowania </w:t>
      </w:r>
      <w:r w:rsidR="001D43B6" w:rsidRPr="006D55BF">
        <w:rPr>
          <w:rFonts w:ascii="Arial" w:hAnsi="Arial" w:cs="Arial"/>
          <w:sz w:val="16"/>
          <w:szCs w:val="16"/>
        </w:rPr>
        <w:t>ST</w:t>
      </w:r>
    </w:p>
    <w:p w14:paraId="62566C1B"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Specyfikacja techniczna powinna być stosowana jako dokument przetargowy i kontraktowy przy zlecaniu i realizacji robót wymienionych w p.1.1.</w:t>
      </w:r>
    </w:p>
    <w:p w14:paraId="62566C1C" w14:textId="77777777" w:rsidR="00990B75" w:rsidRPr="006D55BF" w:rsidRDefault="00990B75" w:rsidP="006D55BF">
      <w:pPr>
        <w:pStyle w:val="Nagwek2"/>
        <w:spacing w:before="0" w:after="0"/>
        <w:rPr>
          <w:rFonts w:ascii="Arial" w:hAnsi="Arial" w:cs="Arial"/>
          <w:sz w:val="16"/>
          <w:szCs w:val="16"/>
        </w:rPr>
      </w:pPr>
    </w:p>
    <w:p w14:paraId="62566C1D"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1.3. Zakres robót objętych </w:t>
      </w:r>
      <w:r w:rsidR="001D43B6" w:rsidRPr="006D55BF">
        <w:rPr>
          <w:rFonts w:ascii="Arial" w:hAnsi="Arial" w:cs="Arial"/>
          <w:sz w:val="16"/>
          <w:szCs w:val="16"/>
        </w:rPr>
        <w:t>ST</w:t>
      </w:r>
    </w:p>
    <w:p w14:paraId="62566C1E" w14:textId="2893FC52"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Ustalenia zawarte w niniejszej specyfikacji dotyczą zasad prowadzenia robót związanych z wszystkimi czynnościami umożliwiającymi </w:t>
      </w:r>
      <w:r w:rsidR="00FF3EE5">
        <w:rPr>
          <w:rFonts w:ascii="Arial" w:hAnsi="Arial" w:cs="Arial"/>
          <w:sz w:val="16"/>
          <w:szCs w:val="16"/>
        </w:rPr>
        <w:br/>
      </w:r>
      <w:r w:rsidRPr="006D55BF">
        <w:rPr>
          <w:rFonts w:ascii="Arial" w:hAnsi="Arial" w:cs="Arial"/>
          <w:sz w:val="16"/>
          <w:szCs w:val="16"/>
        </w:rPr>
        <w:t>i mającymi na celu odtworzenie w terenie przebiegu trasy oraz położenia obiektów inżynierskich.</w:t>
      </w:r>
    </w:p>
    <w:p w14:paraId="62566C1F"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b/>
          <w:sz w:val="16"/>
          <w:szCs w:val="16"/>
        </w:rPr>
        <w:t xml:space="preserve">1.3.1. </w:t>
      </w:r>
      <w:r w:rsidRPr="006D55BF">
        <w:rPr>
          <w:rFonts w:ascii="Arial" w:hAnsi="Arial" w:cs="Arial"/>
          <w:sz w:val="16"/>
          <w:szCs w:val="16"/>
        </w:rPr>
        <w:t>Odtworzenie trasy i punktów wysokościowych</w:t>
      </w:r>
    </w:p>
    <w:p w14:paraId="62566C20"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W zakres robót pomiarowych, związanych z odtworzeniem trasy i punktów wysokościowych wchodzą:</w:t>
      </w:r>
    </w:p>
    <w:p w14:paraId="62566C21" w14:textId="77777777" w:rsidR="00990B75" w:rsidRPr="006D55BF" w:rsidRDefault="00990B75" w:rsidP="009A05ED">
      <w:pPr>
        <w:pStyle w:val="Akapitzlist"/>
        <w:numPr>
          <w:ilvl w:val="1"/>
          <w:numId w:val="22"/>
        </w:numPr>
        <w:tabs>
          <w:tab w:val="left" w:pos="0"/>
        </w:tabs>
        <w:overflowPunct w:val="0"/>
        <w:autoSpaceDE w:val="0"/>
        <w:autoSpaceDN w:val="0"/>
        <w:adjustRightInd w:val="0"/>
        <w:ind w:left="851" w:hanging="425"/>
        <w:jc w:val="both"/>
        <w:rPr>
          <w:rFonts w:ascii="Arial" w:hAnsi="Arial" w:cs="Arial"/>
          <w:sz w:val="16"/>
          <w:szCs w:val="16"/>
        </w:rPr>
      </w:pPr>
      <w:r w:rsidRPr="006D55BF">
        <w:rPr>
          <w:rFonts w:ascii="Arial" w:hAnsi="Arial" w:cs="Arial"/>
          <w:sz w:val="16"/>
          <w:szCs w:val="16"/>
        </w:rPr>
        <w:t>sprawdzenie wyznaczenia sytuacyjnego i wysokościowego punktów głównych osi trasy i punktów wysokościowych,</w:t>
      </w:r>
    </w:p>
    <w:p w14:paraId="62566C22" w14:textId="77777777" w:rsidR="00990B75" w:rsidRPr="006D55BF" w:rsidRDefault="00990B75" w:rsidP="009A05ED">
      <w:pPr>
        <w:pStyle w:val="Akapitzlist"/>
        <w:numPr>
          <w:ilvl w:val="1"/>
          <w:numId w:val="22"/>
        </w:numPr>
        <w:tabs>
          <w:tab w:val="left" w:pos="0"/>
        </w:tabs>
        <w:overflowPunct w:val="0"/>
        <w:autoSpaceDE w:val="0"/>
        <w:autoSpaceDN w:val="0"/>
        <w:adjustRightInd w:val="0"/>
        <w:ind w:left="851" w:hanging="425"/>
        <w:jc w:val="both"/>
        <w:rPr>
          <w:rFonts w:ascii="Arial" w:hAnsi="Arial" w:cs="Arial"/>
          <w:sz w:val="16"/>
          <w:szCs w:val="16"/>
        </w:rPr>
      </w:pPr>
      <w:r w:rsidRPr="006D55BF">
        <w:rPr>
          <w:rFonts w:ascii="Arial" w:hAnsi="Arial" w:cs="Arial"/>
          <w:sz w:val="16"/>
          <w:szCs w:val="16"/>
        </w:rPr>
        <w:t>uzupełnienie osi trasy dodatkowymi punktami (wyznaczenie osi),</w:t>
      </w:r>
    </w:p>
    <w:p w14:paraId="62566C23" w14:textId="77777777" w:rsidR="00990B75" w:rsidRPr="006D55BF" w:rsidRDefault="00990B75" w:rsidP="009A05ED">
      <w:pPr>
        <w:pStyle w:val="Akapitzlist"/>
        <w:numPr>
          <w:ilvl w:val="1"/>
          <w:numId w:val="22"/>
        </w:numPr>
        <w:tabs>
          <w:tab w:val="left" w:pos="0"/>
        </w:tabs>
        <w:overflowPunct w:val="0"/>
        <w:autoSpaceDE w:val="0"/>
        <w:autoSpaceDN w:val="0"/>
        <w:adjustRightInd w:val="0"/>
        <w:ind w:left="851" w:hanging="425"/>
        <w:jc w:val="both"/>
        <w:rPr>
          <w:rFonts w:ascii="Arial" w:hAnsi="Arial" w:cs="Arial"/>
          <w:sz w:val="16"/>
          <w:szCs w:val="16"/>
        </w:rPr>
      </w:pPr>
      <w:r w:rsidRPr="006D55BF">
        <w:rPr>
          <w:rFonts w:ascii="Arial" w:hAnsi="Arial" w:cs="Arial"/>
          <w:sz w:val="16"/>
          <w:szCs w:val="16"/>
        </w:rPr>
        <w:t>wyznaczenie dodatkowych punktów wysokościowych (reperów roboczych),</w:t>
      </w:r>
    </w:p>
    <w:p w14:paraId="62566C24" w14:textId="77777777" w:rsidR="00990B75" w:rsidRPr="006D55BF" w:rsidRDefault="00990B75" w:rsidP="009A05ED">
      <w:pPr>
        <w:pStyle w:val="Akapitzlist"/>
        <w:numPr>
          <w:ilvl w:val="1"/>
          <w:numId w:val="22"/>
        </w:numPr>
        <w:tabs>
          <w:tab w:val="left" w:pos="0"/>
        </w:tabs>
        <w:overflowPunct w:val="0"/>
        <w:autoSpaceDE w:val="0"/>
        <w:autoSpaceDN w:val="0"/>
        <w:adjustRightInd w:val="0"/>
        <w:ind w:left="851" w:hanging="425"/>
        <w:jc w:val="both"/>
        <w:rPr>
          <w:rFonts w:ascii="Arial" w:hAnsi="Arial" w:cs="Arial"/>
          <w:sz w:val="16"/>
          <w:szCs w:val="16"/>
        </w:rPr>
      </w:pPr>
      <w:r w:rsidRPr="006D55BF">
        <w:rPr>
          <w:rFonts w:ascii="Arial" w:hAnsi="Arial" w:cs="Arial"/>
          <w:sz w:val="16"/>
          <w:szCs w:val="16"/>
        </w:rPr>
        <w:t>wyznaczenie przekrojów poprzecznych,</w:t>
      </w:r>
    </w:p>
    <w:p w14:paraId="62566C25" w14:textId="77777777" w:rsidR="00990B75" w:rsidRPr="006D55BF" w:rsidRDefault="00990B75" w:rsidP="009A05ED">
      <w:pPr>
        <w:pStyle w:val="Akapitzlist"/>
        <w:numPr>
          <w:ilvl w:val="1"/>
          <w:numId w:val="22"/>
        </w:numPr>
        <w:tabs>
          <w:tab w:val="left" w:pos="284"/>
        </w:tabs>
        <w:overflowPunct w:val="0"/>
        <w:autoSpaceDE w:val="0"/>
        <w:autoSpaceDN w:val="0"/>
        <w:adjustRightInd w:val="0"/>
        <w:ind w:left="851" w:hanging="425"/>
        <w:jc w:val="both"/>
        <w:rPr>
          <w:rFonts w:ascii="Arial" w:hAnsi="Arial" w:cs="Arial"/>
          <w:sz w:val="16"/>
          <w:szCs w:val="16"/>
        </w:rPr>
      </w:pPr>
      <w:proofErr w:type="spellStart"/>
      <w:r w:rsidRPr="006D55BF">
        <w:rPr>
          <w:rFonts w:ascii="Arial" w:hAnsi="Arial" w:cs="Arial"/>
          <w:sz w:val="16"/>
          <w:szCs w:val="16"/>
        </w:rPr>
        <w:t>zastabilizowanie</w:t>
      </w:r>
      <w:proofErr w:type="spellEnd"/>
      <w:r w:rsidRPr="006D55BF">
        <w:rPr>
          <w:rFonts w:ascii="Arial" w:hAnsi="Arial" w:cs="Arial"/>
          <w:sz w:val="16"/>
          <w:szCs w:val="16"/>
        </w:rPr>
        <w:t xml:space="preserve"> punktów w sposób trwały, ochrona ich przed zniszczeniem oraz oznakowanie w sposób ułatwiający odszukanie i ewentualne odtworzenie.</w:t>
      </w:r>
    </w:p>
    <w:p w14:paraId="62566C26" w14:textId="77777777" w:rsidR="00990B75" w:rsidRPr="006D55BF" w:rsidRDefault="00990B75" w:rsidP="006D55BF">
      <w:pPr>
        <w:pStyle w:val="Nagwek2"/>
        <w:spacing w:before="0" w:after="0"/>
        <w:rPr>
          <w:rFonts w:ascii="Arial" w:hAnsi="Arial" w:cs="Arial"/>
          <w:sz w:val="16"/>
          <w:szCs w:val="16"/>
        </w:rPr>
      </w:pPr>
    </w:p>
    <w:p w14:paraId="62566C27"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1.4. Określenia podstawowe</w:t>
      </w:r>
    </w:p>
    <w:p w14:paraId="62566C28"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b/>
          <w:sz w:val="16"/>
          <w:szCs w:val="16"/>
        </w:rPr>
        <w:t xml:space="preserve">1.4.1. </w:t>
      </w:r>
      <w:r w:rsidRPr="006D55BF">
        <w:rPr>
          <w:rFonts w:ascii="Arial" w:hAnsi="Arial" w:cs="Arial"/>
          <w:sz w:val="16"/>
          <w:szCs w:val="16"/>
        </w:rPr>
        <w:t>Punkty główne trasy - punkty załamania osi trasy, punkty kierunkowe oraz początkowy i końcowy punkt trasy.</w:t>
      </w:r>
    </w:p>
    <w:p w14:paraId="62566C29" w14:textId="56EC1D04" w:rsidR="00990B75" w:rsidRPr="006D55BF" w:rsidRDefault="00990B75" w:rsidP="006D55BF">
      <w:pPr>
        <w:tabs>
          <w:tab w:val="left" w:pos="0"/>
        </w:tabs>
        <w:jc w:val="both"/>
        <w:rPr>
          <w:rFonts w:ascii="Arial" w:hAnsi="Arial" w:cs="Arial"/>
          <w:sz w:val="16"/>
          <w:szCs w:val="16"/>
        </w:rPr>
      </w:pPr>
      <w:r w:rsidRPr="006D55BF">
        <w:rPr>
          <w:rFonts w:ascii="Arial" w:hAnsi="Arial" w:cs="Arial"/>
          <w:b/>
          <w:sz w:val="16"/>
          <w:szCs w:val="16"/>
        </w:rPr>
        <w:t xml:space="preserve">1.4.2. </w:t>
      </w:r>
      <w:r w:rsidRPr="006D55BF">
        <w:rPr>
          <w:rFonts w:ascii="Arial" w:hAnsi="Arial" w:cs="Arial"/>
          <w:sz w:val="16"/>
          <w:szCs w:val="16"/>
        </w:rPr>
        <w:t xml:space="preserve">Pozostałe określenia podstawowe są zgodne z obowiązującymi, odpowiednimi polskimi normami i z definicjami podanymi w </w:t>
      </w:r>
      <w:r w:rsidR="001D43B6" w:rsidRPr="006D55BF">
        <w:rPr>
          <w:rFonts w:ascii="Arial" w:hAnsi="Arial" w:cs="Arial"/>
          <w:sz w:val="16"/>
          <w:szCs w:val="16"/>
        </w:rPr>
        <w:t>ST</w:t>
      </w:r>
      <w:r w:rsidRPr="006D55BF">
        <w:rPr>
          <w:rFonts w:ascii="Arial" w:hAnsi="Arial" w:cs="Arial"/>
          <w:sz w:val="16"/>
          <w:szCs w:val="16"/>
        </w:rPr>
        <w:t xml:space="preserve"> „Wymagania ogólne” pkt 1.4.</w:t>
      </w:r>
    </w:p>
    <w:p w14:paraId="62566C2A" w14:textId="77777777" w:rsidR="00990B75" w:rsidRPr="006D55BF" w:rsidRDefault="00990B75" w:rsidP="006D55BF">
      <w:pPr>
        <w:pStyle w:val="Nagwek2"/>
        <w:spacing w:before="0" w:after="0"/>
        <w:rPr>
          <w:rFonts w:ascii="Arial" w:hAnsi="Arial" w:cs="Arial"/>
          <w:sz w:val="16"/>
          <w:szCs w:val="16"/>
        </w:rPr>
      </w:pPr>
    </w:p>
    <w:p w14:paraId="62566C2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1.5. Ogólne wymagania dotyczące robót</w:t>
      </w:r>
    </w:p>
    <w:p w14:paraId="62566C2C" w14:textId="3B22086E"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wymagania dotyczące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1.5.</w:t>
      </w:r>
    </w:p>
    <w:p w14:paraId="62566C2D" w14:textId="77777777" w:rsidR="00990B75" w:rsidRPr="006D55BF" w:rsidRDefault="00990B75" w:rsidP="006D55BF">
      <w:pPr>
        <w:pStyle w:val="Nagwek1"/>
        <w:spacing w:before="0" w:after="0"/>
        <w:jc w:val="both"/>
        <w:rPr>
          <w:rFonts w:cs="Arial"/>
          <w:sz w:val="16"/>
          <w:szCs w:val="16"/>
        </w:rPr>
      </w:pPr>
      <w:bookmarkStart w:id="47" w:name="_2._MATERIAŁY"/>
      <w:bookmarkEnd w:id="47"/>
    </w:p>
    <w:p w14:paraId="62566C2E"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2. MATERIAŁY</w:t>
      </w:r>
    </w:p>
    <w:p w14:paraId="62566C2F" w14:textId="77777777" w:rsidR="00990B75" w:rsidRPr="006D55BF" w:rsidRDefault="00990B75" w:rsidP="006D55BF">
      <w:pPr>
        <w:pStyle w:val="Nagwek2"/>
        <w:spacing w:before="0" w:after="0"/>
        <w:rPr>
          <w:rFonts w:ascii="Arial" w:hAnsi="Arial" w:cs="Arial"/>
          <w:sz w:val="16"/>
          <w:szCs w:val="16"/>
        </w:rPr>
      </w:pPr>
    </w:p>
    <w:p w14:paraId="62566C30"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2.1. Ogólne wymagania dotyczące materiałów</w:t>
      </w:r>
    </w:p>
    <w:p w14:paraId="62566C31" w14:textId="240DE345"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wymagania dotyczące materiałów, ich pozyskiwania i składowania podano w </w:t>
      </w:r>
      <w:r w:rsidR="001D43B6" w:rsidRPr="006D55BF">
        <w:rPr>
          <w:rFonts w:ascii="Arial" w:hAnsi="Arial" w:cs="Arial"/>
          <w:sz w:val="16"/>
          <w:szCs w:val="16"/>
        </w:rPr>
        <w:t>ST</w:t>
      </w:r>
      <w:r w:rsidRPr="006D55BF">
        <w:rPr>
          <w:rFonts w:ascii="Arial" w:hAnsi="Arial" w:cs="Arial"/>
          <w:sz w:val="16"/>
          <w:szCs w:val="16"/>
        </w:rPr>
        <w:t xml:space="preserve"> </w:t>
      </w:r>
      <w:r w:rsidR="007D7673" w:rsidRPr="006D55BF">
        <w:rPr>
          <w:rFonts w:ascii="Arial" w:hAnsi="Arial" w:cs="Arial"/>
          <w:sz w:val="16"/>
          <w:szCs w:val="16"/>
        </w:rPr>
        <w:t>„Wymagania ogólne” punkcie</w:t>
      </w:r>
      <w:r w:rsidRPr="006D55BF">
        <w:rPr>
          <w:rFonts w:ascii="Arial" w:hAnsi="Arial" w:cs="Arial"/>
          <w:sz w:val="16"/>
          <w:szCs w:val="16"/>
        </w:rPr>
        <w:t xml:space="preserve"> 2.</w:t>
      </w:r>
    </w:p>
    <w:p w14:paraId="62566C32" w14:textId="77777777" w:rsidR="00990B75" w:rsidRPr="006D55BF" w:rsidRDefault="00990B75" w:rsidP="006D55BF">
      <w:pPr>
        <w:pStyle w:val="Nagwek2"/>
        <w:spacing w:before="0" w:after="0"/>
        <w:rPr>
          <w:rFonts w:ascii="Arial" w:hAnsi="Arial" w:cs="Arial"/>
          <w:sz w:val="16"/>
          <w:szCs w:val="16"/>
        </w:rPr>
      </w:pPr>
    </w:p>
    <w:p w14:paraId="62566C33"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2.2. Rodzaje materiałów</w:t>
      </w:r>
    </w:p>
    <w:p w14:paraId="62566C34"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rsidRPr="006D55BF">
          <w:rPr>
            <w:rFonts w:ascii="Arial" w:hAnsi="Arial" w:cs="Arial"/>
            <w:sz w:val="16"/>
            <w:szCs w:val="16"/>
          </w:rPr>
          <w:t>0,50 metra</w:t>
        </w:r>
      </w:smartTag>
      <w:r w:rsidRPr="006D55BF">
        <w:rPr>
          <w:rFonts w:ascii="Arial" w:hAnsi="Arial" w:cs="Arial"/>
          <w:sz w:val="16"/>
          <w:szCs w:val="16"/>
        </w:rPr>
        <w:t xml:space="preserve">. Pale drewniane umieszczone poza granicą robót ziemnych, w sąsiedztwie punktów załamania trasy, powinny mieć średnicę od  0,15 do </w:t>
      </w:r>
      <w:smartTag w:uri="urn:schemas-microsoft-com:office:smarttags" w:element="metricconverter">
        <w:smartTagPr>
          <w:attr w:name="ProductID" w:val="0,20 m"/>
        </w:smartTagPr>
        <w:r w:rsidRPr="006D55BF">
          <w:rPr>
            <w:rFonts w:ascii="Arial" w:hAnsi="Arial" w:cs="Arial"/>
            <w:sz w:val="16"/>
            <w:szCs w:val="16"/>
          </w:rPr>
          <w:t>0,20 m</w:t>
        </w:r>
      </w:smartTag>
      <w:r w:rsidRPr="006D55BF">
        <w:rPr>
          <w:rFonts w:ascii="Arial" w:hAnsi="Arial" w:cs="Arial"/>
          <w:sz w:val="16"/>
          <w:szCs w:val="16"/>
        </w:rPr>
        <w:t xml:space="preserve">  i długość od 1,5 do </w:t>
      </w:r>
      <w:smartTag w:uri="urn:schemas-microsoft-com:office:smarttags" w:element="metricconverter">
        <w:smartTagPr>
          <w:attr w:name="ProductID" w:val="1,7 m"/>
        </w:smartTagPr>
        <w:r w:rsidRPr="006D55BF">
          <w:rPr>
            <w:rFonts w:ascii="Arial" w:hAnsi="Arial" w:cs="Arial"/>
            <w:sz w:val="16"/>
            <w:szCs w:val="16"/>
          </w:rPr>
          <w:t>1,7 m</w:t>
        </w:r>
      </w:smartTag>
      <w:r w:rsidRPr="006D55BF">
        <w:rPr>
          <w:rFonts w:ascii="Arial" w:hAnsi="Arial" w:cs="Arial"/>
          <w:sz w:val="16"/>
          <w:szCs w:val="16"/>
        </w:rPr>
        <w:t xml:space="preserve">. Do stabilizacji pozostałych punktów należy stosować paliki drewniane średnicy od 0,05 do </w:t>
      </w:r>
      <w:smartTag w:uri="urn:schemas-microsoft-com:office:smarttags" w:element="metricconverter">
        <w:smartTagPr>
          <w:attr w:name="ProductID" w:val="0,08 m"/>
        </w:smartTagPr>
        <w:r w:rsidRPr="006D55BF">
          <w:rPr>
            <w:rFonts w:ascii="Arial" w:hAnsi="Arial" w:cs="Arial"/>
            <w:sz w:val="16"/>
            <w:szCs w:val="16"/>
          </w:rPr>
          <w:t>0,08 m</w:t>
        </w:r>
      </w:smartTag>
      <w:r w:rsidRPr="006D55BF">
        <w:rPr>
          <w:rFonts w:ascii="Arial" w:hAnsi="Arial" w:cs="Arial"/>
          <w:sz w:val="16"/>
          <w:szCs w:val="16"/>
        </w:rPr>
        <w:t xml:space="preserve"> i długości około </w:t>
      </w:r>
      <w:smartTag w:uri="urn:schemas-microsoft-com:office:smarttags" w:element="metricconverter">
        <w:smartTagPr>
          <w:attr w:name="ProductID" w:val="0,30 m"/>
        </w:smartTagPr>
        <w:r w:rsidRPr="006D55BF">
          <w:rPr>
            <w:rFonts w:ascii="Arial" w:hAnsi="Arial" w:cs="Arial"/>
            <w:sz w:val="16"/>
            <w:szCs w:val="16"/>
          </w:rPr>
          <w:t>0,30 m</w:t>
        </w:r>
      </w:smartTag>
      <w:r w:rsidRPr="006D55BF">
        <w:rPr>
          <w:rFonts w:ascii="Arial" w:hAnsi="Arial" w:cs="Arial"/>
          <w:sz w:val="16"/>
          <w:szCs w:val="16"/>
        </w:rPr>
        <w:t xml:space="preserve">, a dla punktów utrwalanych w istniejącej nawierzchni bolce stalowe średnicy </w:t>
      </w:r>
      <w:smartTag w:uri="urn:schemas-microsoft-com:office:smarttags" w:element="metricconverter">
        <w:smartTagPr>
          <w:attr w:name="ProductID" w:val="5 mm"/>
        </w:smartTagPr>
        <w:r w:rsidRPr="006D55BF">
          <w:rPr>
            <w:rFonts w:ascii="Arial" w:hAnsi="Arial" w:cs="Arial"/>
            <w:sz w:val="16"/>
            <w:szCs w:val="16"/>
          </w:rPr>
          <w:t>5 mm</w:t>
        </w:r>
      </w:smartTag>
      <w:r w:rsidRPr="006D55BF">
        <w:rPr>
          <w:rFonts w:ascii="Arial" w:hAnsi="Arial" w:cs="Arial"/>
          <w:sz w:val="16"/>
          <w:szCs w:val="16"/>
        </w:rPr>
        <w:t xml:space="preserve"> i długości od  0,04 do </w:t>
      </w:r>
      <w:smartTag w:uri="urn:schemas-microsoft-com:office:smarttags" w:element="metricconverter">
        <w:smartTagPr>
          <w:attr w:name="ProductID" w:val="0,05 m"/>
        </w:smartTagPr>
        <w:r w:rsidRPr="006D55BF">
          <w:rPr>
            <w:rFonts w:ascii="Arial" w:hAnsi="Arial" w:cs="Arial"/>
            <w:sz w:val="16"/>
            <w:szCs w:val="16"/>
          </w:rPr>
          <w:t>0,05 m</w:t>
        </w:r>
      </w:smartTag>
      <w:r w:rsidRPr="006D55BF">
        <w:rPr>
          <w:rFonts w:ascii="Arial" w:hAnsi="Arial" w:cs="Arial"/>
          <w:sz w:val="16"/>
          <w:szCs w:val="16"/>
        </w:rPr>
        <w:t xml:space="preserve">. „Świadki” powinny mieć długość około </w:t>
      </w:r>
      <w:smartTag w:uri="urn:schemas-microsoft-com:office:smarttags" w:element="metricconverter">
        <w:smartTagPr>
          <w:attr w:name="ProductID" w:val="0,50 m"/>
        </w:smartTagPr>
        <w:r w:rsidRPr="006D55BF">
          <w:rPr>
            <w:rFonts w:ascii="Arial" w:hAnsi="Arial" w:cs="Arial"/>
            <w:sz w:val="16"/>
            <w:szCs w:val="16"/>
          </w:rPr>
          <w:t>0,50 m</w:t>
        </w:r>
      </w:smartTag>
      <w:r w:rsidRPr="006D55BF">
        <w:rPr>
          <w:rFonts w:ascii="Arial" w:hAnsi="Arial" w:cs="Arial"/>
          <w:sz w:val="16"/>
          <w:szCs w:val="16"/>
        </w:rPr>
        <w:t xml:space="preserve"> i przekrój prostokątny.</w:t>
      </w:r>
    </w:p>
    <w:p w14:paraId="62566C35" w14:textId="77777777" w:rsidR="00990B75" w:rsidRPr="006D55BF" w:rsidRDefault="00990B75" w:rsidP="006D55BF">
      <w:pPr>
        <w:pStyle w:val="Nagwek1"/>
        <w:spacing w:before="0" w:after="0"/>
        <w:jc w:val="both"/>
        <w:rPr>
          <w:rFonts w:cs="Arial"/>
          <w:sz w:val="16"/>
          <w:szCs w:val="16"/>
        </w:rPr>
      </w:pPr>
      <w:bookmarkStart w:id="48" w:name="_3._SPRZĘT"/>
      <w:bookmarkEnd w:id="48"/>
    </w:p>
    <w:p w14:paraId="62566C36"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3. SPRZĘT</w:t>
      </w:r>
    </w:p>
    <w:p w14:paraId="62566C37" w14:textId="77777777" w:rsidR="00990B75" w:rsidRPr="006D55BF" w:rsidRDefault="00990B75" w:rsidP="006D55BF">
      <w:pPr>
        <w:pStyle w:val="Nagwek2"/>
        <w:spacing w:before="0" w:after="0"/>
        <w:rPr>
          <w:rFonts w:ascii="Arial" w:hAnsi="Arial" w:cs="Arial"/>
          <w:sz w:val="16"/>
          <w:szCs w:val="16"/>
        </w:rPr>
      </w:pPr>
    </w:p>
    <w:p w14:paraId="62566C38"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3.1. Ogólne wymagania dotyczące sprzętu</w:t>
      </w:r>
    </w:p>
    <w:p w14:paraId="62566C39" w14:textId="43D49B9E"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wymagania dotyczące sprzętu podano w </w:t>
      </w:r>
      <w:r w:rsidR="001D43B6" w:rsidRPr="006D55BF">
        <w:rPr>
          <w:rFonts w:ascii="Arial" w:hAnsi="Arial" w:cs="Arial"/>
          <w:sz w:val="16"/>
          <w:szCs w:val="16"/>
        </w:rPr>
        <w:t>ST</w:t>
      </w:r>
      <w:r w:rsidRPr="006D55BF">
        <w:rPr>
          <w:rFonts w:ascii="Arial" w:hAnsi="Arial" w:cs="Arial"/>
          <w:sz w:val="16"/>
          <w:szCs w:val="16"/>
        </w:rPr>
        <w:t xml:space="preserve"> „Wymagania ogólne” pkt 3.</w:t>
      </w:r>
    </w:p>
    <w:p w14:paraId="62566C3A" w14:textId="77777777" w:rsidR="00990B75" w:rsidRPr="006D55BF" w:rsidRDefault="00990B75" w:rsidP="006D55BF">
      <w:pPr>
        <w:pStyle w:val="Nagwek2"/>
        <w:spacing w:before="0" w:after="0"/>
        <w:rPr>
          <w:rFonts w:ascii="Arial" w:hAnsi="Arial" w:cs="Arial"/>
          <w:sz w:val="16"/>
          <w:szCs w:val="16"/>
        </w:rPr>
      </w:pPr>
    </w:p>
    <w:p w14:paraId="62566C3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3.2. Sprzęt pomiarowy</w:t>
      </w:r>
    </w:p>
    <w:p w14:paraId="62566C3C"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Do odtworzenia sytuacyjnego trasy i punktów wysokościowych należy stosować następujący sprzęt:</w:t>
      </w:r>
    </w:p>
    <w:p w14:paraId="62566C3D"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teodolity lub tachimetry,</w:t>
      </w:r>
    </w:p>
    <w:p w14:paraId="62566C3E"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niwelatory,</w:t>
      </w:r>
    </w:p>
    <w:p w14:paraId="62566C3F"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dalmierze,</w:t>
      </w:r>
    </w:p>
    <w:p w14:paraId="62566C40"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tyczki,</w:t>
      </w:r>
    </w:p>
    <w:p w14:paraId="62566C41"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łaty,</w:t>
      </w:r>
    </w:p>
    <w:p w14:paraId="62566C42" w14:textId="77777777" w:rsidR="00990B75" w:rsidRPr="006D55BF" w:rsidRDefault="00990B75" w:rsidP="009A05ED">
      <w:pPr>
        <w:pStyle w:val="Akapitzlist"/>
        <w:numPr>
          <w:ilvl w:val="0"/>
          <w:numId w:val="5"/>
        </w:numPr>
        <w:overflowPunct w:val="0"/>
        <w:autoSpaceDE w:val="0"/>
        <w:autoSpaceDN w:val="0"/>
        <w:adjustRightInd w:val="0"/>
        <w:jc w:val="both"/>
        <w:rPr>
          <w:rFonts w:ascii="Arial" w:hAnsi="Arial" w:cs="Arial"/>
          <w:sz w:val="16"/>
          <w:szCs w:val="16"/>
        </w:rPr>
      </w:pPr>
      <w:r w:rsidRPr="006D55BF">
        <w:rPr>
          <w:rFonts w:ascii="Arial" w:hAnsi="Arial" w:cs="Arial"/>
          <w:sz w:val="16"/>
          <w:szCs w:val="16"/>
        </w:rPr>
        <w:t>taśmy stalowe, szpilki.</w:t>
      </w:r>
    </w:p>
    <w:p w14:paraId="62566C43"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Sprzęt stosowany do odtworzenia trasy drogowej i jej punktów wysokościowych powinien gwarantować uzyskanie wymaganej dokładności pomiaru.</w:t>
      </w:r>
    </w:p>
    <w:p w14:paraId="62566C44" w14:textId="77777777" w:rsidR="00990B75" w:rsidRPr="006D55BF" w:rsidRDefault="00990B75" w:rsidP="006D55BF">
      <w:pPr>
        <w:pStyle w:val="Nagwek1"/>
        <w:spacing w:before="0" w:after="0"/>
        <w:jc w:val="both"/>
        <w:rPr>
          <w:rFonts w:cs="Arial"/>
          <w:sz w:val="16"/>
          <w:szCs w:val="16"/>
        </w:rPr>
      </w:pPr>
      <w:bookmarkStart w:id="49" w:name="_4._TRANSPORT"/>
      <w:bookmarkEnd w:id="49"/>
    </w:p>
    <w:p w14:paraId="62566C45"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4. TRANSPORT</w:t>
      </w:r>
    </w:p>
    <w:p w14:paraId="62566C46" w14:textId="77777777" w:rsidR="00990B75" w:rsidRPr="006D55BF" w:rsidRDefault="00990B75" w:rsidP="006D55BF">
      <w:pPr>
        <w:pStyle w:val="Nagwek2"/>
        <w:spacing w:before="0" w:after="0"/>
        <w:rPr>
          <w:rFonts w:ascii="Arial" w:hAnsi="Arial" w:cs="Arial"/>
          <w:sz w:val="16"/>
          <w:szCs w:val="16"/>
        </w:rPr>
      </w:pPr>
    </w:p>
    <w:p w14:paraId="62566C47"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4.1. Ogólne wymagania dotyczące transportu</w:t>
      </w:r>
    </w:p>
    <w:p w14:paraId="62566C48" w14:textId="4E62D629"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wymagania dotyczące transportu podano w </w:t>
      </w:r>
      <w:r w:rsidR="001D43B6" w:rsidRPr="006D55BF">
        <w:rPr>
          <w:rFonts w:ascii="Arial" w:hAnsi="Arial" w:cs="Arial"/>
          <w:sz w:val="16"/>
          <w:szCs w:val="16"/>
        </w:rPr>
        <w:t>ST</w:t>
      </w:r>
      <w:r w:rsidRPr="006D55BF">
        <w:rPr>
          <w:rFonts w:ascii="Arial" w:hAnsi="Arial" w:cs="Arial"/>
          <w:sz w:val="16"/>
          <w:szCs w:val="16"/>
        </w:rPr>
        <w:t xml:space="preserve"> „Wymagania ogólne” pkt 4.</w:t>
      </w:r>
    </w:p>
    <w:p w14:paraId="62566C49" w14:textId="77777777" w:rsidR="00990B75" w:rsidRPr="006D55BF" w:rsidRDefault="00990B75" w:rsidP="006D55BF">
      <w:pPr>
        <w:pStyle w:val="Nagwek2"/>
        <w:spacing w:before="0" w:after="0"/>
        <w:rPr>
          <w:rFonts w:ascii="Arial" w:hAnsi="Arial" w:cs="Arial"/>
          <w:sz w:val="16"/>
          <w:szCs w:val="16"/>
        </w:rPr>
      </w:pPr>
    </w:p>
    <w:p w14:paraId="62566C4A"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4.2. Transport sprzętu i materiałów</w:t>
      </w:r>
    </w:p>
    <w:p w14:paraId="62566C4B"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Sprzęt i materiały do odtworzenia trasy można przewozić dowolnymi środkami transportu.</w:t>
      </w:r>
    </w:p>
    <w:p w14:paraId="62566C4C" w14:textId="77777777" w:rsidR="00990B75" w:rsidRPr="006D55BF" w:rsidRDefault="00990B75" w:rsidP="006D55BF">
      <w:pPr>
        <w:pStyle w:val="Nagwek1"/>
        <w:spacing w:before="0" w:after="0"/>
        <w:jc w:val="both"/>
        <w:rPr>
          <w:rFonts w:cs="Arial"/>
          <w:sz w:val="16"/>
          <w:szCs w:val="16"/>
        </w:rPr>
      </w:pPr>
      <w:bookmarkStart w:id="50" w:name="_5._WYKONANIE_ROBÓT"/>
      <w:bookmarkEnd w:id="50"/>
    </w:p>
    <w:p w14:paraId="62566C4D"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5. WYKONANIE ROBÓT</w:t>
      </w:r>
    </w:p>
    <w:p w14:paraId="62566C4E" w14:textId="77777777" w:rsidR="00990B75" w:rsidRPr="006D55BF" w:rsidRDefault="00990B75" w:rsidP="006D55BF">
      <w:pPr>
        <w:pStyle w:val="Nagwek2"/>
        <w:spacing w:before="0" w:after="0"/>
        <w:rPr>
          <w:rFonts w:ascii="Arial" w:hAnsi="Arial" w:cs="Arial"/>
          <w:sz w:val="16"/>
          <w:szCs w:val="16"/>
        </w:rPr>
      </w:pPr>
    </w:p>
    <w:p w14:paraId="62566C4F"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5.1. Ogólne zasady wykonania robót</w:t>
      </w:r>
    </w:p>
    <w:p w14:paraId="62566C50" w14:textId="40BED3F6"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zasady wykonania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5.</w:t>
      </w:r>
    </w:p>
    <w:p w14:paraId="62566C51" w14:textId="77777777" w:rsidR="00990B75" w:rsidRPr="006D55BF" w:rsidRDefault="00990B75" w:rsidP="006D55BF">
      <w:pPr>
        <w:pStyle w:val="Nagwek2"/>
        <w:spacing w:before="0" w:after="0"/>
        <w:rPr>
          <w:rFonts w:ascii="Arial" w:hAnsi="Arial" w:cs="Arial"/>
          <w:sz w:val="16"/>
          <w:szCs w:val="16"/>
        </w:rPr>
      </w:pPr>
    </w:p>
    <w:p w14:paraId="62566C52"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5.2. Zasady wykonywania prac pomiarowych</w:t>
      </w:r>
    </w:p>
    <w:p w14:paraId="62566C53"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Prace pomiarowe powinny być wykonane zgodnie z obowiązującymi Instrukcjami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(od 1 do 7). Przed przystąpieniem do robót Wykonawca powinien przejąć od Zamawiającego dane zawierające lokalizację i współrzędne punktów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 Wykonawca powinien natychmiast poinformować Inżyniera o wszelkich błędach wykrytych w wytyczeniu punktów głównych trasy i (lub) reperów roboczych. Błędy te powinny być usunięte na koszt Zamawiającego. Wykonawca powinien </w:t>
      </w:r>
      <w:r w:rsidRPr="006D55BF">
        <w:rPr>
          <w:rFonts w:ascii="Arial" w:hAnsi="Arial" w:cs="Arial"/>
          <w:sz w:val="16"/>
          <w:szCs w:val="16"/>
        </w:rPr>
        <w:lastRenderedPageBreak/>
        <w:t>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 Wszystkie roboty, które bazują na pomiarach Wykonawcy, nie mogą być rozpoczęte przed zaakceptowaniem wyników pomiarów przez Inżyniera. Punkty wierzchołkowe, punkty główne trasy i punkty pośrednie osi trasy muszą być zaopatrzone w oznaczenia określające w sposób wyraźny i jednoznaczny charakterystykę i położenie tych punktów. Forma i wzór tych oznaczeń powinny być zaakceptowane przez Inżyniera.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14:paraId="62566C54" w14:textId="77777777" w:rsidR="00213F0E" w:rsidRPr="006D55BF" w:rsidRDefault="00213F0E" w:rsidP="006D55BF">
      <w:pPr>
        <w:pStyle w:val="Nagwek2"/>
        <w:spacing w:before="0" w:after="0"/>
        <w:rPr>
          <w:rFonts w:ascii="Arial" w:hAnsi="Arial" w:cs="Arial"/>
          <w:sz w:val="16"/>
          <w:szCs w:val="16"/>
        </w:rPr>
      </w:pPr>
    </w:p>
    <w:p w14:paraId="62566C55"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5.3. Sprawdzenie wyznaczenia punktów głównych osi trasy i punktów wysokościowych</w:t>
      </w:r>
    </w:p>
    <w:p w14:paraId="62566C56"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Punkty wierzchołkowe trasy i inne punkty główne powinny być </w:t>
      </w:r>
      <w:proofErr w:type="spellStart"/>
      <w:r w:rsidRPr="006D55BF">
        <w:rPr>
          <w:rFonts w:ascii="Arial" w:hAnsi="Arial" w:cs="Arial"/>
          <w:sz w:val="16"/>
          <w:szCs w:val="16"/>
        </w:rPr>
        <w:t>zastabilizowane</w:t>
      </w:r>
      <w:proofErr w:type="spellEnd"/>
      <w:r w:rsidRPr="006D55BF">
        <w:rPr>
          <w:rFonts w:ascii="Arial" w:hAnsi="Arial" w:cs="Arial"/>
          <w:sz w:val="16"/>
          <w:szCs w:val="16"/>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6D55BF">
          <w:rPr>
            <w:rFonts w:ascii="Arial" w:hAnsi="Arial" w:cs="Arial"/>
            <w:sz w:val="16"/>
            <w:szCs w:val="16"/>
          </w:rPr>
          <w:t>500 m</w:t>
        </w:r>
      </w:smartTag>
      <w:r w:rsidRPr="006D55BF">
        <w:rPr>
          <w:rFonts w:ascii="Arial" w:hAnsi="Arial" w:cs="Arial"/>
          <w:sz w:val="16"/>
          <w:szCs w:val="16"/>
        </w:rPr>
        <w:t xml:space="preserve">. Zamawiający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6D55BF">
          <w:rPr>
            <w:rFonts w:ascii="Arial" w:hAnsi="Arial" w:cs="Arial"/>
            <w:sz w:val="16"/>
            <w:szCs w:val="16"/>
          </w:rPr>
          <w:t>500 metrów</w:t>
        </w:r>
      </w:smartTag>
      <w:r w:rsidRPr="006D55BF">
        <w:rPr>
          <w:rFonts w:ascii="Arial" w:hAnsi="Arial" w:cs="Arial"/>
          <w:sz w:val="16"/>
          <w:szCs w:val="16"/>
        </w:rPr>
        <w:t xml:space="preserve">,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w:t>
      </w:r>
      <w:proofErr w:type="spellStart"/>
      <w:r w:rsidRPr="006D55BF">
        <w:rPr>
          <w:rFonts w:ascii="Arial" w:hAnsi="Arial" w:cs="Arial"/>
          <w:sz w:val="16"/>
          <w:szCs w:val="16"/>
        </w:rPr>
        <w:t>reperu</w:t>
      </w:r>
      <w:proofErr w:type="spellEnd"/>
      <w:r w:rsidRPr="006D55BF">
        <w:rPr>
          <w:rFonts w:ascii="Arial" w:hAnsi="Arial" w:cs="Arial"/>
          <w:sz w:val="16"/>
          <w:szCs w:val="16"/>
        </w:rPr>
        <w:t xml:space="preserve"> i jego rzędnej.</w:t>
      </w:r>
    </w:p>
    <w:p w14:paraId="62566C57" w14:textId="77777777" w:rsidR="00213F0E" w:rsidRPr="006D55BF" w:rsidRDefault="00213F0E" w:rsidP="006D55BF">
      <w:pPr>
        <w:pStyle w:val="Nagwek2"/>
        <w:spacing w:before="0" w:after="0"/>
        <w:rPr>
          <w:rFonts w:ascii="Arial" w:hAnsi="Arial" w:cs="Arial"/>
          <w:sz w:val="16"/>
          <w:szCs w:val="16"/>
        </w:rPr>
      </w:pPr>
    </w:p>
    <w:p w14:paraId="62566C58"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5.4. Odtworzenie osi trasy</w:t>
      </w:r>
    </w:p>
    <w:p w14:paraId="62566C59" w14:textId="01C24F4A"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6D55BF">
          <w:rPr>
            <w:rFonts w:ascii="Arial" w:hAnsi="Arial" w:cs="Arial"/>
            <w:sz w:val="16"/>
            <w:szCs w:val="16"/>
          </w:rPr>
          <w:t>50 metrów</w:t>
        </w:r>
      </w:smartTag>
      <w:r w:rsidRPr="006D55BF">
        <w:rPr>
          <w:rFonts w:ascii="Arial" w:hAnsi="Arial" w:cs="Arial"/>
          <w:sz w:val="16"/>
          <w:szCs w:val="16"/>
        </w:rPr>
        <w:t xml:space="preserve">. Rzędne niwelety punktów osi trasy należy wyznaczyć z dokładnością do </w:t>
      </w:r>
      <w:smartTag w:uri="urn:schemas-microsoft-com:office:smarttags" w:element="metricconverter">
        <w:smartTagPr>
          <w:attr w:name="ProductID" w:val="1 cm"/>
        </w:smartTagPr>
        <w:r w:rsidRPr="006D55BF">
          <w:rPr>
            <w:rFonts w:ascii="Arial" w:hAnsi="Arial" w:cs="Arial"/>
            <w:sz w:val="16"/>
            <w:szCs w:val="16"/>
          </w:rPr>
          <w:t>1 cm</w:t>
        </w:r>
      </w:smartTag>
      <w:r w:rsidRPr="006D55BF">
        <w:rPr>
          <w:rFonts w:ascii="Arial" w:hAnsi="Arial" w:cs="Arial"/>
          <w:sz w:val="16"/>
          <w:szCs w:val="16"/>
        </w:rPr>
        <w:t xml:space="preserve">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 </w:t>
      </w:r>
    </w:p>
    <w:p w14:paraId="62566C5A" w14:textId="77777777" w:rsidR="00213F0E" w:rsidRPr="006D55BF" w:rsidRDefault="00213F0E" w:rsidP="006D55BF">
      <w:pPr>
        <w:pStyle w:val="Nagwek2"/>
        <w:spacing w:before="0" w:after="0"/>
        <w:rPr>
          <w:rFonts w:ascii="Arial" w:hAnsi="Arial" w:cs="Arial"/>
          <w:sz w:val="16"/>
          <w:szCs w:val="16"/>
        </w:rPr>
      </w:pPr>
    </w:p>
    <w:p w14:paraId="62566C5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5.5. Wyznaczenie przekrojów poprzecznych</w:t>
      </w:r>
    </w:p>
    <w:p w14:paraId="62566C5C"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 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6D55BF">
          <w:rPr>
            <w:rFonts w:ascii="Arial" w:hAnsi="Arial" w:cs="Arial"/>
            <w:sz w:val="16"/>
            <w:szCs w:val="16"/>
          </w:rPr>
          <w:t>1 metr</w:t>
        </w:r>
      </w:smartTag>
      <w:r w:rsidRPr="006D55BF">
        <w:rPr>
          <w:rFonts w:ascii="Arial" w:hAnsi="Arial" w:cs="Arial"/>
          <w:sz w:val="16"/>
          <w:szCs w:val="16"/>
        </w:rPr>
        <w:t xml:space="preserve"> oraz wykopów głębszych niż </w:t>
      </w:r>
      <w:smartTag w:uri="urn:schemas-microsoft-com:office:smarttags" w:element="metricconverter">
        <w:smartTagPr>
          <w:attr w:name="ProductID" w:val="1 metr"/>
        </w:smartTagPr>
        <w:r w:rsidRPr="006D55BF">
          <w:rPr>
            <w:rFonts w:ascii="Arial" w:hAnsi="Arial" w:cs="Arial"/>
            <w:sz w:val="16"/>
            <w:szCs w:val="16"/>
          </w:rPr>
          <w:t>1 metr</w:t>
        </w:r>
      </w:smartTag>
      <w:r w:rsidRPr="006D55BF">
        <w:rPr>
          <w:rFonts w:ascii="Arial" w:hAnsi="Arial" w:cs="Arial"/>
          <w:sz w:val="16"/>
          <w:szCs w:val="16"/>
        </w:rPr>
        <w:t>. Odległość między palikami lub wiechami należy dostosować do ukształtowania terenu oraz geometrii trasy drogowej. Odległość ta co najmniej powinna odpowiadać odstępowi kolejnych przekrojów poprzecznych. Profilowanie przekrojów poprzecznych musi umożliwiać wykonanie nasypów i wykopów o kształcie zgodnym z dokumentacją projektową.</w:t>
      </w:r>
    </w:p>
    <w:p w14:paraId="62566C5D" w14:textId="77777777" w:rsidR="00990B75" w:rsidRPr="006D55BF" w:rsidRDefault="00990B75" w:rsidP="006D55BF">
      <w:pPr>
        <w:pStyle w:val="Nagwek2"/>
        <w:spacing w:before="0" w:after="0"/>
        <w:rPr>
          <w:rFonts w:ascii="Arial" w:hAnsi="Arial" w:cs="Arial"/>
          <w:sz w:val="16"/>
          <w:szCs w:val="16"/>
        </w:rPr>
      </w:pPr>
    </w:p>
    <w:p w14:paraId="62566C5E" w14:textId="77777777" w:rsidR="00990B75" w:rsidRPr="006D55BF" w:rsidRDefault="00990B75" w:rsidP="006D55BF">
      <w:pPr>
        <w:pStyle w:val="Nagwek1"/>
        <w:spacing w:before="0" w:after="0"/>
        <w:jc w:val="both"/>
        <w:rPr>
          <w:rFonts w:cs="Arial"/>
          <w:sz w:val="16"/>
          <w:szCs w:val="16"/>
        </w:rPr>
      </w:pPr>
      <w:bookmarkStart w:id="51" w:name="_6._KONTROLA_JAKOŚCI"/>
      <w:bookmarkEnd w:id="51"/>
      <w:r w:rsidRPr="006D55BF">
        <w:rPr>
          <w:rFonts w:cs="Arial"/>
          <w:sz w:val="16"/>
          <w:szCs w:val="16"/>
        </w:rPr>
        <w:t>6. KONTROLA JAKOŚCI ROBÓT</w:t>
      </w:r>
    </w:p>
    <w:p w14:paraId="62566C5F" w14:textId="77777777" w:rsidR="00990B75" w:rsidRPr="006D55BF" w:rsidRDefault="00990B75" w:rsidP="006D55BF">
      <w:pPr>
        <w:pStyle w:val="Nagwek2"/>
        <w:spacing w:before="0" w:after="0"/>
        <w:rPr>
          <w:rFonts w:ascii="Arial" w:hAnsi="Arial" w:cs="Arial"/>
          <w:sz w:val="16"/>
          <w:szCs w:val="16"/>
        </w:rPr>
      </w:pPr>
    </w:p>
    <w:p w14:paraId="62566C60"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6.1. Ogólne zasady kontroli jakości robót</w:t>
      </w:r>
    </w:p>
    <w:p w14:paraId="62566C61" w14:textId="73D661E0"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zasady kontroli jakości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6.</w:t>
      </w:r>
    </w:p>
    <w:p w14:paraId="62566C62" w14:textId="77777777" w:rsidR="00990B75" w:rsidRPr="006D55BF" w:rsidRDefault="00990B75" w:rsidP="006D55BF">
      <w:pPr>
        <w:pStyle w:val="Nagwek2"/>
        <w:spacing w:before="0" w:after="0"/>
        <w:rPr>
          <w:rFonts w:ascii="Arial" w:hAnsi="Arial" w:cs="Arial"/>
          <w:sz w:val="16"/>
          <w:szCs w:val="16"/>
        </w:rPr>
      </w:pPr>
    </w:p>
    <w:p w14:paraId="62566C63"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6.2. Kontrola jakości prac pomiarowych</w:t>
      </w:r>
    </w:p>
    <w:p w14:paraId="62566C64"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Kontrolę jakości prac pomiarowych związanych z odtworzeniem trasy i punktów wysokościowych należy prowadzić według ogólnych zasad określonych w instrukcjach i wytycznych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(1,2,3,4,5,6,7) zgodnie z wymaganiami podanymi w pkt 5.4.</w:t>
      </w:r>
    </w:p>
    <w:p w14:paraId="62566C65" w14:textId="77777777" w:rsidR="00990B75" w:rsidRPr="006D55BF" w:rsidRDefault="00990B75" w:rsidP="006D55BF">
      <w:pPr>
        <w:pStyle w:val="Nagwek1"/>
        <w:spacing w:before="0" w:after="0"/>
        <w:jc w:val="both"/>
        <w:rPr>
          <w:rFonts w:cs="Arial"/>
          <w:sz w:val="16"/>
          <w:szCs w:val="16"/>
        </w:rPr>
      </w:pPr>
      <w:bookmarkStart w:id="52" w:name="_7._OBMIAR_ROBÓT"/>
      <w:bookmarkEnd w:id="52"/>
    </w:p>
    <w:p w14:paraId="62566C66"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7. OBMIAR ROBÓT</w:t>
      </w:r>
    </w:p>
    <w:p w14:paraId="62566C67" w14:textId="77777777" w:rsidR="00990B75" w:rsidRPr="006D55BF" w:rsidRDefault="00990B75" w:rsidP="006D55BF">
      <w:pPr>
        <w:pStyle w:val="Nagwek2"/>
        <w:spacing w:before="0" w:after="0"/>
        <w:rPr>
          <w:rFonts w:ascii="Arial" w:hAnsi="Arial" w:cs="Arial"/>
          <w:sz w:val="16"/>
          <w:szCs w:val="16"/>
        </w:rPr>
      </w:pPr>
    </w:p>
    <w:p w14:paraId="62566C68"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7.1. Ogólne zasady obmiaru robót</w:t>
      </w:r>
    </w:p>
    <w:p w14:paraId="62566C69" w14:textId="0275C298"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zasady obmiaru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7.</w:t>
      </w:r>
    </w:p>
    <w:p w14:paraId="62566C6A" w14:textId="77777777" w:rsidR="00990B75" w:rsidRPr="006D55BF" w:rsidRDefault="00990B75" w:rsidP="006D55BF">
      <w:pPr>
        <w:pStyle w:val="Nagwek2"/>
        <w:spacing w:before="0" w:after="0"/>
        <w:rPr>
          <w:rFonts w:ascii="Arial" w:hAnsi="Arial" w:cs="Arial"/>
          <w:sz w:val="16"/>
          <w:szCs w:val="16"/>
        </w:rPr>
      </w:pPr>
    </w:p>
    <w:p w14:paraId="62566C6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7.2. Jednostka obmiarowa</w:t>
      </w:r>
    </w:p>
    <w:p w14:paraId="62566C6C"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Jednostką obmiarową jest km (kilometr) odtworzonej trasy w terenie. </w:t>
      </w:r>
    </w:p>
    <w:p w14:paraId="62566C6D" w14:textId="77777777" w:rsidR="00990B75" w:rsidRPr="006D55BF" w:rsidRDefault="00990B75" w:rsidP="006D55BF">
      <w:pPr>
        <w:pStyle w:val="Nagwek1"/>
        <w:spacing w:before="0" w:after="0"/>
        <w:jc w:val="both"/>
        <w:rPr>
          <w:rFonts w:cs="Arial"/>
          <w:sz w:val="16"/>
          <w:szCs w:val="16"/>
        </w:rPr>
      </w:pPr>
      <w:bookmarkStart w:id="53" w:name="_8._ODBIÓR_ROBÓT"/>
      <w:bookmarkEnd w:id="53"/>
    </w:p>
    <w:p w14:paraId="62566C6E"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8. ODBIÓR ROBÓT</w:t>
      </w:r>
    </w:p>
    <w:p w14:paraId="62566C6F" w14:textId="77777777" w:rsidR="00990B75" w:rsidRPr="006D55BF" w:rsidRDefault="00990B75" w:rsidP="006D55BF">
      <w:pPr>
        <w:pStyle w:val="Nagwek2"/>
        <w:spacing w:before="0" w:after="0"/>
        <w:rPr>
          <w:rFonts w:ascii="Arial" w:hAnsi="Arial" w:cs="Arial"/>
          <w:sz w:val="16"/>
          <w:szCs w:val="16"/>
        </w:rPr>
      </w:pPr>
    </w:p>
    <w:p w14:paraId="62566C70"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8.1. Ogólne zasady odbioru robót</w:t>
      </w:r>
    </w:p>
    <w:p w14:paraId="62566C71" w14:textId="7AB6EA34"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zasady odbioru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8.</w:t>
      </w:r>
    </w:p>
    <w:p w14:paraId="62566C72" w14:textId="77777777" w:rsidR="00990B75" w:rsidRPr="006D55BF" w:rsidRDefault="00990B75" w:rsidP="006D55BF">
      <w:pPr>
        <w:pStyle w:val="Nagwek2"/>
        <w:spacing w:before="0" w:after="0"/>
        <w:rPr>
          <w:rFonts w:ascii="Arial" w:hAnsi="Arial" w:cs="Arial"/>
          <w:sz w:val="16"/>
          <w:szCs w:val="16"/>
        </w:rPr>
      </w:pPr>
    </w:p>
    <w:p w14:paraId="62566C73"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8.2. Sposób odbioru robót</w:t>
      </w:r>
    </w:p>
    <w:p w14:paraId="62566C74"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Odbiór robót związanych z odtworzeniem trasy w terenie następuje na podstawie szkiców i dzienników pomiarów geodezyjnych lub </w:t>
      </w:r>
      <w:r w:rsidR="007D7673" w:rsidRPr="006D55BF">
        <w:rPr>
          <w:rFonts w:ascii="Arial" w:hAnsi="Arial" w:cs="Arial"/>
          <w:sz w:val="16"/>
          <w:szCs w:val="16"/>
        </w:rPr>
        <w:t>protokołu</w:t>
      </w:r>
      <w:r w:rsidRPr="006D55BF">
        <w:rPr>
          <w:rFonts w:ascii="Arial" w:hAnsi="Arial" w:cs="Arial"/>
          <w:sz w:val="16"/>
          <w:szCs w:val="16"/>
        </w:rPr>
        <w:t xml:space="preserve"> z kontroli geodezyjnej, które Wykonawca przedkłada Inżynierowi.</w:t>
      </w:r>
    </w:p>
    <w:p w14:paraId="62566C75" w14:textId="77777777" w:rsidR="00990B75" w:rsidRPr="006D55BF" w:rsidRDefault="00990B75" w:rsidP="006D55BF">
      <w:pPr>
        <w:pStyle w:val="Nagwek1"/>
        <w:spacing w:before="0" w:after="0"/>
        <w:jc w:val="both"/>
        <w:rPr>
          <w:rFonts w:cs="Arial"/>
          <w:sz w:val="16"/>
          <w:szCs w:val="16"/>
        </w:rPr>
      </w:pPr>
      <w:bookmarkStart w:id="54" w:name="_9._PODSTAWA_PŁATNOŚCI"/>
      <w:bookmarkEnd w:id="54"/>
    </w:p>
    <w:p w14:paraId="62566C76"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9. PODSTAWA PŁATNOŚCI</w:t>
      </w:r>
    </w:p>
    <w:p w14:paraId="62566C77" w14:textId="77777777" w:rsidR="00990B75" w:rsidRPr="006D55BF" w:rsidRDefault="00990B75" w:rsidP="006D55BF">
      <w:pPr>
        <w:pStyle w:val="Nagwek2"/>
        <w:spacing w:before="0" w:after="0"/>
        <w:rPr>
          <w:rFonts w:ascii="Arial" w:hAnsi="Arial" w:cs="Arial"/>
          <w:sz w:val="16"/>
          <w:szCs w:val="16"/>
        </w:rPr>
      </w:pPr>
    </w:p>
    <w:p w14:paraId="62566C78"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9.1. Ogólne ustalenia dotyczące podstawy płatności</w:t>
      </w:r>
    </w:p>
    <w:p w14:paraId="62566C79" w14:textId="5643B471"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Ogólne ustalenia dotyczące podstawy płatności podano w </w:t>
      </w:r>
      <w:r w:rsidR="001D43B6" w:rsidRPr="006D55BF">
        <w:rPr>
          <w:rFonts w:ascii="Arial" w:hAnsi="Arial" w:cs="Arial"/>
          <w:sz w:val="16"/>
          <w:szCs w:val="16"/>
        </w:rPr>
        <w:t>ST</w:t>
      </w:r>
      <w:r w:rsidRPr="006D55BF">
        <w:rPr>
          <w:rFonts w:ascii="Arial" w:hAnsi="Arial" w:cs="Arial"/>
          <w:sz w:val="16"/>
          <w:szCs w:val="16"/>
        </w:rPr>
        <w:t xml:space="preserve"> „Wymagania ogólne” pkt 9.</w:t>
      </w:r>
    </w:p>
    <w:p w14:paraId="62566C7A" w14:textId="77777777" w:rsidR="00990B75" w:rsidRPr="006D55BF" w:rsidRDefault="00990B75" w:rsidP="006D55BF">
      <w:pPr>
        <w:pStyle w:val="Nagwek2"/>
        <w:spacing w:before="0" w:after="0"/>
        <w:rPr>
          <w:rFonts w:ascii="Arial" w:hAnsi="Arial" w:cs="Arial"/>
          <w:sz w:val="16"/>
          <w:szCs w:val="16"/>
        </w:rPr>
      </w:pPr>
    </w:p>
    <w:p w14:paraId="62566C7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9.2. Cena jednostki obmiarowej</w:t>
      </w:r>
    </w:p>
    <w:p w14:paraId="62566C7C"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Cena </w:t>
      </w:r>
      <w:smartTag w:uri="urn:schemas-microsoft-com:office:smarttags" w:element="metricconverter">
        <w:smartTagPr>
          <w:attr w:name="ProductID" w:val="1 km"/>
        </w:smartTagPr>
        <w:r w:rsidRPr="006D55BF">
          <w:rPr>
            <w:rFonts w:ascii="Arial" w:hAnsi="Arial" w:cs="Arial"/>
            <w:sz w:val="16"/>
            <w:szCs w:val="16"/>
          </w:rPr>
          <w:t>1 km</w:t>
        </w:r>
      </w:smartTag>
      <w:r w:rsidRPr="006D55BF">
        <w:rPr>
          <w:rFonts w:ascii="Arial" w:hAnsi="Arial" w:cs="Arial"/>
          <w:sz w:val="16"/>
          <w:szCs w:val="16"/>
        </w:rPr>
        <w:t xml:space="preserve"> wykonania robót obejmuje:</w:t>
      </w:r>
    </w:p>
    <w:p w14:paraId="62566C7D" w14:textId="77777777" w:rsidR="00990B75" w:rsidRPr="006D55BF" w:rsidRDefault="00990B75" w:rsidP="009A05ED">
      <w:pPr>
        <w:pStyle w:val="Akapitzlist"/>
        <w:numPr>
          <w:ilvl w:val="0"/>
          <w:numId w:val="9"/>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sprawdzenie wyznaczenia punktów głównych osi trasy i punktów wysokościowych,</w:t>
      </w:r>
    </w:p>
    <w:p w14:paraId="62566C7E" w14:textId="77777777" w:rsidR="00990B75" w:rsidRPr="006D55BF" w:rsidRDefault="00990B75" w:rsidP="009A05ED">
      <w:pPr>
        <w:pStyle w:val="Akapitzlist"/>
        <w:numPr>
          <w:ilvl w:val="0"/>
          <w:numId w:val="9"/>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uzupełnienie osi trasy dodatkowymi punktami,</w:t>
      </w:r>
    </w:p>
    <w:p w14:paraId="62566C7F" w14:textId="77777777" w:rsidR="00990B75" w:rsidRPr="006D55BF" w:rsidRDefault="00990B75" w:rsidP="009A05ED">
      <w:pPr>
        <w:pStyle w:val="Akapitzlist"/>
        <w:numPr>
          <w:ilvl w:val="0"/>
          <w:numId w:val="9"/>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wyznaczenie dodatkowych punktów wysokościowych,</w:t>
      </w:r>
    </w:p>
    <w:p w14:paraId="62566C80" w14:textId="77777777" w:rsidR="00990B75" w:rsidRPr="006D55BF" w:rsidRDefault="00990B75" w:rsidP="009A05ED">
      <w:pPr>
        <w:pStyle w:val="Akapitzlist"/>
        <w:numPr>
          <w:ilvl w:val="0"/>
          <w:numId w:val="9"/>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wyznaczenie przekrojów poprzecznych z ewentualnym wytyczeniem dodatkowych przekrojów,</w:t>
      </w:r>
    </w:p>
    <w:p w14:paraId="62566C81" w14:textId="77777777" w:rsidR="00990B75" w:rsidRPr="006D55BF" w:rsidRDefault="00990B75" w:rsidP="009A05ED">
      <w:pPr>
        <w:pStyle w:val="Akapitzlist"/>
        <w:numPr>
          <w:ilvl w:val="0"/>
          <w:numId w:val="9"/>
        </w:numPr>
        <w:tabs>
          <w:tab w:val="left" w:pos="284"/>
        </w:tabs>
        <w:overflowPunct w:val="0"/>
        <w:autoSpaceDE w:val="0"/>
        <w:autoSpaceDN w:val="0"/>
        <w:adjustRightInd w:val="0"/>
        <w:jc w:val="both"/>
        <w:rPr>
          <w:rFonts w:ascii="Arial" w:hAnsi="Arial" w:cs="Arial"/>
          <w:sz w:val="16"/>
          <w:szCs w:val="16"/>
        </w:rPr>
      </w:pPr>
      <w:proofErr w:type="spellStart"/>
      <w:r w:rsidRPr="006D55BF">
        <w:rPr>
          <w:rFonts w:ascii="Arial" w:hAnsi="Arial" w:cs="Arial"/>
          <w:sz w:val="16"/>
          <w:szCs w:val="16"/>
        </w:rPr>
        <w:lastRenderedPageBreak/>
        <w:t>zastabilizowanie</w:t>
      </w:r>
      <w:proofErr w:type="spellEnd"/>
      <w:r w:rsidRPr="006D55BF">
        <w:rPr>
          <w:rFonts w:ascii="Arial" w:hAnsi="Arial" w:cs="Arial"/>
          <w:sz w:val="16"/>
          <w:szCs w:val="16"/>
        </w:rPr>
        <w:t xml:space="preserve"> punktów w sposób trwały, ochrona ich przed zniszczeniem i oznakowanie ułatwiające odszukanie i ewentualne odtworzenie.</w:t>
      </w:r>
    </w:p>
    <w:p w14:paraId="62566C82" w14:textId="77777777" w:rsidR="00990B75" w:rsidRPr="006D55BF" w:rsidRDefault="00990B75" w:rsidP="006D55BF">
      <w:pPr>
        <w:pStyle w:val="Nagwek1"/>
        <w:spacing w:before="0" w:after="0"/>
        <w:jc w:val="both"/>
        <w:rPr>
          <w:rFonts w:cs="Arial"/>
          <w:kern w:val="0"/>
          <w:sz w:val="16"/>
          <w:szCs w:val="16"/>
        </w:rPr>
      </w:pPr>
      <w:bookmarkStart w:id="55" w:name="_10._PRZEPISY_ZWIĄZANE"/>
      <w:bookmarkEnd w:id="55"/>
    </w:p>
    <w:p w14:paraId="62566C83" w14:textId="77777777" w:rsidR="00990B75" w:rsidRPr="006D55BF" w:rsidRDefault="00990B75" w:rsidP="006D55BF">
      <w:pPr>
        <w:pStyle w:val="Nagwek1"/>
        <w:spacing w:before="0" w:after="0"/>
        <w:jc w:val="both"/>
        <w:rPr>
          <w:rFonts w:cs="Arial"/>
          <w:kern w:val="0"/>
          <w:sz w:val="16"/>
          <w:szCs w:val="16"/>
        </w:rPr>
      </w:pPr>
      <w:r w:rsidRPr="006D55BF">
        <w:rPr>
          <w:rFonts w:cs="Arial"/>
          <w:kern w:val="0"/>
          <w:sz w:val="16"/>
          <w:szCs w:val="16"/>
        </w:rPr>
        <w:t>10. PRZEPISY ZWIĄZANE</w:t>
      </w:r>
    </w:p>
    <w:p w14:paraId="62566C84"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Instrukcja techniczna 0-1. Ogólne zasady wykonywania prac geodezyjnych.</w:t>
      </w:r>
    </w:p>
    <w:p w14:paraId="62566C85"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Instrukcja techniczna G-3. Geodezyjna obsługa inwestycji, Główny Urząd Geodezji i Kartografii, Warszawa 1979.</w:t>
      </w:r>
    </w:p>
    <w:p w14:paraId="62566C86"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Instrukcja techniczna G-1. Geodezyjna osnowa pozioma,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1978.</w:t>
      </w:r>
    </w:p>
    <w:p w14:paraId="62566C87"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Instrukcja techniczna G-2. Wysokościowa osnowa geodezyjna,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1983.</w:t>
      </w:r>
    </w:p>
    <w:p w14:paraId="62566C88"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Instrukcja techniczna G-4. Pomiary sytuacyjne i wysokościowe,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1979.</w:t>
      </w:r>
    </w:p>
    <w:p w14:paraId="62566C89"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Wytyczne techniczne G-3.2. Pomiary realizacyjne,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1983.</w:t>
      </w:r>
    </w:p>
    <w:p w14:paraId="62566C8A" w14:textId="77777777" w:rsidR="00990B75" w:rsidRPr="006D55BF" w:rsidRDefault="00990B75" w:rsidP="009A05ED">
      <w:pPr>
        <w:pStyle w:val="Akapitzlist"/>
        <w:numPr>
          <w:ilvl w:val="0"/>
          <w:numId w:val="16"/>
        </w:numPr>
        <w:tabs>
          <w:tab w:val="left" w:pos="0"/>
        </w:tabs>
        <w:overflowPunct w:val="0"/>
        <w:autoSpaceDE w:val="0"/>
        <w:autoSpaceDN w:val="0"/>
        <w:adjustRightInd w:val="0"/>
        <w:jc w:val="both"/>
        <w:rPr>
          <w:rFonts w:ascii="Arial" w:hAnsi="Arial" w:cs="Arial"/>
          <w:sz w:val="16"/>
          <w:szCs w:val="16"/>
        </w:rPr>
      </w:pPr>
      <w:r w:rsidRPr="006D55BF">
        <w:rPr>
          <w:rFonts w:ascii="Arial" w:hAnsi="Arial" w:cs="Arial"/>
          <w:sz w:val="16"/>
          <w:szCs w:val="16"/>
        </w:rPr>
        <w:t xml:space="preserve">Wytyczne techniczne G-3.1. Osnowy realizacyjne, </w:t>
      </w:r>
      <w:proofErr w:type="spellStart"/>
      <w:r w:rsidRPr="006D55BF">
        <w:rPr>
          <w:rFonts w:ascii="Arial" w:hAnsi="Arial" w:cs="Arial"/>
          <w:sz w:val="16"/>
          <w:szCs w:val="16"/>
        </w:rPr>
        <w:t>GUGiK</w:t>
      </w:r>
      <w:proofErr w:type="spellEnd"/>
      <w:r w:rsidRPr="006D55BF">
        <w:rPr>
          <w:rFonts w:ascii="Arial" w:hAnsi="Arial" w:cs="Arial"/>
          <w:sz w:val="16"/>
          <w:szCs w:val="16"/>
        </w:rPr>
        <w:t xml:space="preserve"> 1983.</w:t>
      </w:r>
    </w:p>
    <w:p w14:paraId="62566C8B" w14:textId="77777777" w:rsidR="00990B75" w:rsidRPr="006D55BF" w:rsidRDefault="00990B75" w:rsidP="006D55BF">
      <w:pPr>
        <w:rPr>
          <w:rFonts w:ascii="Arial" w:hAnsi="Arial" w:cs="Arial"/>
          <w:sz w:val="16"/>
          <w:szCs w:val="16"/>
        </w:rPr>
      </w:pPr>
      <w:bookmarkStart w:id="56" w:name="_Toc343611597"/>
    </w:p>
    <w:bookmarkEnd w:id="56"/>
    <w:p w14:paraId="62566C8C" w14:textId="77777777" w:rsidR="00FA611E" w:rsidRPr="00066AEA" w:rsidRDefault="00FA611E" w:rsidP="006D55BF">
      <w:pPr>
        <w:pStyle w:val="Nagwek20"/>
        <w:rPr>
          <w:rFonts w:ascii="Arial" w:hAnsi="Arial" w:cs="Arial"/>
          <w:sz w:val="20"/>
          <w:szCs w:val="16"/>
        </w:rPr>
      </w:pPr>
    </w:p>
    <w:p w14:paraId="62566C8D" w14:textId="51FCD19C" w:rsidR="00990B75" w:rsidRPr="00066AEA" w:rsidRDefault="005058B4" w:rsidP="00C86A51">
      <w:pPr>
        <w:pStyle w:val="Nagwek20"/>
        <w:jc w:val="center"/>
        <w:rPr>
          <w:rFonts w:ascii="Arial" w:hAnsi="Arial" w:cs="Arial"/>
          <w:sz w:val="20"/>
          <w:szCs w:val="16"/>
        </w:rPr>
      </w:pPr>
      <w:bookmarkStart w:id="57" w:name="_Toc206961612"/>
      <w:r>
        <w:rPr>
          <w:rFonts w:ascii="Arial" w:hAnsi="Arial" w:cs="Arial"/>
          <w:sz w:val="20"/>
          <w:szCs w:val="16"/>
        </w:rPr>
        <w:t>ST</w:t>
      </w:r>
      <w:r w:rsidR="00990B75" w:rsidRPr="00066AEA">
        <w:rPr>
          <w:rFonts w:ascii="Arial" w:hAnsi="Arial" w:cs="Arial"/>
          <w:sz w:val="20"/>
          <w:szCs w:val="16"/>
        </w:rPr>
        <w:t>–0</w:t>
      </w:r>
      <w:r>
        <w:rPr>
          <w:rFonts w:ascii="Arial" w:hAnsi="Arial" w:cs="Arial"/>
          <w:sz w:val="20"/>
          <w:szCs w:val="16"/>
        </w:rPr>
        <w:t>2</w:t>
      </w:r>
      <w:r w:rsidR="00990B75" w:rsidRPr="00066AEA">
        <w:rPr>
          <w:rFonts w:ascii="Arial" w:hAnsi="Arial" w:cs="Arial"/>
          <w:sz w:val="20"/>
          <w:szCs w:val="16"/>
        </w:rPr>
        <w:t xml:space="preserve">. Rozbiórka elementów </w:t>
      </w:r>
      <w:r w:rsidR="00691B3F">
        <w:rPr>
          <w:rFonts w:ascii="Arial" w:hAnsi="Arial" w:cs="Arial"/>
          <w:sz w:val="20"/>
          <w:szCs w:val="16"/>
        </w:rPr>
        <w:t>nawierzchni</w:t>
      </w:r>
      <w:bookmarkEnd w:id="57"/>
    </w:p>
    <w:p w14:paraId="62566C8E" w14:textId="77777777" w:rsidR="00990B75" w:rsidRPr="006D55BF" w:rsidRDefault="00990B75" w:rsidP="006D55BF">
      <w:pPr>
        <w:pStyle w:val="Nagwek1"/>
        <w:spacing w:before="0" w:after="0"/>
        <w:jc w:val="both"/>
        <w:rPr>
          <w:rFonts w:cs="Arial"/>
          <w:sz w:val="16"/>
          <w:szCs w:val="16"/>
        </w:rPr>
      </w:pPr>
      <w:bookmarkStart w:id="58" w:name="_1._WSTĘP_4"/>
      <w:bookmarkEnd w:id="58"/>
    </w:p>
    <w:p w14:paraId="62566C8F"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1. WSTĘP</w:t>
      </w:r>
    </w:p>
    <w:p w14:paraId="62566C90" w14:textId="77777777" w:rsidR="00990B75" w:rsidRPr="006D55BF" w:rsidRDefault="00990B75" w:rsidP="006D55BF">
      <w:pPr>
        <w:pStyle w:val="Nagwek2"/>
        <w:spacing w:before="0" w:after="0"/>
        <w:rPr>
          <w:rFonts w:ascii="Arial" w:hAnsi="Arial" w:cs="Arial"/>
          <w:sz w:val="16"/>
          <w:szCs w:val="16"/>
        </w:rPr>
      </w:pPr>
    </w:p>
    <w:p w14:paraId="62566C91"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1.1.Przedmiot </w:t>
      </w:r>
      <w:r w:rsidR="001D43B6" w:rsidRPr="006D55BF">
        <w:rPr>
          <w:rFonts w:ascii="Arial" w:hAnsi="Arial" w:cs="Arial"/>
          <w:sz w:val="16"/>
          <w:szCs w:val="16"/>
        </w:rPr>
        <w:t>ST</w:t>
      </w:r>
    </w:p>
    <w:p w14:paraId="4C586E4D" w14:textId="3A9C4B05" w:rsidR="00DC791B" w:rsidRPr="00522119" w:rsidRDefault="00990B75" w:rsidP="00DC791B">
      <w:pPr>
        <w:tabs>
          <w:tab w:val="left" w:pos="0"/>
        </w:tabs>
        <w:jc w:val="both"/>
        <w:rPr>
          <w:rFonts w:ascii="Arial" w:hAnsi="Arial" w:cs="Arial"/>
          <w:sz w:val="16"/>
          <w:szCs w:val="16"/>
        </w:rPr>
      </w:pPr>
      <w:r w:rsidRPr="006D55BF">
        <w:rPr>
          <w:rFonts w:ascii="Arial" w:hAnsi="Arial" w:cs="Arial"/>
          <w:sz w:val="16"/>
          <w:szCs w:val="16"/>
        </w:rPr>
        <w:t>Przedmiotem niniejszej specyfikacji technicznej (</w:t>
      </w:r>
      <w:r w:rsidR="001D43B6" w:rsidRPr="006D55BF">
        <w:rPr>
          <w:rFonts w:ascii="Arial" w:hAnsi="Arial" w:cs="Arial"/>
          <w:sz w:val="16"/>
          <w:szCs w:val="16"/>
        </w:rPr>
        <w:t>ST</w:t>
      </w:r>
      <w:r w:rsidRPr="006D55BF">
        <w:rPr>
          <w:rFonts w:ascii="Arial" w:hAnsi="Arial" w:cs="Arial"/>
          <w:sz w:val="16"/>
          <w:szCs w:val="16"/>
        </w:rPr>
        <w:t xml:space="preserve">) są wymagania dotyczące wykonania i odbioru robót związanych z </w:t>
      </w:r>
      <w:r w:rsidR="00FD0C72">
        <w:rPr>
          <w:rFonts w:ascii="Arial" w:hAnsi="Arial" w:cs="Arial"/>
          <w:sz w:val="16"/>
          <w:szCs w:val="16"/>
        </w:rPr>
        <w:t xml:space="preserve">usunięciem </w:t>
      </w:r>
      <w:r w:rsidR="00DC791B" w:rsidRPr="00522119">
        <w:rPr>
          <w:rFonts w:ascii="Arial" w:hAnsi="Arial" w:cs="Arial"/>
          <w:sz w:val="16"/>
          <w:szCs w:val="16"/>
        </w:rPr>
        <w:t>warstwy wierzchniej istniejącej nawierzchni mineralnej o grubości ok. 10 cm,</w:t>
      </w:r>
    </w:p>
    <w:p w14:paraId="62566C93" w14:textId="77777777" w:rsidR="00413836" w:rsidRPr="006D55BF" w:rsidRDefault="00413836" w:rsidP="006D55BF">
      <w:pPr>
        <w:tabs>
          <w:tab w:val="left" w:pos="0"/>
        </w:tabs>
        <w:jc w:val="both"/>
        <w:rPr>
          <w:rFonts w:ascii="Arial" w:hAnsi="Arial" w:cs="Arial"/>
          <w:sz w:val="16"/>
          <w:szCs w:val="16"/>
        </w:rPr>
      </w:pPr>
    </w:p>
    <w:p w14:paraId="62566C94"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1.2. Zakres stosowania </w:t>
      </w:r>
      <w:r w:rsidR="001D43B6" w:rsidRPr="006D55BF">
        <w:rPr>
          <w:rFonts w:ascii="Arial" w:hAnsi="Arial" w:cs="Arial"/>
          <w:sz w:val="16"/>
          <w:szCs w:val="16"/>
        </w:rPr>
        <w:t>ST</w:t>
      </w:r>
    </w:p>
    <w:p w14:paraId="62566C95" w14:textId="77777777"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Specyfikacja techniczna powinna być stosowana jako dokument przetargowy i kontraktowy przy zlecaniu i realizacji robót wymienionych w p.1.1.</w:t>
      </w:r>
    </w:p>
    <w:p w14:paraId="62566C96" w14:textId="77777777" w:rsidR="00990B75" w:rsidRPr="006D55BF" w:rsidRDefault="00990B75" w:rsidP="006D55BF">
      <w:pPr>
        <w:pStyle w:val="Nagwek2"/>
        <w:spacing w:before="0" w:after="0"/>
        <w:rPr>
          <w:rFonts w:ascii="Arial" w:hAnsi="Arial" w:cs="Arial"/>
          <w:sz w:val="16"/>
          <w:szCs w:val="16"/>
        </w:rPr>
      </w:pPr>
    </w:p>
    <w:p w14:paraId="62566C97"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 xml:space="preserve">1.3. Zakres robót objętych </w:t>
      </w:r>
      <w:r w:rsidR="001D43B6" w:rsidRPr="006D55BF">
        <w:rPr>
          <w:rFonts w:ascii="Arial" w:hAnsi="Arial" w:cs="Arial"/>
          <w:sz w:val="16"/>
          <w:szCs w:val="16"/>
        </w:rPr>
        <w:t>ST</w:t>
      </w:r>
    </w:p>
    <w:p w14:paraId="62566C99" w14:textId="4EF520EA" w:rsidR="00990B75" w:rsidRPr="00FF3EE5" w:rsidRDefault="00990B75" w:rsidP="00FF3EE5">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Ustalenia zawarte w niniejszej specyfikacji dotyczą zasad prowadzenia robót związanych z rozbiórką</w:t>
      </w:r>
      <w:r w:rsidR="00FF3EE5">
        <w:rPr>
          <w:rFonts w:ascii="Arial" w:hAnsi="Arial" w:cs="Arial"/>
          <w:sz w:val="16"/>
          <w:szCs w:val="16"/>
        </w:rPr>
        <w:t xml:space="preserve"> </w:t>
      </w:r>
      <w:r w:rsidR="00A66BF5" w:rsidRPr="00FF3EE5">
        <w:rPr>
          <w:rFonts w:ascii="Arial" w:hAnsi="Arial" w:cs="Arial"/>
          <w:sz w:val="16"/>
          <w:szCs w:val="16"/>
        </w:rPr>
        <w:t>warstw nawierzchni</w:t>
      </w:r>
      <w:r w:rsidR="00FF3EE5">
        <w:rPr>
          <w:rFonts w:ascii="Arial" w:hAnsi="Arial" w:cs="Arial"/>
          <w:sz w:val="16"/>
          <w:szCs w:val="16"/>
        </w:rPr>
        <w:t>.</w:t>
      </w:r>
    </w:p>
    <w:p w14:paraId="62566C9B" w14:textId="77777777" w:rsidR="00990B75" w:rsidRPr="006D55BF" w:rsidRDefault="00990B75" w:rsidP="006D55BF">
      <w:pPr>
        <w:pStyle w:val="Nagwek2"/>
        <w:spacing w:before="0" w:after="0"/>
        <w:rPr>
          <w:rFonts w:ascii="Arial" w:hAnsi="Arial" w:cs="Arial"/>
          <w:sz w:val="16"/>
          <w:szCs w:val="16"/>
        </w:rPr>
      </w:pPr>
    </w:p>
    <w:p w14:paraId="62566C9C"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1.4. Określenia podstawowe</w:t>
      </w:r>
    </w:p>
    <w:p w14:paraId="62566C9D" w14:textId="7E6E4503" w:rsidR="00990B75" w:rsidRPr="006D55BF" w:rsidRDefault="00990B75" w:rsidP="006D55BF">
      <w:pPr>
        <w:tabs>
          <w:tab w:val="left" w:pos="0"/>
        </w:tabs>
        <w:jc w:val="both"/>
        <w:rPr>
          <w:rFonts w:ascii="Arial" w:hAnsi="Arial" w:cs="Arial"/>
          <w:sz w:val="16"/>
          <w:szCs w:val="16"/>
        </w:rPr>
      </w:pPr>
      <w:r w:rsidRPr="006D55BF">
        <w:rPr>
          <w:rFonts w:ascii="Arial" w:hAnsi="Arial" w:cs="Arial"/>
          <w:sz w:val="16"/>
          <w:szCs w:val="16"/>
        </w:rPr>
        <w:t xml:space="preserve">Stosowane określenia podstawowe są zgodne z obowiązującymi, odpowiednimi polskimi normami oraz z definicjami podanymi w </w:t>
      </w:r>
      <w:r w:rsidR="001D43B6" w:rsidRPr="006D55BF">
        <w:rPr>
          <w:rFonts w:ascii="Arial" w:hAnsi="Arial" w:cs="Arial"/>
          <w:sz w:val="16"/>
          <w:szCs w:val="16"/>
        </w:rPr>
        <w:t>ST</w:t>
      </w:r>
      <w:r w:rsidRPr="006D55BF">
        <w:rPr>
          <w:rFonts w:ascii="Arial" w:hAnsi="Arial" w:cs="Arial"/>
          <w:sz w:val="16"/>
          <w:szCs w:val="16"/>
        </w:rPr>
        <w:t xml:space="preserve"> „Wymagania ogólne” pkt 1.4.</w:t>
      </w:r>
    </w:p>
    <w:p w14:paraId="62566C9E" w14:textId="77777777" w:rsidR="00990B75" w:rsidRPr="006D55BF" w:rsidRDefault="00990B75" w:rsidP="006D55BF">
      <w:pPr>
        <w:pStyle w:val="Nagwek2"/>
        <w:spacing w:before="0" w:after="0"/>
        <w:rPr>
          <w:rFonts w:ascii="Arial" w:hAnsi="Arial" w:cs="Arial"/>
          <w:sz w:val="16"/>
          <w:szCs w:val="16"/>
        </w:rPr>
      </w:pPr>
    </w:p>
    <w:p w14:paraId="62566C9F"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1.5. Ogólne wymagania dotyczące robót</w:t>
      </w:r>
    </w:p>
    <w:p w14:paraId="62566CA0" w14:textId="675A8EDB"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wymagania dotyczące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1.5.</w:t>
      </w:r>
    </w:p>
    <w:p w14:paraId="62566CA1" w14:textId="77777777" w:rsidR="00990B75" w:rsidRPr="006D55BF" w:rsidRDefault="00990B75" w:rsidP="006D55BF">
      <w:pPr>
        <w:pStyle w:val="Nagwek1"/>
        <w:spacing w:before="0" w:after="0"/>
        <w:jc w:val="both"/>
        <w:rPr>
          <w:rFonts w:cs="Arial"/>
          <w:sz w:val="16"/>
          <w:szCs w:val="16"/>
        </w:rPr>
      </w:pPr>
      <w:bookmarkStart w:id="59" w:name="_2._MATERIAŁY_4"/>
      <w:bookmarkEnd w:id="59"/>
    </w:p>
    <w:p w14:paraId="62566CA2"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2. MATERIAŁY</w:t>
      </w:r>
    </w:p>
    <w:p w14:paraId="62566CA3" w14:textId="182750B0"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wymagania dotyczące materiałów, ich pozyskiwania i składowania, podano w </w:t>
      </w:r>
      <w:r w:rsidR="001D43B6" w:rsidRPr="006D55BF">
        <w:rPr>
          <w:rFonts w:ascii="Arial" w:hAnsi="Arial" w:cs="Arial"/>
          <w:sz w:val="16"/>
          <w:szCs w:val="16"/>
        </w:rPr>
        <w:t>ST</w:t>
      </w:r>
      <w:r w:rsidRPr="006D55BF">
        <w:rPr>
          <w:rFonts w:ascii="Arial" w:hAnsi="Arial" w:cs="Arial"/>
          <w:sz w:val="16"/>
          <w:szCs w:val="16"/>
        </w:rPr>
        <w:t xml:space="preserve"> „Wymagania ogólne” pkt 2.</w:t>
      </w:r>
    </w:p>
    <w:p w14:paraId="62566CA4" w14:textId="77777777" w:rsidR="00990B75" w:rsidRPr="006D55BF" w:rsidRDefault="00990B75" w:rsidP="006D55BF">
      <w:pPr>
        <w:pStyle w:val="Nagwek1"/>
        <w:spacing w:before="0" w:after="0"/>
        <w:jc w:val="both"/>
        <w:rPr>
          <w:rFonts w:cs="Arial"/>
          <w:sz w:val="16"/>
          <w:szCs w:val="16"/>
        </w:rPr>
      </w:pPr>
      <w:bookmarkStart w:id="60" w:name="_3._SPRZĘT_4"/>
      <w:bookmarkEnd w:id="60"/>
    </w:p>
    <w:p w14:paraId="62566CA5"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3. SPRZĘT</w:t>
      </w:r>
    </w:p>
    <w:p w14:paraId="62566CA6" w14:textId="77777777" w:rsidR="00990B75" w:rsidRPr="006D55BF" w:rsidRDefault="00990B75" w:rsidP="006D55BF">
      <w:pPr>
        <w:pStyle w:val="Nagwek2"/>
        <w:spacing w:before="0" w:after="0"/>
        <w:rPr>
          <w:rFonts w:ascii="Arial" w:hAnsi="Arial" w:cs="Arial"/>
          <w:sz w:val="16"/>
          <w:szCs w:val="16"/>
        </w:rPr>
      </w:pPr>
    </w:p>
    <w:p w14:paraId="62566CA7"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3.1. Ogólne wymagania dotyczące sprzętu</w:t>
      </w:r>
    </w:p>
    <w:p w14:paraId="62566CA8" w14:textId="374F1D58"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wymagania dotyczące sprzętu podano w </w:t>
      </w:r>
      <w:r w:rsidR="001D43B6" w:rsidRPr="006D55BF">
        <w:rPr>
          <w:rFonts w:ascii="Arial" w:hAnsi="Arial" w:cs="Arial"/>
          <w:sz w:val="16"/>
          <w:szCs w:val="16"/>
        </w:rPr>
        <w:t>ST</w:t>
      </w:r>
      <w:r w:rsidRPr="006D55BF">
        <w:rPr>
          <w:rFonts w:ascii="Arial" w:hAnsi="Arial" w:cs="Arial"/>
          <w:sz w:val="16"/>
          <w:szCs w:val="16"/>
        </w:rPr>
        <w:t xml:space="preserve"> „Wymagania ogólne” pkt 3.</w:t>
      </w:r>
    </w:p>
    <w:p w14:paraId="62566CA9" w14:textId="77777777" w:rsidR="00990B75" w:rsidRPr="006D55BF" w:rsidRDefault="00990B75" w:rsidP="006D55BF">
      <w:pPr>
        <w:pStyle w:val="Nagwek2"/>
        <w:spacing w:before="0" w:after="0"/>
        <w:rPr>
          <w:rFonts w:ascii="Arial" w:hAnsi="Arial" w:cs="Arial"/>
          <w:sz w:val="16"/>
          <w:szCs w:val="16"/>
        </w:rPr>
      </w:pPr>
    </w:p>
    <w:p w14:paraId="62566CAA"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3.2. Sprzęt do rozbiórki</w:t>
      </w:r>
    </w:p>
    <w:p w14:paraId="62566CAB" w14:textId="7777777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Do wykonania robót związanych z rozbiórką elementów dróg może być wykorzystany sprzęt podany poniżej, lub inny zaakceptowany przez Inżyniera:</w:t>
      </w:r>
    </w:p>
    <w:p w14:paraId="62566CAC" w14:textId="77777777" w:rsidR="00990B75" w:rsidRPr="006D55BF" w:rsidRDefault="00990B75" w:rsidP="009A05ED">
      <w:pPr>
        <w:pStyle w:val="Akapitzlist"/>
        <w:numPr>
          <w:ilvl w:val="0"/>
          <w:numId w:val="23"/>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spycharki,</w:t>
      </w:r>
    </w:p>
    <w:p w14:paraId="62566CAD" w14:textId="77777777" w:rsidR="00990B75" w:rsidRPr="006D55BF" w:rsidRDefault="00990B75" w:rsidP="009A05ED">
      <w:pPr>
        <w:pStyle w:val="Akapitzlist"/>
        <w:numPr>
          <w:ilvl w:val="0"/>
          <w:numId w:val="23"/>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ładowarki,</w:t>
      </w:r>
    </w:p>
    <w:p w14:paraId="62566CAF" w14:textId="77777777" w:rsidR="00990B75" w:rsidRPr="006D55BF" w:rsidRDefault="00990B75" w:rsidP="009A05ED">
      <w:pPr>
        <w:pStyle w:val="Akapitzlist"/>
        <w:numPr>
          <w:ilvl w:val="0"/>
          <w:numId w:val="23"/>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samochody ciężarowe,</w:t>
      </w:r>
    </w:p>
    <w:p w14:paraId="62566CB4" w14:textId="77777777" w:rsidR="00990B75" w:rsidRPr="006D55BF" w:rsidRDefault="00990B75" w:rsidP="009A05ED">
      <w:pPr>
        <w:pStyle w:val="Akapitzlist"/>
        <w:numPr>
          <w:ilvl w:val="0"/>
          <w:numId w:val="23"/>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koparki.</w:t>
      </w:r>
    </w:p>
    <w:p w14:paraId="62566CB5" w14:textId="77777777" w:rsidR="0034219C" w:rsidRPr="006D55BF" w:rsidRDefault="0034219C" w:rsidP="006D55BF">
      <w:pPr>
        <w:pStyle w:val="Nagwek1"/>
        <w:spacing w:before="0" w:after="0"/>
        <w:jc w:val="both"/>
        <w:rPr>
          <w:rFonts w:cs="Arial"/>
          <w:sz w:val="16"/>
          <w:szCs w:val="16"/>
        </w:rPr>
      </w:pPr>
      <w:bookmarkStart w:id="61" w:name="_4._TRANSPORT_4"/>
      <w:bookmarkEnd w:id="61"/>
    </w:p>
    <w:p w14:paraId="62566CB6"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4. TRANSPORT</w:t>
      </w:r>
    </w:p>
    <w:p w14:paraId="62566CB7" w14:textId="77777777" w:rsidR="00990B75" w:rsidRPr="006D55BF" w:rsidRDefault="00990B75" w:rsidP="006D55BF">
      <w:pPr>
        <w:pStyle w:val="Nagwek2"/>
        <w:spacing w:before="0" w:after="0"/>
        <w:rPr>
          <w:rFonts w:ascii="Arial" w:hAnsi="Arial" w:cs="Arial"/>
          <w:sz w:val="16"/>
          <w:szCs w:val="16"/>
        </w:rPr>
      </w:pPr>
    </w:p>
    <w:p w14:paraId="62566CB8"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4.1. Ogólne wymagania dotyczące transportu</w:t>
      </w:r>
    </w:p>
    <w:p w14:paraId="62566CB9" w14:textId="712595A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wymagania dotyczące transportu podano w </w:t>
      </w:r>
      <w:r w:rsidR="001D43B6" w:rsidRPr="006D55BF">
        <w:rPr>
          <w:rFonts w:ascii="Arial" w:hAnsi="Arial" w:cs="Arial"/>
          <w:sz w:val="16"/>
          <w:szCs w:val="16"/>
        </w:rPr>
        <w:t>ST</w:t>
      </w:r>
      <w:r w:rsidRPr="006D55BF">
        <w:rPr>
          <w:rFonts w:ascii="Arial" w:hAnsi="Arial" w:cs="Arial"/>
          <w:sz w:val="16"/>
          <w:szCs w:val="16"/>
        </w:rPr>
        <w:t xml:space="preserve"> „Wymagania ogólne” pkt 4.</w:t>
      </w:r>
    </w:p>
    <w:p w14:paraId="62566CBA" w14:textId="77777777" w:rsidR="00990B75" w:rsidRPr="006D55BF" w:rsidRDefault="00990B75" w:rsidP="006D55BF">
      <w:pPr>
        <w:pStyle w:val="Nagwek2"/>
        <w:spacing w:before="0" w:after="0"/>
        <w:rPr>
          <w:rFonts w:ascii="Arial" w:hAnsi="Arial" w:cs="Arial"/>
          <w:sz w:val="16"/>
          <w:szCs w:val="16"/>
        </w:rPr>
      </w:pPr>
    </w:p>
    <w:p w14:paraId="62566CBB"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4.2. Transport materiałów z rozbiórki</w:t>
      </w:r>
    </w:p>
    <w:p w14:paraId="62566CBC" w14:textId="7777777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Materiał z rozbiórki można przewozić dowolnym środkiem transportu.</w:t>
      </w:r>
    </w:p>
    <w:p w14:paraId="62566CBD" w14:textId="77777777" w:rsidR="00990B75" w:rsidRPr="006D55BF" w:rsidRDefault="00990B75" w:rsidP="006D55BF">
      <w:pPr>
        <w:pStyle w:val="Nagwek1"/>
        <w:spacing w:before="0" w:after="0"/>
        <w:jc w:val="both"/>
        <w:rPr>
          <w:rFonts w:cs="Arial"/>
          <w:sz w:val="16"/>
          <w:szCs w:val="16"/>
        </w:rPr>
      </w:pPr>
      <w:bookmarkStart w:id="62" w:name="_5._WYKONANIE_ROBÓT_4"/>
      <w:bookmarkEnd w:id="62"/>
    </w:p>
    <w:p w14:paraId="62566CBE"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5. WYKONANIE ROBÓT</w:t>
      </w:r>
    </w:p>
    <w:p w14:paraId="62566CBF" w14:textId="77777777" w:rsidR="00990B75" w:rsidRPr="006D55BF" w:rsidRDefault="00990B75" w:rsidP="006D55BF">
      <w:pPr>
        <w:pStyle w:val="Nagwek2"/>
        <w:spacing w:before="0" w:after="0"/>
        <w:rPr>
          <w:rFonts w:ascii="Arial" w:hAnsi="Arial" w:cs="Arial"/>
          <w:sz w:val="16"/>
          <w:szCs w:val="16"/>
        </w:rPr>
      </w:pPr>
    </w:p>
    <w:p w14:paraId="62566CC0"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5.1. Ogólne zasady wykonania robót</w:t>
      </w:r>
    </w:p>
    <w:p w14:paraId="62566CC1" w14:textId="49EB1BF5"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zasady wykonania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5.</w:t>
      </w:r>
    </w:p>
    <w:p w14:paraId="62566CC2" w14:textId="77777777" w:rsidR="00990B75" w:rsidRPr="006D55BF" w:rsidRDefault="00990B75" w:rsidP="006D55BF">
      <w:pPr>
        <w:pStyle w:val="Nagwek2"/>
        <w:spacing w:before="0" w:after="0"/>
        <w:rPr>
          <w:rFonts w:ascii="Arial" w:hAnsi="Arial" w:cs="Arial"/>
          <w:sz w:val="16"/>
          <w:szCs w:val="16"/>
        </w:rPr>
      </w:pPr>
    </w:p>
    <w:p w14:paraId="62566CC3"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5.2. Wykonanie robót rozbiórkowych</w:t>
      </w:r>
    </w:p>
    <w:p w14:paraId="62566CC4" w14:textId="77777777" w:rsidR="00F109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Ro</w:t>
      </w:r>
      <w:r w:rsidR="00F10975" w:rsidRPr="006D55BF">
        <w:rPr>
          <w:rFonts w:ascii="Arial" w:hAnsi="Arial" w:cs="Arial"/>
          <w:sz w:val="16"/>
          <w:szCs w:val="16"/>
        </w:rPr>
        <w:t>boty rozbiórkowe elementów dróg</w:t>
      </w:r>
      <w:r w:rsidRPr="006D55BF">
        <w:rPr>
          <w:rFonts w:ascii="Arial" w:hAnsi="Arial" w:cs="Arial"/>
          <w:sz w:val="16"/>
          <w:szCs w:val="16"/>
        </w:rPr>
        <w:t xml:space="preserve"> obejmują usunięcie z terenu budowy wszystkich elementów wymienionych w pkt 1.3, zgodnie z dokumentacją projektową, </w:t>
      </w:r>
      <w:r w:rsidR="001D43B6" w:rsidRPr="006D55BF">
        <w:rPr>
          <w:rFonts w:ascii="Arial" w:hAnsi="Arial" w:cs="Arial"/>
          <w:sz w:val="16"/>
          <w:szCs w:val="16"/>
        </w:rPr>
        <w:t>ST</w:t>
      </w:r>
      <w:r w:rsidRPr="006D55BF">
        <w:rPr>
          <w:rFonts w:ascii="Arial" w:hAnsi="Arial" w:cs="Arial"/>
          <w:sz w:val="16"/>
          <w:szCs w:val="16"/>
        </w:rPr>
        <w:t xml:space="preserve"> lub wskazanych przez Inżyniera. Jeśli dokumentacja projektowa nie zawiera dokumentacji inwentaryzacyjnej lub/i rozbiórkowej, Inżynier może polecić Wykonawcy sporządzenie takiej dokumentacji, w której zostanie określony przewidziany odzysk materiałów. Roboty rozbiórkowe można wykonywać mechanicznie lub ręcznie w sposób określony w </w:t>
      </w:r>
      <w:r w:rsidR="001D43B6" w:rsidRPr="006D55BF">
        <w:rPr>
          <w:rFonts w:ascii="Arial" w:hAnsi="Arial" w:cs="Arial"/>
          <w:sz w:val="16"/>
          <w:szCs w:val="16"/>
        </w:rPr>
        <w:t>ST</w:t>
      </w:r>
      <w:r w:rsidRPr="006D55BF">
        <w:rPr>
          <w:rFonts w:ascii="Arial" w:hAnsi="Arial" w:cs="Arial"/>
          <w:sz w:val="16"/>
          <w:szCs w:val="16"/>
        </w:rPr>
        <w:t xml:space="preserve"> lub przez Inżyniera. </w:t>
      </w:r>
    </w:p>
    <w:p w14:paraId="62566CC5" w14:textId="2F4446F6"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Elementy i materiały, które zgodnie z </w:t>
      </w:r>
      <w:r w:rsidR="001D43B6" w:rsidRPr="006D55BF">
        <w:rPr>
          <w:rFonts w:ascii="Arial" w:hAnsi="Arial" w:cs="Arial"/>
          <w:sz w:val="16"/>
          <w:szCs w:val="16"/>
        </w:rPr>
        <w:t>ST</w:t>
      </w:r>
      <w:r w:rsidRPr="006D55BF">
        <w:rPr>
          <w:rFonts w:ascii="Arial" w:hAnsi="Arial" w:cs="Arial"/>
          <w:sz w:val="16"/>
          <w:szCs w:val="16"/>
        </w:rPr>
        <w:t xml:space="preserve"> stają się własnością Wykonawcy, powinny być usunięte z terenu budowy. </w:t>
      </w:r>
    </w:p>
    <w:p w14:paraId="62566CC6" w14:textId="77777777" w:rsidR="00990B75" w:rsidRPr="006D55BF" w:rsidRDefault="00990B75" w:rsidP="006D55BF">
      <w:pPr>
        <w:pStyle w:val="Nagwek1"/>
        <w:spacing w:before="0" w:after="0"/>
        <w:jc w:val="both"/>
        <w:rPr>
          <w:rFonts w:cs="Arial"/>
          <w:sz w:val="16"/>
          <w:szCs w:val="16"/>
        </w:rPr>
      </w:pPr>
      <w:bookmarkStart w:id="63" w:name="_6._KONTROLA_JAKOŚCI_4"/>
      <w:bookmarkEnd w:id="63"/>
    </w:p>
    <w:p w14:paraId="62566CC7"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6. KONTROLA JAKOŚCI ROBÓT</w:t>
      </w:r>
    </w:p>
    <w:p w14:paraId="62566CC8" w14:textId="77777777" w:rsidR="00990B75" w:rsidRPr="006D55BF" w:rsidRDefault="00990B75" w:rsidP="006D55BF">
      <w:pPr>
        <w:pStyle w:val="Nagwek2"/>
        <w:spacing w:before="0" w:after="0"/>
        <w:rPr>
          <w:rFonts w:ascii="Arial" w:hAnsi="Arial" w:cs="Arial"/>
          <w:sz w:val="16"/>
          <w:szCs w:val="16"/>
        </w:rPr>
      </w:pPr>
    </w:p>
    <w:p w14:paraId="62566CC9"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6.1. Ogólne zasady kontroli jakości robót</w:t>
      </w:r>
    </w:p>
    <w:p w14:paraId="62566CCA" w14:textId="5B9C5C3F"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zasady kontroli jakości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6.</w:t>
      </w:r>
    </w:p>
    <w:p w14:paraId="62566CCB" w14:textId="77777777" w:rsidR="00990B75" w:rsidRPr="006D55BF" w:rsidRDefault="00990B75" w:rsidP="006D55BF">
      <w:pPr>
        <w:pStyle w:val="Nagwek2"/>
        <w:spacing w:before="0" w:after="0"/>
        <w:rPr>
          <w:rFonts w:ascii="Arial" w:hAnsi="Arial" w:cs="Arial"/>
          <w:sz w:val="16"/>
          <w:szCs w:val="16"/>
        </w:rPr>
      </w:pPr>
    </w:p>
    <w:p w14:paraId="62566CCC"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6.2. Kontrola jakości robót rozbiórkowych</w:t>
      </w:r>
    </w:p>
    <w:p w14:paraId="62566CCD" w14:textId="1B2FB896"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Kontrola jakości robót polega na wizualnej ocenie kompletności wykonanych robót rozbiórkowych. </w:t>
      </w:r>
    </w:p>
    <w:p w14:paraId="62566CCE" w14:textId="77777777" w:rsidR="00990B75" w:rsidRPr="006D55BF" w:rsidRDefault="00990B75" w:rsidP="006D55BF">
      <w:pPr>
        <w:pStyle w:val="Nagwek1"/>
        <w:spacing w:before="0" w:after="0"/>
        <w:jc w:val="both"/>
        <w:rPr>
          <w:rFonts w:cs="Arial"/>
          <w:sz w:val="16"/>
          <w:szCs w:val="16"/>
        </w:rPr>
      </w:pPr>
      <w:bookmarkStart w:id="64" w:name="_7._OBMIAR_ROBÓT_4"/>
      <w:bookmarkEnd w:id="64"/>
    </w:p>
    <w:p w14:paraId="62566CCF"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7. OBMIAR ROBÓT</w:t>
      </w:r>
    </w:p>
    <w:p w14:paraId="62566CD5" w14:textId="7777777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Jednostką obmiarową robót związanych z rozbiórką elementów dróg jest:</w:t>
      </w:r>
    </w:p>
    <w:p w14:paraId="62566CD6" w14:textId="77777777" w:rsidR="00990B75" w:rsidRPr="006D55BF" w:rsidRDefault="00990B75" w:rsidP="009A05ED">
      <w:pPr>
        <w:pStyle w:val="Akapitzlist"/>
        <w:numPr>
          <w:ilvl w:val="0"/>
          <w:numId w:val="24"/>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lastRenderedPageBreak/>
        <w:t>dla nawierzchni - m</w:t>
      </w:r>
      <w:r w:rsidRPr="006D55BF">
        <w:rPr>
          <w:rFonts w:ascii="Arial" w:hAnsi="Arial" w:cs="Arial"/>
          <w:sz w:val="16"/>
          <w:szCs w:val="16"/>
          <w:vertAlign w:val="superscript"/>
        </w:rPr>
        <w:t>2</w:t>
      </w:r>
      <w:r w:rsidRPr="006D55BF">
        <w:rPr>
          <w:rFonts w:ascii="Arial" w:hAnsi="Arial" w:cs="Arial"/>
          <w:sz w:val="16"/>
          <w:szCs w:val="16"/>
        </w:rPr>
        <w:t xml:space="preserve"> (metr kwadratowy),</w:t>
      </w:r>
    </w:p>
    <w:p w14:paraId="62566CD8" w14:textId="77777777" w:rsidR="00990B75" w:rsidRPr="006D55BF" w:rsidRDefault="00990B75" w:rsidP="006D55BF">
      <w:pPr>
        <w:pStyle w:val="Nagwek1"/>
        <w:spacing w:before="0" w:after="0"/>
        <w:jc w:val="both"/>
        <w:rPr>
          <w:rFonts w:cs="Arial"/>
          <w:sz w:val="16"/>
          <w:szCs w:val="16"/>
        </w:rPr>
      </w:pPr>
      <w:bookmarkStart w:id="65" w:name="_8._ODBIÓR_ROBÓT_4"/>
      <w:bookmarkEnd w:id="65"/>
    </w:p>
    <w:p w14:paraId="62566CD9" w14:textId="77777777" w:rsidR="00990B75" w:rsidRPr="006D55BF" w:rsidRDefault="00990B75" w:rsidP="006D55BF">
      <w:pPr>
        <w:pStyle w:val="Nagwek1"/>
        <w:spacing w:before="0" w:after="0"/>
        <w:jc w:val="both"/>
        <w:rPr>
          <w:rFonts w:cs="Arial"/>
          <w:sz w:val="16"/>
          <w:szCs w:val="16"/>
        </w:rPr>
      </w:pPr>
      <w:r w:rsidRPr="006D55BF">
        <w:rPr>
          <w:rFonts w:cs="Arial"/>
          <w:sz w:val="16"/>
          <w:szCs w:val="16"/>
        </w:rPr>
        <w:t>8. ODBIÓR ROBÓT</w:t>
      </w:r>
    </w:p>
    <w:p w14:paraId="62566CDA" w14:textId="43526AB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zasady odbioru robót podano w </w:t>
      </w:r>
      <w:r w:rsidR="001D43B6" w:rsidRPr="006D55BF">
        <w:rPr>
          <w:rFonts w:ascii="Arial" w:hAnsi="Arial" w:cs="Arial"/>
          <w:sz w:val="16"/>
          <w:szCs w:val="16"/>
        </w:rPr>
        <w:t>ST</w:t>
      </w:r>
      <w:r w:rsidRPr="006D55BF">
        <w:rPr>
          <w:rFonts w:ascii="Arial" w:hAnsi="Arial" w:cs="Arial"/>
          <w:sz w:val="16"/>
          <w:szCs w:val="16"/>
        </w:rPr>
        <w:t xml:space="preserve"> „Wymagania ogólne” pkt 8.</w:t>
      </w:r>
    </w:p>
    <w:p w14:paraId="62566CDB" w14:textId="77777777" w:rsidR="00990B75" w:rsidRPr="006D55BF" w:rsidRDefault="00990B75" w:rsidP="006D55BF">
      <w:pPr>
        <w:tabs>
          <w:tab w:val="right" w:leader="dot" w:pos="-1985"/>
          <w:tab w:val="left" w:pos="426"/>
          <w:tab w:val="right" w:leader="dot" w:pos="8505"/>
        </w:tabs>
        <w:jc w:val="both"/>
        <w:rPr>
          <w:rFonts w:ascii="Arial" w:hAnsi="Arial" w:cs="Arial"/>
          <w:sz w:val="16"/>
          <w:szCs w:val="16"/>
        </w:rPr>
      </w:pPr>
    </w:p>
    <w:p w14:paraId="62566CDC" w14:textId="77777777" w:rsidR="00990B75" w:rsidRPr="006D55BF" w:rsidRDefault="00990B75" w:rsidP="006D55BF">
      <w:pPr>
        <w:pStyle w:val="Nagwek1"/>
        <w:spacing w:before="0" w:after="0"/>
        <w:jc w:val="both"/>
        <w:rPr>
          <w:rFonts w:cs="Arial"/>
          <w:sz w:val="16"/>
          <w:szCs w:val="16"/>
        </w:rPr>
      </w:pPr>
      <w:bookmarkStart w:id="66" w:name="_9._PODSTAWA_PŁATNOŚCI_4"/>
      <w:bookmarkEnd w:id="66"/>
      <w:r w:rsidRPr="006D55BF">
        <w:rPr>
          <w:rFonts w:cs="Arial"/>
          <w:sz w:val="16"/>
          <w:szCs w:val="16"/>
        </w:rPr>
        <w:t>9. PODSTAWA PŁATNOŚCI</w:t>
      </w:r>
    </w:p>
    <w:p w14:paraId="62566CDD" w14:textId="77777777" w:rsidR="00990B75" w:rsidRPr="006D55BF" w:rsidRDefault="00990B75" w:rsidP="006D55BF">
      <w:pPr>
        <w:pStyle w:val="Nagwek2"/>
        <w:spacing w:before="0" w:after="0"/>
        <w:rPr>
          <w:rFonts w:ascii="Arial" w:hAnsi="Arial" w:cs="Arial"/>
          <w:sz w:val="16"/>
          <w:szCs w:val="16"/>
        </w:rPr>
      </w:pPr>
    </w:p>
    <w:p w14:paraId="62566CDE"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9.1. Ogólne ustalenia dotyczące podstawy płatności</w:t>
      </w:r>
    </w:p>
    <w:p w14:paraId="62566CDF" w14:textId="4BD4D116"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 xml:space="preserve">Ogólne ustalenia dotyczące podstawy płatności podano w </w:t>
      </w:r>
      <w:r w:rsidR="001D43B6" w:rsidRPr="006D55BF">
        <w:rPr>
          <w:rFonts w:ascii="Arial" w:hAnsi="Arial" w:cs="Arial"/>
          <w:sz w:val="16"/>
          <w:szCs w:val="16"/>
        </w:rPr>
        <w:t>ST</w:t>
      </w:r>
      <w:r w:rsidRPr="006D55BF">
        <w:rPr>
          <w:rFonts w:ascii="Arial" w:hAnsi="Arial" w:cs="Arial"/>
          <w:sz w:val="16"/>
          <w:szCs w:val="16"/>
        </w:rPr>
        <w:t xml:space="preserve"> „Wymagania ogólne” pkt 9.</w:t>
      </w:r>
    </w:p>
    <w:p w14:paraId="62566CE0" w14:textId="77777777" w:rsidR="00990B75" w:rsidRPr="006D55BF" w:rsidRDefault="00990B75" w:rsidP="006D55BF">
      <w:pPr>
        <w:pStyle w:val="Nagwek2"/>
        <w:spacing w:before="0" w:after="0"/>
        <w:rPr>
          <w:rFonts w:ascii="Arial" w:hAnsi="Arial" w:cs="Arial"/>
          <w:sz w:val="16"/>
          <w:szCs w:val="16"/>
        </w:rPr>
      </w:pPr>
    </w:p>
    <w:p w14:paraId="62566CE1" w14:textId="77777777" w:rsidR="00990B75" w:rsidRPr="006D55BF" w:rsidRDefault="00990B75" w:rsidP="006D55BF">
      <w:pPr>
        <w:pStyle w:val="Nagwek2"/>
        <w:spacing w:before="0" w:after="0"/>
        <w:rPr>
          <w:rFonts w:ascii="Arial" w:hAnsi="Arial" w:cs="Arial"/>
          <w:sz w:val="16"/>
          <w:szCs w:val="16"/>
        </w:rPr>
      </w:pPr>
      <w:r w:rsidRPr="006D55BF">
        <w:rPr>
          <w:rFonts w:ascii="Arial" w:hAnsi="Arial" w:cs="Arial"/>
          <w:sz w:val="16"/>
          <w:szCs w:val="16"/>
        </w:rPr>
        <w:t>9.2. Cena jednostki obmiarowej</w:t>
      </w:r>
    </w:p>
    <w:p w14:paraId="62566CE2" w14:textId="77777777" w:rsidR="00990B75" w:rsidRPr="006D55BF" w:rsidRDefault="00990B75" w:rsidP="006D55BF">
      <w:pPr>
        <w:tabs>
          <w:tab w:val="right" w:leader="dot" w:pos="-1985"/>
          <w:tab w:val="left" w:pos="426"/>
          <w:tab w:val="right" w:leader="dot" w:pos="8505"/>
        </w:tabs>
        <w:jc w:val="both"/>
        <w:rPr>
          <w:rFonts w:ascii="Arial" w:hAnsi="Arial" w:cs="Arial"/>
          <w:sz w:val="16"/>
          <w:szCs w:val="16"/>
        </w:rPr>
      </w:pPr>
      <w:r w:rsidRPr="006D55BF">
        <w:rPr>
          <w:rFonts w:ascii="Arial" w:hAnsi="Arial" w:cs="Arial"/>
          <w:sz w:val="16"/>
          <w:szCs w:val="16"/>
        </w:rPr>
        <w:t>Cena wykonania robót obejmuje:</w:t>
      </w:r>
    </w:p>
    <w:p w14:paraId="62566CE4" w14:textId="77777777" w:rsidR="00990B75" w:rsidRPr="006D55BF" w:rsidRDefault="00990B75" w:rsidP="009A05ED">
      <w:pPr>
        <w:pStyle w:val="Akapitzlist"/>
        <w:numPr>
          <w:ilvl w:val="0"/>
          <w:numId w:val="25"/>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wyznaczenie powierzchni przeznaczonej do rozbiórki,</w:t>
      </w:r>
    </w:p>
    <w:p w14:paraId="62566CE5" w14:textId="0E296B1B" w:rsidR="00990B75" w:rsidRPr="006D55BF" w:rsidRDefault="00990B75" w:rsidP="009A05ED">
      <w:pPr>
        <w:pStyle w:val="Akapitzlist"/>
        <w:numPr>
          <w:ilvl w:val="0"/>
          <w:numId w:val="25"/>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zerwanie nawierzchni,</w:t>
      </w:r>
    </w:p>
    <w:p w14:paraId="62566CE7" w14:textId="77777777" w:rsidR="00990B75" w:rsidRPr="006D55BF" w:rsidRDefault="00990B75" w:rsidP="009A05ED">
      <w:pPr>
        <w:pStyle w:val="Akapitzlist"/>
        <w:numPr>
          <w:ilvl w:val="0"/>
          <w:numId w:val="25"/>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załadunek i wywiezienie materiałów z rozbiórki,</w:t>
      </w:r>
    </w:p>
    <w:p w14:paraId="62566CE8" w14:textId="77777777" w:rsidR="00990B75" w:rsidRPr="006D55BF" w:rsidRDefault="00990B75" w:rsidP="009A05ED">
      <w:pPr>
        <w:pStyle w:val="Akapitzlist"/>
        <w:numPr>
          <w:ilvl w:val="0"/>
          <w:numId w:val="25"/>
        </w:numPr>
        <w:tabs>
          <w:tab w:val="right" w:leader="dot" w:pos="-1985"/>
          <w:tab w:val="left" w:pos="426"/>
          <w:tab w:val="right" w:leader="dot" w:pos="8505"/>
        </w:tabs>
        <w:overflowPunct w:val="0"/>
        <w:autoSpaceDE w:val="0"/>
        <w:autoSpaceDN w:val="0"/>
        <w:adjustRightInd w:val="0"/>
        <w:jc w:val="both"/>
        <w:rPr>
          <w:rFonts w:ascii="Arial" w:hAnsi="Arial" w:cs="Arial"/>
          <w:sz w:val="16"/>
          <w:szCs w:val="16"/>
        </w:rPr>
      </w:pPr>
      <w:r w:rsidRPr="006D55BF">
        <w:rPr>
          <w:rFonts w:ascii="Arial" w:hAnsi="Arial" w:cs="Arial"/>
          <w:sz w:val="16"/>
          <w:szCs w:val="16"/>
        </w:rPr>
        <w:t>wyrównanie podłoża i uporządkowanie terenu rozbiórki;</w:t>
      </w:r>
    </w:p>
    <w:p w14:paraId="62566CEE" w14:textId="77777777" w:rsidR="00990B75" w:rsidRPr="006D55BF" w:rsidRDefault="00990B75" w:rsidP="006D55BF">
      <w:pPr>
        <w:pStyle w:val="Nagwek1"/>
        <w:spacing w:before="0" w:after="0"/>
        <w:jc w:val="both"/>
        <w:rPr>
          <w:rFonts w:cs="Arial"/>
          <w:kern w:val="0"/>
          <w:sz w:val="16"/>
          <w:szCs w:val="16"/>
        </w:rPr>
      </w:pPr>
      <w:bookmarkStart w:id="67" w:name="_10._PRZEPISY_ZWIĄZANE_4"/>
      <w:bookmarkEnd w:id="67"/>
    </w:p>
    <w:p w14:paraId="62566CEF" w14:textId="77777777" w:rsidR="00990B75" w:rsidRPr="006D55BF" w:rsidRDefault="00990B75" w:rsidP="006D55BF">
      <w:pPr>
        <w:pStyle w:val="Nagwek1"/>
        <w:spacing w:before="0" w:after="0"/>
        <w:jc w:val="both"/>
        <w:rPr>
          <w:rFonts w:cs="Arial"/>
          <w:kern w:val="0"/>
          <w:sz w:val="16"/>
          <w:szCs w:val="16"/>
        </w:rPr>
      </w:pPr>
      <w:r w:rsidRPr="006D55BF">
        <w:rPr>
          <w:rFonts w:cs="Arial"/>
          <w:kern w:val="0"/>
          <w:sz w:val="16"/>
          <w:szCs w:val="16"/>
        </w:rPr>
        <w:t>10. PRZEPISY ZWIĄZANE</w:t>
      </w:r>
    </w:p>
    <w:p w14:paraId="62566CF0"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1.PN-D-95017 Surowiec drzewny. Drewno tartaczne iglaste.</w:t>
      </w:r>
    </w:p>
    <w:p w14:paraId="62566CF1"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2. PN-D-96000 Tarcica iglasta ogólnego przeznaczenia</w:t>
      </w:r>
    </w:p>
    <w:p w14:paraId="62566CF2"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3. PN-D-96002 Tarcica liściasta ogólnego przeznaczenia</w:t>
      </w:r>
    </w:p>
    <w:p w14:paraId="62566CF3"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4. PN-H-74219 Rury stalowe bez szwu walcowane na gorąco ogólnego stosowania</w:t>
      </w:r>
    </w:p>
    <w:p w14:paraId="62566CF4"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5. PN-H-74220 Rury stalowe bez szwu ciągnione i walcowane na zimno ogólnego przeznaczenia</w:t>
      </w:r>
    </w:p>
    <w:p w14:paraId="62566CF5"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6. PN-H-93401 Stal walcowana. Kątowniki równoramienne</w:t>
      </w:r>
    </w:p>
    <w:p w14:paraId="62566CF6"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7. PN-H-93402 Kątowniki nierównoramienne stalowe walcowane na gorąco</w:t>
      </w:r>
    </w:p>
    <w:p w14:paraId="62566CF7" w14:textId="77777777" w:rsidR="00990B75" w:rsidRPr="006D55BF" w:rsidRDefault="00990B75" w:rsidP="006D55BF">
      <w:pPr>
        <w:tabs>
          <w:tab w:val="right" w:leader="dot" w:pos="-1985"/>
          <w:tab w:val="left" w:pos="426"/>
          <w:tab w:val="right" w:leader="dot" w:pos="8505"/>
        </w:tabs>
        <w:overflowPunct w:val="0"/>
        <w:autoSpaceDE w:val="0"/>
        <w:autoSpaceDN w:val="0"/>
        <w:adjustRightInd w:val="0"/>
        <w:rPr>
          <w:rFonts w:ascii="Arial" w:hAnsi="Arial" w:cs="Arial"/>
          <w:sz w:val="16"/>
          <w:szCs w:val="16"/>
        </w:rPr>
      </w:pPr>
      <w:r w:rsidRPr="006D55BF">
        <w:rPr>
          <w:rFonts w:ascii="Arial" w:hAnsi="Arial" w:cs="Arial"/>
          <w:sz w:val="16"/>
          <w:szCs w:val="16"/>
        </w:rPr>
        <w:t>8. BN-87/5028-12 Gwoździe budowlane. Gwoździe z trzpieniem gładkim, okrągłym i kwadratowym</w:t>
      </w:r>
    </w:p>
    <w:p w14:paraId="62566CF8" w14:textId="77777777" w:rsidR="00990B75" w:rsidRPr="006D55BF" w:rsidRDefault="00990B75" w:rsidP="006D55BF">
      <w:pPr>
        <w:rPr>
          <w:rFonts w:ascii="Arial" w:hAnsi="Arial" w:cs="Arial"/>
          <w:sz w:val="16"/>
          <w:szCs w:val="16"/>
        </w:rPr>
      </w:pPr>
      <w:r w:rsidRPr="006D55BF">
        <w:rPr>
          <w:rFonts w:ascii="Arial" w:hAnsi="Arial" w:cs="Arial"/>
          <w:sz w:val="16"/>
          <w:szCs w:val="16"/>
        </w:rPr>
        <w:t>9. BN-77/8931-12 Oznaczenie wskaźnika zagęszczenia gruntu.</w:t>
      </w:r>
    </w:p>
    <w:p w14:paraId="62566CF9" w14:textId="77777777" w:rsidR="00A66BF5" w:rsidRDefault="00A66BF5" w:rsidP="006D55BF">
      <w:pPr>
        <w:pStyle w:val="Nagwek20"/>
        <w:ind w:left="1276" w:hanging="1276"/>
        <w:rPr>
          <w:rFonts w:ascii="Arial" w:hAnsi="Arial" w:cs="Arial"/>
          <w:sz w:val="16"/>
          <w:szCs w:val="16"/>
        </w:rPr>
      </w:pPr>
      <w:bookmarkStart w:id="68" w:name="_Toc361326805"/>
    </w:p>
    <w:p w14:paraId="62566CFA" w14:textId="77777777" w:rsidR="005248DE" w:rsidRPr="005248DE" w:rsidRDefault="005248DE" w:rsidP="005248DE"/>
    <w:p w14:paraId="62566DC0" w14:textId="73B7EA7F" w:rsidR="001C628F" w:rsidRDefault="001C628F" w:rsidP="001C628F">
      <w:pPr>
        <w:pStyle w:val="Nagwek10"/>
        <w:jc w:val="center"/>
        <w:rPr>
          <w:rFonts w:ascii="Arial" w:hAnsi="Arial" w:cs="Arial"/>
          <w:sz w:val="20"/>
          <w:szCs w:val="16"/>
          <w:u w:val="single"/>
        </w:rPr>
      </w:pPr>
      <w:bookmarkStart w:id="69" w:name="_Toc206961613"/>
      <w:bookmarkStart w:id="70" w:name="_Toc3829207"/>
      <w:bookmarkEnd w:id="68"/>
      <w:r>
        <w:rPr>
          <w:rFonts w:ascii="Arial" w:hAnsi="Arial" w:cs="Arial"/>
          <w:sz w:val="20"/>
          <w:szCs w:val="16"/>
          <w:u w:val="single"/>
        </w:rPr>
        <w:t>Podbudowy</w:t>
      </w:r>
      <w:bookmarkEnd w:id="69"/>
    </w:p>
    <w:p w14:paraId="62566DC1" w14:textId="77777777" w:rsidR="001C628F" w:rsidRDefault="001C628F" w:rsidP="001C628F">
      <w:pPr>
        <w:pStyle w:val="Nagwek20"/>
        <w:jc w:val="center"/>
        <w:rPr>
          <w:rFonts w:ascii="Arial" w:hAnsi="Arial" w:cs="Arial"/>
          <w:sz w:val="20"/>
          <w:szCs w:val="16"/>
        </w:rPr>
      </w:pPr>
      <w:bookmarkStart w:id="71" w:name="_Toc403735592"/>
    </w:p>
    <w:p w14:paraId="1EDDB728" w14:textId="5989DF68" w:rsidR="00691B3F" w:rsidRPr="00691B3F" w:rsidRDefault="00691B3F" w:rsidP="00691B3F">
      <w:pPr>
        <w:pStyle w:val="Nagwek20"/>
        <w:jc w:val="center"/>
        <w:rPr>
          <w:rFonts w:ascii="Arial" w:hAnsi="Arial" w:cs="Arial"/>
          <w:sz w:val="20"/>
          <w:szCs w:val="16"/>
        </w:rPr>
      </w:pPr>
      <w:bookmarkStart w:id="72" w:name="_Toc206961614"/>
      <w:r>
        <w:rPr>
          <w:rFonts w:ascii="Arial" w:hAnsi="Arial" w:cs="Arial"/>
          <w:sz w:val="20"/>
          <w:szCs w:val="16"/>
        </w:rPr>
        <w:t>ST–0</w:t>
      </w:r>
      <w:r w:rsidR="00C21062">
        <w:rPr>
          <w:rFonts w:ascii="Arial" w:hAnsi="Arial" w:cs="Arial"/>
          <w:sz w:val="20"/>
          <w:szCs w:val="16"/>
        </w:rPr>
        <w:t>3</w:t>
      </w:r>
      <w:r w:rsidRPr="00066AEA">
        <w:rPr>
          <w:rFonts w:ascii="Arial" w:hAnsi="Arial" w:cs="Arial"/>
          <w:sz w:val="20"/>
          <w:szCs w:val="16"/>
        </w:rPr>
        <w:t xml:space="preserve">. </w:t>
      </w:r>
      <w:r w:rsidRPr="00691B3F">
        <w:rPr>
          <w:rFonts w:ascii="Arial" w:hAnsi="Arial" w:cs="Arial"/>
          <w:sz w:val="20"/>
          <w:szCs w:val="16"/>
        </w:rPr>
        <w:t xml:space="preserve">Wyrównanie podbudowy kruszywem </w:t>
      </w:r>
      <w:r>
        <w:rPr>
          <w:rFonts w:ascii="Arial" w:hAnsi="Arial" w:cs="Arial"/>
          <w:sz w:val="20"/>
          <w:szCs w:val="16"/>
        </w:rPr>
        <w:t>s</w:t>
      </w:r>
      <w:r w:rsidRPr="00691B3F">
        <w:rPr>
          <w:rFonts w:ascii="Arial" w:hAnsi="Arial" w:cs="Arial"/>
          <w:sz w:val="20"/>
          <w:szCs w:val="16"/>
        </w:rPr>
        <w:t>tabilizowanym mechanicznie</w:t>
      </w:r>
      <w:bookmarkEnd w:id="72"/>
    </w:p>
    <w:p w14:paraId="5FC8E511" w14:textId="12DE91FF" w:rsidR="00691B3F" w:rsidRPr="00691B3F" w:rsidRDefault="00691B3F" w:rsidP="00691B3F">
      <w:pPr>
        <w:jc w:val="both"/>
        <w:rPr>
          <w:rFonts w:ascii="Arial" w:hAnsi="Arial" w:cs="Arial"/>
          <w:b/>
          <w:sz w:val="16"/>
          <w:szCs w:val="16"/>
        </w:rPr>
      </w:pPr>
    </w:p>
    <w:p w14:paraId="02F10681" w14:textId="77777777" w:rsidR="00691B3F" w:rsidRPr="00691B3F" w:rsidRDefault="00691B3F" w:rsidP="00691B3F">
      <w:pPr>
        <w:jc w:val="both"/>
        <w:rPr>
          <w:rFonts w:ascii="Arial" w:hAnsi="Arial" w:cs="Arial"/>
          <w:b/>
          <w:sz w:val="16"/>
          <w:szCs w:val="16"/>
        </w:rPr>
      </w:pPr>
      <w:r w:rsidRPr="00691B3F">
        <w:rPr>
          <w:rFonts w:ascii="Arial" w:hAnsi="Arial" w:cs="Arial"/>
          <w:b/>
          <w:sz w:val="16"/>
          <w:szCs w:val="16"/>
        </w:rPr>
        <w:t>1. WSTĘP</w:t>
      </w:r>
    </w:p>
    <w:p w14:paraId="05324F52" w14:textId="77777777" w:rsidR="00691B3F" w:rsidRDefault="00691B3F" w:rsidP="00691B3F">
      <w:pPr>
        <w:jc w:val="both"/>
        <w:rPr>
          <w:rFonts w:ascii="Arial" w:hAnsi="Arial" w:cs="Arial"/>
          <w:b/>
          <w:sz w:val="16"/>
          <w:szCs w:val="16"/>
          <w:lang w:val="en-US"/>
        </w:rPr>
      </w:pPr>
    </w:p>
    <w:p w14:paraId="73934566" w14:textId="58114F9E" w:rsidR="00691B3F" w:rsidRPr="00691B3F" w:rsidRDefault="00691B3F" w:rsidP="009A05ED">
      <w:pPr>
        <w:pStyle w:val="Akapitzlist"/>
        <w:numPr>
          <w:ilvl w:val="1"/>
          <w:numId w:val="30"/>
        </w:numPr>
        <w:jc w:val="both"/>
        <w:rPr>
          <w:rFonts w:ascii="Arial" w:hAnsi="Arial" w:cs="Arial"/>
          <w:b/>
          <w:sz w:val="16"/>
          <w:szCs w:val="16"/>
        </w:rPr>
      </w:pPr>
      <w:r w:rsidRPr="00691B3F">
        <w:rPr>
          <w:rFonts w:ascii="Arial" w:hAnsi="Arial" w:cs="Arial"/>
          <w:b/>
          <w:sz w:val="16"/>
          <w:szCs w:val="16"/>
        </w:rPr>
        <w:t>Przedmiot ST</w:t>
      </w:r>
    </w:p>
    <w:p w14:paraId="73DA3F48" w14:textId="6F2045F6" w:rsidR="00691B3F" w:rsidRDefault="00691B3F" w:rsidP="00691B3F">
      <w:pPr>
        <w:jc w:val="both"/>
        <w:rPr>
          <w:rFonts w:ascii="Arial" w:hAnsi="Arial" w:cs="Arial"/>
          <w:sz w:val="16"/>
          <w:szCs w:val="16"/>
        </w:rPr>
      </w:pPr>
      <w:r w:rsidRPr="00691B3F">
        <w:rPr>
          <w:rFonts w:ascii="Arial" w:hAnsi="Arial" w:cs="Arial"/>
          <w:sz w:val="16"/>
          <w:szCs w:val="16"/>
        </w:rPr>
        <w:t>Przedmiotem niniejszej specyfikacji technicznej (ST) są wymagania dotyczące wykonania i odbioru robót związanych z wykonaniem wyrównania poprzecznego i podłużnego podbudowy kruszywem stabilizowanym mechanicznie.</w:t>
      </w:r>
    </w:p>
    <w:p w14:paraId="6D2D98A2" w14:textId="77777777" w:rsidR="00691B3F" w:rsidRPr="00691B3F" w:rsidRDefault="00691B3F" w:rsidP="00691B3F">
      <w:pPr>
        <w:jc w:val="both"/>
        <w:rPr>
          <w:rFonts w:ascii="Arial" w:hAnsi="Arial" w:cs="Arial"/>
          <w:sz w:val="16"/>
          <w:szCs w:val="16"/>
        </w:rPr>
      </w:pPr>
    </w:p>
    <w:p w14:paraId="16BAAD36" w14:textId="77777777" w:rsidR="00691B3F" w:rsidRPr="00691B3F" w:rsidRDefault="00691B3F" w:rsidP="00691B3F">
      <w:pPr>
        <w:jc w:val="both"/>
        <w:rPr>
          <w:rFonts w:ascii="Arial" w:hAnsi="Arial" w:cs="Arial"/>
          <w:b/>
          <w:sz w:val="16"/>
          <w:szCs w:val="16"/>
        </w:rPr>
      </w:pPr>
      <w:r w:rsidRPr="00691B3F">
        <w:rPr>
          <w:rFonts w:ascii="Arial" w:hAnsi="Arial" w:cs="Arial"/>
          <w:b/>
          <w:sz w:val="16"/>
          <w:szCs w:val="16"/>
        </w:rPr>
        <w:t>1.2. Zakres stosowania OST</w:t>
      </w:r>
    </w:p>
    <w:p w14:paraId="3C5A7FDC" w14:textId="3B833010" w:rsidR="00691B3F" w:rsidRPr="006D55BF" w:rsidRDefault="00691B3F" w:rsidP="00691B3F">
      <w:pPr>
        <w:tabs>
          <w:tab w:val="left" w:pos="0"/>
        </w:tabs>
        <w:jc w:val="both"/>
        <w:rPr>
          <w:rFonts w:ascii="Arial" w:hAnsi="Arial" w:cs="Arial"/>
          <w:sz w:val="16"/>
          <w:szCs w:val="16"/>
        </w:rPr>
      </w:pPr>
      <w:r w:rsidRPr="006D55BF">
        <w:rPr>
          <w:rFonts w:ascii="Arial" w:hAnsi="Arial" w:cs="Arial"/>
          <w:sz w:val="16"/>
          <w:szCs w:val="16"/>
        </w:rPr>
        <w:t>Szczegółowa specyfikacja techniczna powinna być stosowana jako dokument przetargowy i kontraktowy przy zlecaniu i realizacji robót wymienionych w p. 1.1.</w:t>
      </w:r>
    </w:p>
    <w:p w14:paraId="191858B8" w14:textId="77777777" w:rsidR="00691B3F" w:rsidRDefault="00691B3F" w:rsidP="00691B3F">
      <w:pPr>
        <w:jc w:val="both"/>
        <w:rPr>
          <w:rFonts w:ascii="Arial" w:hAnsi="Arial" w:cs="Arial"/>
          <w:sz w:val="16"/>
          <w:szCs w:val="16"/>
        </w:rPr>
      </w:pPr>
    </w:p>
    <w:p w14:paraId="39C447E2" w14:textId="4B303F0F" w:rsidR="00691B3F" w:rsidRPr="00691B3F" w:rsidRDefault="00691B3F" w:rsidP="00691B3F">
      <w:pPr>
        <w:jc w:val="both"/>
        <w:rPr>
          <w:rFonts w:ascii="Arial" w:hAnsi="Arial" w:cs="Arial"/>
          <w:b/>
          <w:sz w:val="16"/>
          <w:szCs w:val="16"/>
        </w:rPr>
      </w:pPr>
      <w:r w:rsidRPr="00691B3F">
        <w:rPr>
          <w:rFonts w:ascii="Arial" w:hAnsi="Arial" w:cs="Arial"/>
          <w:b/>
          <w:sz w:val="16"/>
          <w:szCs w:val="16"/>
        </w:rPr>
        <w:t>1.3. Zakres robót objętych ST</w:t>
      </w:r>
    </w:p>
    <w:p w14:paraId="25DA54BC" w14:textId="7309F5CB" w:rsidR="00691B3F" w:rsidRPr="00691B3F" w:rsidRDefault="00691B3F" w:rsidP="00691B3F">
      <w:pPr>
        <w:jc w:val="both"/>
        <w:rPr>
          <w:rFonts w:ascii="Arial" w:hAnsi="Arial" w:cs="Arial"/>
          <w:sz w:val="16"/>
          <w:szCs w:val="16"/>
        </w:rPr>
      </w:pPr>
      <w:r w:rsidRPr="00691B3F">
        <w:rPr>
          <w:rFonts w:ascii="Arial" w:hAnsi="Arial" w:cs="Arial"/>
          <w:sz w:val="16"/>
          <w:szCs w:val="16"/>
        </w:rPr>
        <w:t>Ustalenia zawarte w niniejszej specyfikacji dotyczą zasad prowadzenia robót związanych z wykonaniem wyrównania podbudowy</w:t>
      </w:r>
      <w:r>
        <w:rPr>
          <w:rFonts w:ascii="Arial" w:hAnsi="Arial" w:cs="Arial"/>
          <w:sz w:val="16"/>
          <w:szCs w:val="16"/>
        </w:rPr>
        <w:t xml:space="preserve"> </w:t>
      </w:r>
      <w:r w:rsidRPr="00691B3F">
        <w:rPr>
          <w:rFonts w:ascii="Arial" w:hAnsi="Arial" w:cs="Arial"/>
          <w:sz w:val="16"/>
          <w:szCs w:val="16"/>
        </w:rPr>
        <w:t>kruszywami łamanymi stabilizowanymi mechanicznie,</w:t>
      </w:r>
    </w:p>
    <w:p w14:paraId="62356756" w14:textId="77777777" w:rsidR="00691B3F" w:rsidRDefault="00691B3F" w:rsidP="00691B3F">
      <w:pPr>
        <w:jc w:val="both"/>
        <w:rPr>
          <w:rFonts w:ascii="Arial" w:hAnsi="Arial" w:cs="Arial"/>
          <w:b/>
          <w:sz w:val="16"/>
          <w:szCs w:val="16"/>
        </w:rPr>
      </w:pPr>
    </w:p>
    <w:p w14:paraId="4DBE3D81"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1.4. Określenia podstawowe</w:t>
      </w:r>
    </w:p>
    <w:p w14:paraId="164A6139"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1.4.1. </w:t>
      </w:r>
      <w:r w:rsidRPr="00FA611E">
        <w:rPr>
          <w:rFonts w:ascii="Arial" w:hAnsi="Arial" w:cs="Arial"/>
          <w:sz w:val="16"/>
          <w:szCs w:val="16"/>
        </w:rPr>
        <w:t>Stabilizacja mechaniczna - proces technologiczny, polegający na odpowiednim zagęszczeniu w optymalnej wilgotności kruszywa o właściwie dobranym uziarnieniu.</w:t>
      </w:r>
    </w:p>
    <w:p w14:paraId="3E8075A3" w14:textId="77777777" w:rsidR="00691B3F" w:rsidRPr="00FA611E" w:rsidRDefault="00691B3F" w:rsidP="00691B3F">
      <w:pPr>
        <w:jc w:val="both"/>
        <w:rPr>
          <w:rFonts w:ascii="Arial" w:hAnsi="Arial" w:cs="Arial"/>
          <w:sz w:val="16"/>
          <w:szCs w:val="16"/>
        </w:rPr>
      </w:pPr>
      <w:r>
        <w:rPr>
          <w:rFonts w:ascii="Arial" w:hAnsi="Arial" w:cs="Arial"/>
          <w:b/>
          <w:sz w:val="16"/>
          <w:szCs w:val="16"/>
        </w:rPr>
        <w:t>1.4.2</w:t>
      </w:r>
      <w:r w:rsidRPr="00FA611E">
        <w:rPr>
          <w:rFonts w:ascii="Arial" w:hAnsi="Arial" w:cs="Arial"/>
          <w:b/>
          <w:sz w:val="16"/>
          <w:szCs w:val="16"/>
        </w:rPr>
        <w:t xml:space="preserve">. </w:t>
      </w:r>
      <w:r w:rsidRPr="00FA611E">
        <w:rPr>
          <w:rFonts w:ascii="Arial" w:hAnsi="Arial" w:cs="Arial"/>
          <w:sz w:val="16"/>
          <w:szCs w:val="16"/>
        </w:rPr>
        <w:t>Podbudowa z kruszywa łamanego stabilizowanego mechanicznie - jedna lub więcej warstw zagęszczonej mieszanki, która stanowi warstwę nośną nawierzchni drogowej.</w:t>
      </w:r>
    </w:p>
    <w:p w14:paraId="612DD551" w14:textId="77777777" w:rsidR="00691B3F" w:rsidRPr="00FA611E" w:rsidRDefault="00691B3F" w:rsidP="00691B3F">
      <w:pPr>
        <w:jc w:val="both"/>
        <w:rPr>
          <w:rFonts w:ascii="Arial" w:hAnsi="Arial" w:cs="Arial"/>
          <w:sz w:val="16"/>
          <w:szCs w:val="16"/>
        </w:rPr>
      </w:pPr>
      <w:r>
        <w:rPr>
          <w:rFonts w:ascii="Arial" w:hAnsi="Arial" w:cs="Arial"/>
          <w:b/>
          <w:sz w:val="16"/>
          <w:szCs w:val="16"/>
        </w:rPr>
        <w:t>1.4.3</w:t>
      </w:r>
      <w:r w:rsidRPr="00FA611E">
        <w:rPr>
          <w:rFonts w:ascii="Arial" w:hAnsi="Arial" w:cs="Arial"/>
          <w:b/>
          <w:sz w:val="16"/>
          <w:szCs w:val="16"/>
        </w:rPr>
        <w:t xml:space="preserve">. </w:t>
      </w:r>
      <w:r w:rsidRPr="00FA611E">
        <w:rPr>
          <w:rFonts w:ascii="Arial" w:hAnsi="Arial" w:cs="Arial"/>
          <w:sz w:val="16"/>
          <w:szCs w:val="16"/>
        </w:rPr>
        <w:t>Pozostałe</w:t>
      </w:r>
      <w:r>
        <w:rPr>
          <w:rFonts w:ascii="Arial" w:hAnsi="Arial" w:cs="Arial"/>
          <w:sz w:val="16"/>
          <w:szCs w:val="16"/>
        </w:rPr>
        <w:t xml:space="preserve"> </w:t>
      </w:r>
      <w:r w:rsidRPr="00FA611E">
        <w:rPr>
          <w:rFonts w:ascii="Arial" w:hAnsi="Arial" w:cs="Arial"/>
          <w:sz w:val="16"/>
          <w:szCs w:val="16"/>
        </w:rPr>
        <w:t>określenia podstawowe są zgodne z obowiązującymi, odpowiednimi polskimi normami</w:t>
      </w:r>
      <w:r>
        <w:rPr>
          <w:rFonts w:ascii="Arial" w:hAnsi="Arial" w:cs="Arial"/>
          <w:sz w:val="16"/>
          <w:szCs w:val="16"/>
        </w:rPr>
        <w:t>.</w:t>
      </w:r>
    </w:p>
    <w:p w14:paraId="365D5BDE" w14:textId="77777777" w:rsidR="00691B3F" w:rsidRPr="00FA611E" w:rsidRDefault="00691B3F" w:rsidP="00691B3F">
      <w:pPr>
        <w:pStyle w:val="Nagwek2"/>
        <w:spacing w:before="0" w:after="0"/>
        <w:rPr>
          <w:rFonts w:ascii="Arial" w:hAnsi="Arial" w:cs="Arial"/>
          <w:sz w:val="16"/>
          <w:szCs w:val="16"/>
        </w:rPr>
      </w:pPr>
    </w:p>
    <w:p w14:paraId="369A2C84"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1.5. Ogólne wymagania dotyczące robót</w:t>
      </w:r>
    </w:p>
    <w:p w14:paraId="53AA87C3" w14:textId="77777777" w:rsidR="00691B3F" w:rsidRPr="00FA611E" w:rsidRDefault="00691B3F" w:rsidP="00691B3F">
      <w:pPr>
        <w:pStyle w:val="tekstost"/>
        <w:rPr>
          <w:rFonts w:ascii="Arial" w:hAnsi="Arial" w:cs="Arial"/>
          <w:sz w:val="16"/>
          <w:szCs w:val="16"/>
        </w:rPr>
      </w:pPr>
      <w:r w:rsidRPr="00FA611E">
        <w:rPr>
          <w:rFonts w:ascii="Arial" w:hAnsi="Arial" w:cs="Arial"/>
          <w:sz w:val="16"/>
          <w:szCs w:val="16"/>
        </w:rPr>
        <w:t xml:space="preserve">Ogólne wymagania dotyczące robót podano w </w:t>
      </w:r>
      <w:r>
        <w:rPr>
          <w:rFonts w:ascii="Arial" w:hAnsi="Arial" w:cs="Arial"/>
          <w:sz w:val="16"/>
          <w:szCs w:val="16"/>
        </w:rPr>
        <w:t>ST</w:t>
      </w:r>
      <w:r w:rsidRPr="00FA611E">
        <w:rPr>
          <w:rFonts w:ascii="Arial" w:hAnsi="Arial" w:cs="Arial"/>
          <w:sz w:val="16"/>
          <w:szCs w:val="16"/>
        </w:rPr>
        <w:t xml:space="preserve"> „Wymagania ogólne” pkt 1.5.</w:t>
      </w:r>
    </w:p>
    <w:p w14:paraId="50272C70" w14:textId="77777777" w:rsidR="00691B3F" w:rsidRPr="00FA611E" w:rsidRDefault="00691B3F" w:rsidP="00691B3F">
      <w:pPr>
        <w:pStyle w:val="Nagwek1"/>
        <w:spacing w:before="0" w:after="0"/>
        <w:jc w:val="both"/>
        <w:rPr>
          <w:rFonts w:cs="Arial"/>
          <w:sz w:val="16"/>
          <w:szCs w:val="16"/>
        </w:rPr>
      </w:pPr>
    </w:p>
    <w:p w14:paraId="09E0B469" w14:textId="77777777" w:rsidR="00691B3F" w:rsidRPr="00FA611E" w:rsidRDefault="00691B3F" w:rsidP="00691B3F">
      <w:pPr>
        <w:pStyle w:val="Nagwek1"/>
        <w:spacing w:before="0" w:after="0"/>
        <w:jc w:val="both"/>
        <w:rPr>
          <w:rFonts w:cs="Arial"/>
          <w:sz w:val="16"/>
          <w:szCs w:val="16"/>
        </w:rPr>
      </w:pPr>
      <w:r w:rsidRPr="00FA611E">
        <w:rPr>
          <w:rFonts w:cs="Arial"/>
          <w:sz w:val="16"/>
          <w:szCs w:val="16"/>
        </w:rPr>
        <w:t>2. MATERIAŁY</w:t>
      </w:r>
    </w:p>
    <w:p w14:paraId="0C75CCF5" w14:textId="77777777" w:rsidR="00691B3F" w:rsidRPr="00FA611E" w:rsidRDefault="00691B3F" w:rsidP="00691B3F">
      <w:pPr>
        <w:pStyle w:val="Nagwek2"/>
        <w:spacing w:before="0" w:after="0"/>
        <w:rPr>
          <w:rFonts w:ascii="Arial" w:hAnsi="Arial" w:cs="Arial"/>
          <w:sz w:val="16"/>
          <w:szCs w:val="16"/>
        </w:rPr>
      </w:pPr>
    </w:p>
    <w:p w14:paraId="1E4477F2"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2.1. Ogólne wymagania dotyczące materiałów</w:t>
      </w:r>
    </w:p>
    <w:p w14:paraId="43BA4772"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Ogólne wymagania dotyczące materiałów, ich pozyskiwania i składowania, podano w </w:t>
      </w:r>
      <w:r>
        <w:rPr>
          <w:rFonts w:ascii="Arial" w:hAnsi="Arial" w:cs="Arial"/>
          <w:sz w:val="16"/>
          <w:szCs w:val="16"/>
        </w:rPr>
        <w:t>ST</w:t>
      </w:r>
      <w:r w:rsidRPr="00FA611E">
        <w:rPr>
          <w:rFonts w:ascii="Arial" w:hAnsi="Arial" w:cs="Arial"/>
          <w:sz w:val="16"/>
          <w:szCs w:val="16"/>
        </w:rPr>
        <w:t xml:space="preserve"> „Wymagania ogólne” pkt 2.</w:t>
      </w:r>
    </w:p>
    <w:p w14:paraId="5C53B3A8" w14:textId="77777777" w:rsidR="00691B3F" w:rsidRPr="00FA611E" w:rsidRDefault="00691B3F" w:rsidP="00691B3F">
      <w:pPr>
        <w:pStyle w:val="Nagwek2"/>
        <w:spacing w:before="0" w:after="0"/>
        <w:rPr>
          <w:rFonts w:ascii="Arial" w:hAnsi="Arial" w:cs="Arial"/>
          <w:sz w:val="16"/>
          <w:szCs w:val="16"/>
        </w:rPr>
      </w:pPr>
    </w:p>
    <w:p w14:paraId="12202CAB"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2.2. Rodzaje materiałów</w:t>
      </w:r>
    </w:p>
    <w:p w14:paraId="775E6087" w14:textId="77777777" w:rsidR="00691B3F" w:rsidRPr="00FA611E" w:rsidRDefault="00691B3F" w:rsidP="00691B3F">
      <w:pPr>
        <w:pStyle w:val="tekstost"/>
        <w:rPr>
          <w:rFonts w:ascii="Arial" w:hAnsi="Arial" w:cs="Arial"/>
          <w:sz w:val="16"/>
          <w:szCs w:val="16"/>
        </w:rPr>
      </w:pPr>
      <w:r w:rsidRPr="00FA611E">
        <w:rPr>
          <w:rFonts w:ascii="Arial" w:hAnsi="Arial" w:cs="Arial"/>
          <w:sz w:val="16"/>
          <w:szCs w:val="16"/>
        </w:rPr>
        <w:t>Materiałem do wykonania podbudowy z kruszyw łamanych stabilizowanych mechanicznie powinno być kruszywo łamane, uzyskane w wyniku przekruszenia skał o ziarnach większych od 8 mm. Kruszywo powinno być jednorodne bez zanieczyszczeń obcych i bez domieszek gliny.</w:t>
      </w:r>
    </w:p>
    <w:p w14:paraId="7AAA1506" w14:textId="77777777" w:rsidR="00691B3F" w:rsidRPr="00FA611E" w:rsidRDefault="00691B3F" w:rsidP="00691B3F">
      <w:pPr>
        <w:pStyle w:val="Nagwek2"/>
        <w:spacing w:before="0" w:after="0"/>
        <w:rPr>
          <w:rFonts w:ascii="Arial" w:hAnsi="Arial" w:cs="Arial"/>
          <w:sz w:val="16"/>
          <w:szCs w:val="16"/>
        </w:rPr>
      </w:pPr>
    </w:p>
    <w:p w14:paraId="69F57C4A"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2.3. Wymagania dla materiałów</w:t>
      </w:r>
    </w:p>
    <w:p w14:paraId="09AE1F7E"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2.3.1. </w:t>
      </w:r>
      <w:r w:rsidRPr="00FA611E">
        <w:rPr>
          <w:rFonts w:ascii="Arial" w:hAnsi="Arial" w:cs="Arial"/>
          <w:sz w:val="16"/>
          <w:szCs w:val="16"/>
        </w:rPr>
        <w:t>Uziarnienie kruszywa</w:t>
      </w:r>
    </w:p>
    <w:p w14:paraId="77FADADE" w14:textId="3179BCFD" w:rsidR="00691B3F" w:rsidRPr="00FA611E" w:rsidRDefault="00691B3F" w:rsidP="00691B3F">
      <w:pPr>
        <w:jc w:val="both"/>
        <w:rPr>
          <w:rFonts w:ascii="Arial" w:hAnsi="Arial" w:cs="Arial"/>
          <w:sz w:val="16"/>
          <w:szCs w:val="16"/>
        </w:rPr>
      </w:pPr>
      <w:r w:rsidRPr="00FA611E">
        <w:rPr>
          <w:rFonts w:ascii="Arial" w:hAnsi="Arial" w:cs="Arial"/>
          <w:sz w:val="16"/>
          <w:szCs w:val="16"/>
        </w:rPr>
        <w:t>Krzywa uziarnienia kruszywa, określona według PN-B-06714-15 powinna leżeć między krzywymi granicznymi pól dobrego uziarnienia podanymi na rysunku 1.</w:t>
      </w:r>
    </w:p>
    <w:p w14:paraId="6DAB7C65" w14:textId="77777777" w:rsidR="00691B3F" w:rsidRPr="00FA611E" w:rsidRDefault="00691B3F" w:rsidP="00691B3F">
      <w:pPr>
        <w:jc w:val="center"/>
        <w:rPr>
          <w:rFonts w:ascii="Arial" w:hAnsi="Arial" w:cs="Arial"/>
          <w:sz w:val="16"/>
          <w:szCs w:val="16"/>
        </w:rPr>
      </w:pPr>
      <w:r w:rsidRPr="00FA611E">
        <w:rPr>
          <w:rFonts w:ascii="Arial" w:hAnsi="Arial" w:cs="Arial"/>
          <w:noProof/>
          <w:sz w:val="16"/>
          <w:szCs w:val="16"/>
        </w:rPr>
        <w:lastRenderedPageBreak/>
        <w:drawing>
          <wp:inline distT="0" distB="0" distL="0" distR="0" wp14:anchorId="1F658CE4" wp14:editId="08099BE2">
            <wp:extent cx="4276725" cy="2819078"/>
            <wp:effectExtent l="0" t="0" r="0" b="635"/>
            <wp:docPr id="1647140808" name="Obraz 1647140808" descr="Obraz zawierający diagram, linia, tekst,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140808" name="Obraz 1647140808" descr="Obraz zawierający diagram, linia, tekst, Plan&#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0516" cy="2821577"/>
                    </a:xfrm>
                    <a:prstGeom prst="rect">
                      <a:avLst/>
                    </a:prstGeom>
                    <a:noFill/>
                    <a:ln>
                      <a:noFill/>
                    </a:ln>
                  </pic:spPr>
                </pic:pic>
              </a:graphicData>
            </a:graphic>
          </wp:inline>
        </w:drawing>
      </w:r>
    </w:p>
    <w:p w14:paraId="66D0115F" w14:textId="77777777" w:rsidR="00691B3F" w:rsidRPr="00FA611E" w:rsidRDefault="00691B3F" w:rsidP="00691B3F">
      <w:pPr>
        <w:jc w:val="center"/>
        <w:rPr>
          <w:rFonts w:ascii="Arial" w:hAnsi="Arial" w:cs="Arial"/>
          <w:sz w:val="16"/>
          <w:szCs w:val="16"/>
        </w:rPr>
      </w:pPr>
      <w:r w:rsidRPr="00FA611E">
        <w:rPr>
          <w:rFonts w:ascii="Arial" w:hAnsi="Arial" w:cs="Arial"/>
          <w:sz w:val="16"/>
          <w:szCs w:val="16"/>
        </w:rPr>
        <w:t>Rysunek 1. Pole dobrego uziarnienia kruszyw przeznaczonych na podbudowy wykonywane metodą stabilizacji mechanicznej</w:t>
      </w:r>
    </w:p>
    <w:p w14:paraId="57374BE4" w14:textId="77777777" w:rsidR="00691B3F" w:rsidRPr="005C71C0" w:rsidRDefault="00691B3F" w:rsidP="00691B3F">
      <w:pPr>
        <w:jc w:val="both"/>
        <w:rPr>
          <w:rFonts w:ascii="Arial" w:hAnsi="Arial" w:cs="Arial"/>
          <w:i/>
          <w:sz w:val="14"/>
          <w:szCs w:val="16"/>
        </w:rPr>
      </w:pPr>
      <w:r w:rsidRPr="005C71C0">
        <w:rPr>
          <w:rFonts w:ascii="Arial" w:hAnsi="Arial" w:cs="Arial"/>
          <w:i/>
          <w:sz w:val="14"/>
          <w:szCs w:val="16"/>
        </w:rPr>
        <w:t>1-2  kruszywo na podbudowę zasadniczą (górną warstwę) lub podbudowę jednowarstwową</w:t>
      </w:r>
    </w:p>
    <w:p w14:paraId="7F67569F" w14:textId="77777777" w:rsidR="00691B3F" w:rsidRPr="005C71C0" w:rsidRDefault="00691B3F" w:rsidP="00691B3F">
      <w:pPr>
        <w:jc w:val="both"/>
        <w:rPr>
          <w:rFonts w:ascii="Arial" w:hAnsi="Arial" w:cs="Arial"/>
          <w:i/>
          <w:sz w:val="14"/>
          <w:szCs w:val="16"/>
        </w:rPr>
      </w:pPr>
      <w:r w:rsidRPr="005C71C0">
        <w:rPr>
          <w:rFonts w:ascii="Arial" w:hAnsi="Arial" w:cs="Arial"/>
          <w:i/>
          <w:sz w:val="14"/>
          <w:szCs w:val="16"/>
        </w:rPr>
        <w:t>1-3  kruszywo na podbudowę pomocniczą (dolną warstwę)</w:t>
      </w:r>
    </w:p>
    <w:p w14:paraId="3A730813" w14:textId="77777777" w:rsidR="00691B3F" w:rsidRPr="00FA611E" w:rsidRDefault="00691B3F" w:rsidP="00691B3F">
      <w:pPr>
        <w:jc w:val="both"/>
        <w:rPr>
          <w:rFonts w:ascii="Arial" w:hAnsi="Arial" w:cs="Arial"/>
          <w:sz w:val="16"/>
          <w:szCs w:val="16"/>
        </w:rPr>
      </w:pPr>
    </w:p>
    <w:p w14:paraId="6A09938C"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0C6E491D"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2.3.2. </w:t>
      </w:r>
      <w:r w:rsidRPr="00FA611E">
        <w:rPr>
          <w:rFonts w:ascii="Arial" w:hAnsi="Arial" w:cs="Arial"/>
          <w:sz w:val="16"/>
          <w:szCs w:val="16"/>
        </w:rPr>
        <w:t>Właściwości kruszywa</w:t>
      </w:r>
    </w:p>
    <w:p w14:paraId="7DF79C8C"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Kruszywa powinny spełniać wymagania określone w tablicy 1.</w:t>
      </w:r>
    </w:p>
    <w:p w14:paraId="1F3D9DD9" w14:textId="77777777" w:rsidR="00691B3F" w:rsidRDefault="00691B3F" w:rsidP="00691B3F">
      <w:pPr>
        <w:jc w:val="center"/>
        <w:rPr>
          <w:rFonts w:ascii="Arial" w:hAnsi="Arial" w:cs="Arial"/>
          <w:sz w:val="16"/>
          <w:szCs w:val="16"/>
        </w:rPr>
      </w:pPr>
    </w:p>
    <w:p w14:paraId="19DD5265" w14:textId="77777777" w:rsidR="00691B3F" w:rsidRPr="00FA611E" w:rsidRDefault="00691B3F" w:rsidP="00691B3F">
      <w:pPr>
        <w:jc w:val="center"/>
        <w:rPr>
          <w:rFonts w:ascii="Arial" w:hAnsi="Arial" w:cs="Arial"/>
          <w:sz w:val="16"/>
          <w:szCs w:val="16"/>
        </w:rPr>
      </w:pPr>
      <w:r w:rsidRPr="00FA611E">
        <w:rPr>
          <w:rFonts w:ascii="Arial" w:hAnsi="Arial" w:cs="Arial"/>
          <w:sz w:val="16"/>
          <w:szCs w:val="16"/>
        </w:rPr>
        <w:t>Tablica 1.</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2757"/>
        <w:gridCol w:w="2001"/>
        <w:gridCol w:w="2112"/>
      </w:tblGrid>
      <w:tr w:rsidR="00691B3F" w:rsidRPr="00FA611E" w14:paraId="0877185A" w14:textId="77777777" w:rsidTr="00892579">
        <w:trPr>
          <w:trHeight w:val="511"/>
          <w:tblHeader/>
          <w:jc w:val="center"/>
        </w:trPr>
        <w:tc>
          <w:tcPr>
            <w:tcW w:w="496" w:type="dxa"/>
            <w:vMerge w:val="restart"/>
            <w:noWrap/>
            <w:vAlign w:val="center"/>
          </w:tcPr>
          <w:p w14:paraId="5AAEA7E2" w14:textId="77777777" w:rsidR="00691B3F" w:rsidRPr="00FA611E" w:rsidRDefault="00691B3F" w:rsidP="00892579">
            <w:pPr>
              <w:overflowPunct w:val="0"/>
              <w:autoSpaceDE w:val="0"/>
              <w:autoSpaceDN w:val="0"/>
              <w:adjustRightInd w:val="0"/>
              <w:jc w:val="center"/>
              <w:rPr>
                <w:rFonts w:ascii="Arial" w:hAnsi="Arial" w:cs="Arial"/>
                <w:b/>
                <w:sz w:val="16"/>
                <w:szCs w:val="16"/>
              </w:rPr>
            </w:pPr>
          </w:p>
          <w:p w14:paraId="796B75F8" w14:textId="77777777" w:rsidR="00691B3F" w:rsidRPr="00FA611E" w:rsidRDefault="00691B3F" w:rsidP="00892579">
            <w:pPr>
              <w:jc w:val="center"/>
              <w:rPr>
                <w:rFonts w:ascii="Arial" w:hAnsi="Arial" w:cs="Arial"/>
                <w:b/>
                <w:sz w:val="16"/>
                <w:szCs w:val="16"/>
              </w:rPr>
            </w:pPr>
          </w:p>
          <w:p w14:paraId="2A99A860"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Lp.</w:t>
            </w:r>
          </w:p>
          <w:p w14:paraId="63DD3953" w14:textId="77777777" w:rsidR="00691B3F" w:rsidRPr="00FA611E" w:rsidRDefault="00691B3F" w:rsidP="00892579">
            <w:pPr>
              <w:overflowPunct w:val="0"/>
              <w:autoSpaceDE w:val="0"/>
              <w:autoSpaceDN w:val="0"/>
              <w:adjustRightInd w:val="0"/>
              <w:jc w:val="center"/>
              <w:rPr>
                <w:rFonts w:ascii="Arial" w:hAnsi="Arial" w:cs="Arial"/>
                <w:b/>
                <w:sz w:val="16"/>
                <w:szCs w:val="16"/>
              </w:rPr>
            </w:pPr>
          </w:p>
          <w:p w14:paraId="38ED05D0"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2757" w:type="dxa"/>
            <w:vMerge w:val="restart"/>
            <w:noWrap/>
            <w:vAlign w:val="center"/>
          </w:tcPr>
          <w:p w14:paraId="7804BC2C" w14:textId="77777777" w:rsidR="00691B3F" w:rsidRPr="00FA611E" w:rsidRDefault="00691B3F" w:rsidP="00892579">
            <w:pPr>
              <w:overflowPunct w:val="0"/>
              <w:autoSpaceDE w:val="0"/>
              <w:autoSpaceDN w:val="0"/>
              <w:adjustRightInd w:val="0"/>
              <w:jc w:val="center"/>
              <w:rPr>
                <w:rFonts w:ascii="Arial" w:hAnsi="Arial" w:cs="Arial"/>
                <w:b/>
                <w:sz w:val="16"/>
                <w:szCs w:val="16"/>
              </w:rPr>
            </w:pPr>
          </w:p>
          <w:p w14:paraId="68B3EC5A" w14:textId="77777777" w:rsidR="00691B3F" w:rsidRPr="00FA611E" w:rsidRDefault="00691B3F" w:rsidP="00892579">
            <w:pPr>
              <w:jc w:val="center"/>
              <w:rPr>
                <w:rFonts w:ascii="Arial" w:hAnsi="Arial" w:cs="Arial"/>
                <w:b/>
                <w:sz w:val="16"/>
                <w:szCs w:val="16"/>
              </w:rPr>
            </w:pPr>
          </w:p>
          <w:p w14:paraId="597F2903"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Wyszczególnienie</w:t>
            </w:r>
          </w:p>
          <w:p w14:paraId="7E553CA4"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właściwości</w:t>
            </w:r>
          </w:p>
          <w:p w14:paraId="270456A4"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2001" w:type="dxa"/>
            <w:noWrap/>
            <w:vAlign w:val="center"/>
          </w:tcPr>
          <w:p w14:paraId="6C7C9D2E"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Wymagania</w:t>
            </w:r>
            <w:r>
              <w:rPr>
                <w:rFonts w:ascii="Arial" w:hAnsi="Arial" w:cs="Arial"/>
                <w:b/>
                <w:sz w:val="16"/>
                <w:szCs w:val="16"/>
              </w:rPr>
              <w:t xml:space="preserve"> dla podbudowy zasadniczej</w:t>
            </w:r>
          </w:p>
        </w:tc>
        <w:tc>
          <w:tcPr>
            <w:tcW w:w="2112" w:type="dxa"/>
            <w:vMerge w:val="restart"/>
            <w:noWrap/>
          </w:tcPr>
          <w:p w14:paraId="03A6D21E" w14:textId="77777777" w:rsidR="00691B3F" w:rsidRPr="00FA611E" w:rsidRDefault="00691B3F" w:rsidP="00892579">
            <w:pPr>
              <w:overflowPunct w:val="0"/>
              <w:autoSpaceDE w:val="0"/>
              <w:autoSpaceDN w:val="0"/>
              <w:adjustRightInd w:val="0"/>
              <w:jc w:val="center"/>
              <w:rPr>
                <w:rFonts w:ascii="Arial" w:hAnsi="Arial" w:cs="Arial"/>
                <w:sz w:val="16"/>
                <w:szCs w:val="16"/>
              </w:rPr>
            </w:pPr>
          </w:p>
          <w:p w14:paraId="31D78BA9" w14:textId="77777777" w:rsidR="00691B3F" w:rsidRPr="00FA611E" w:rsidRDefault="00691B3F" w:rsidP="00892579">
            <w:pPr>
              <w:jc w:val="center"/>
              <w:rPr>
                <w:rFonts w:ascii="Arial" w:hAnsi="Arial" w:cs="Arial"/>
                <w:b/>
                <w:sz w:val="16"/>
                <w:szCs w:val="16"/>
              </w:rPr>
            </w:pPr>
          </w:p>
          <w:p w14:paraId="3515A62A"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Badania</w:t>
            </w:r>
          </w:p>
          <w:p w14:paraId="1A9475F2"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według</w:t>
            </w:r>
          </w:p>
          <w:p w14:paraId="4C7D92D7" w14:textId="77777777" w:rsidR="00691B3F" w:rsidRPr="00FA611E" w:rsidRDefault="00691B3F" w:rsidP="00892579">
            <w:pPr>
              <w:overflowPunct w:val="0"/>
              <w:autoSpaceDE w:val="0"/>
              <w:autoSpaceDN w:val="0"/>
              <w:adjustRightInd w:val="0"/>
              <w:jc w:val="center"/>
              <w:rPr>
                <w:rFonts w:ascii="Arial" w:hAnsi="Arial" w:cs="Arial"/>
                <w:sz w:val="16"/>
                <w:szCs w:val="16"/>
              </w:rPr>
            </w:pPr>
          </w:p>
        </w:tc>
      </w:tr>
      <w:tr w:rsidR="00691B3F" w:rsidRPr="00FA611E" w14:paraId="0976008A" w14:textId="77777777" w:rsidTr="00892579">
        <w:trPr>
          <w:trHeight w:val="266"/>
          <w:tblHeader/>
          <w:jc w:val="center"/>
        </w:trPr>
        <w:tc>
          <w:tcPr>
            <w:tcW w:w="496" w:type="dxa"/>
            <w:vMerge/>
            <w:noWrap/>
            <w:vAlign w:val="center"/>
          </w:tcPr>
          <w:p w14:paraId="5BEDEACB"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2757" w:type="dxa"/>
            <w:vMerge/>
            <w:noWrap/>
            <w:vAlign w:val="center"/>
          </w:tcPr>
          <w:p w14:paraId="51554D21"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2001" w:type="dxa"/>
            <w:noWrap/>
            <w:vAlign w:val="center"/>
          </w:tcPr>
          <w:p w14:paraId="507CCD98"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Kruszywa łamane</w:t>
            </w:r>
          </w:p>
        </w:tc>
        <w:tc>
          <w:tcPr>
            <w:tcW w:w="2112" w:type="dxa"/>
            <w:vMerge/>
            <w:noWrap/>
          </w:tcPr>
          <w:p w14:paraId="5EE81B8E" w14:textId="77777777" w:rsidR="00691B3F" w:rsidRPr="00FA611E" w:rsidRDefault="00691B3F" w:rsidP="00892579">
            <w:pPr>
              <w:overflowPunct w:val="0"/>
              <w:autoSpaceDE w:val="0"/>
              <w:autoSpaceDN w:val="0"/>
              <w:adjustRightInd w:val="0"/>
              <w:jc w:val="center"/>
              <w:rPr>
                <w:rFonts w:ascii="Arial" w:hAnsi="Arial" w:cs="Arial"/>
                <w:sz w:val="16"/>
                <w:szCs w:val="16"/>
              </w:rPr>
            </w:pPr>
          </w:p>
        </w:tc>
      </w:tr>
      <w:tr w:rsidR="00691B3F" w:rsidRPr="00FA611E" w14:paraId="2116A6AC" w14:textId="77777777" w:rsidTr="00892579">
        <w:trPr>
          <w:jc w:val="center"/>
        </w:trPr>
        <w:tc>
          <w:tcPr>
            <w:tcW w:w="496" w:type="dxa"/>
            <w:noWrap/>
          </w:tcPr>
          <w:p w14:paraId="0EFF5B78"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w:t>
            </w:r>
          </w:p>
        </w:tc>
        <w:tc>
          <w:tcPr>
            <w:tcW w:w="2757" w:type="dxa"/>
            <w:noWrap/>
          </w:tcPr>
          <w:p w14:paraId="7564B9F2"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 xml:space="preserve">Zawartość </w:t>
            </w:r>
            <w:proofErr w:type="spellStart"/>
            <w:r w:rsidRPr="00FA611E">
              <w:rPr>
                <w:rFonts w:ascii="Arial" w:hAnsi="Arial" w:cs="Arial"/>
                <w:sz w:val="16"/>
                <w:szCs w:val="16"/>
              </w:rPr>
              <w:t>ziarn</w:t>
            </w:r>
            <w:proofErr w:type="spellEnd"/>
            <w:r w:rsidRPr="00FA611E">
              <w:rPr>
                <w:rFonts w:ascii="Arial" w:hAnsi="Arial" w:cs="Arial"/>
                <w:sz w:val="16"/>
                <w:szCs w:val="16"/>
              </w:rPr>
              <w:t xml:space="preserve"> mniejszych niż </w:t>
            </w:r>
            <w:smartTag w:uri="urn:schemas-microsoft-com:office:smarttags" w:element="metricconverter">
              <w:smartTagPr>
                <w:attr w:name="ProductID" w:val="0,075 mm"/>
              </w:smartTagPr>
              <w:r w:rsidRPr="00FA611E">
                <w:rPr>
                  <w:rFonts w:ascii="Arial" w:hAnsi="Arial" w:cs="Arial"/>
                  <w:sz w:val="16"/>
                  <w:szCs w:val="16"/>
                </w:rPr>
                <w:t>0,075 mm</w:t>
              </w:r>
            </w:smartTag>
            <w:r w:rsidRPr="00FA611E">
              <w:rPr>
                <w:rFonts w:ascii="Arial" w:hAnsi="Arial" w:cs="Arial"/>
                <w:sz w:val="16"/>
                <w:szCs w:val="16"/>
              </w:rPr>
              <w:t>, % (m/m)</w:t>
            </w:r>
          </w:p>
        </w:tc>
        <w:tc>
          <w:tcPr>
            <w:tcW w:w="2001" w:type="dxa"/>
            <w:noWrap/>
          </w:tcPr>
          <w:p w14:paraId="343E7153"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od 2 do 10</w:t>
            </w:r>
          </w:p>
        </w:tc>
        <w:tc>
          <w:tcPr>
            <w:tcW w:w="2112" w:type="dxa"/>
            <w:noWrap/>
          </w:tcPr>
          <w:p w14:paraId="5A8E5318"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PN-B-06714-15 [3]</w:t>
            </w:r>
          </w:p>
        </w:tc>
      </w:tr>
      <w:tr w:rsidR="00691B3F" w:rsidRPr="00FA611E" w14:paraId="4426DF05" w14:textId="77777777" w:rsidTr="00892579">
        <w:trPr>
          <w:jc w:val="center"/>
        </w:trPr>
        <w:tc>
          <w:tcPr>
            <w:tcW w:w="496" w:type="dxa"/>
            <w:noWrap/>
          </w:tcPr>
          <w:p w14:paraId="7D04DDFC"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2</w:t>
            </w:r>
          </w:p>
        </w:tc>
        <w:tc>
          <w:tcPr>
            <w:tcW w:w="2757" w:type="dxa"/>
            <w:noWrap/>
          </w:tcPr>
          <w:p w14:paraId="3EC51405"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Zawartość nadziarna, % (m/m), nie więcej niż</w:t>
            </w:r>
          </w:p>
        </w:tc>
        <w:tc>
          <w:tcPr>
            <w:tcW w:w="2001" w:type="dxa"/>
            <w:noWrap/>
          </w:tcPr>
          <w:p w14:paraId="299DC6E1"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5</w:t>
            </w:r>
          </w:p>
        </w:tc>
        <w:tc>
          <w:tcPr>
            <w:tcW w:w="2112" w:type="dxa"/>
            <w:noWrap/>
          </w:tcPr>
          <w:p w14:paraId="24E36F05"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PN-B-06714-15 [3]</w:t>
            </w:r>
          </w:p>
        </w:tc>
      </w:tr>
      <w:tr w:rsidR="00691B3F" w:rsidRPr="00FA611E" w14:paraId="4670088A" w14:textId="77777777" w:rsidTr="00892579">
        <w:trPr>
          <w:jc w:val="center"/>
        </w:trPr>
        <w:tc>
          <w:tcPr>
            <w:tcW w:w="496" w:type="dxa"/>
            <w:noWrap/>
          </w:tcPr>
          <w:p w14:paraId="2246923E"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3</w:t>
            </w:r>
          </w:p>
        </w:tc>
        <w:tc>
          <w:tcPr>
            <w:tcW w:w="2757" w:type="dxa"/>
            <w:noWrap/>
          </w:tcPr>
          <w:p w14:paraId="08651CAF" w14:textId="77777777" w:rsidR="00691B3F" w:rsidRPr="00FA611E" w:rsidRDefault="00691B3F" w:rsidP="00892579">
            <w:pPr>
              <w:rPr>
                <w:rFonts w:ascii="Arial" w:hAnsi="Arial" w:cs="Arial"/>
                <w:sz w:val="16"/>
                <w:szCs w:val="16"/>
              </w:rPr>
            </w:pPr>
            <w:r w:rsidRPr="00FA611E">
              <w:rPr>
                <w:rFonts w:ascii="Arial" w:hAnsi="Arial" w:cs="Arial"/>
                <w:sz w:val="16"/>
                <w:szCs w:val="16"/>
              </w:rPr>
              <w:t xml:space="preserve">Zawartość </w:t>
            </w:r>
            <w:proofErr w:type="spellStart"/>
            <w:r w:rsidRPr="00FA611E">
              <w:rPr>
                <w:rFonts w:ascii="Arial" w:hAnsi="Arial" w:cs="Arial"/>
                <w:sz w:val="16"/>
                <w:szCs w:val="16"/>
              </w:rPr>
              <w:t>ziarn</w:t>
            </w:r>
            <w:proofErr w:type="spellEnd"/>
            <w:r w:rsidRPr="00FA611E">
              <w:rPr>
                <w:rFonts w:ascii="Arial" w:hAnsi="Arial" w:cs="Arial"/>
                <w:sz w:val="16"/>
                <w:szCs w:val="16"/>
              </w:rPr>
              <w:t xml:space="preserve"> nieforemnych</w:t>
            </w:r>
          </w:p>
          <w:p w14:paraId="2A0A15FB"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%(m/m), nie więcej niż</w:t>
            </w:r>
          </w:p>
        </w:tc>
        <w:tc>
          <w:tcPr>
            <w:tcW w:w="2001" w:type="dxa"/>
            <w:noWrap/>
          </w:tcPr>
          <w:p w14:paraId="5FF9FEB2"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35</w:t>
            </w:r>
          </w:p>
        </w:tc>
        <w:tc>
          <w:tcPr>
            <w:tcW w:w="2112" w:type="dxa"/>
            <w:noWrap/>
          </w:tcPr>
          <w:p w14:paraId="14ACDB91"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PN-B-06714-16 [4]</w:t>
            </w:r>
          </w:p>
        </w:tc>
      </w:tr>
      <w:tr w:rsidR="00691B3F" w:rsidRPr="00FA611E" w14:paraId="38078889" w14:textId="77777777" w:rsidTr="00892579">
        <w:trPr>
          <w:jc w:val="center"/>
        </w:trPr>
        <w:tc>
          <w:tcPr>
            <w:tcW w:w="496" w:type="dxa"/>
            <w:noWrap/>
          </w:tcPr>
          <w:p w14:paraId="53047F2E"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4</w:t>
            </w:r>
          </w:p>
        </w:tc>
        <w:tc>
          <w:tcPr>
            <w:tcW w:w="2757" w:type="dxa"/>
            <w:noWrap/>
          </w:tcPr>
          <w:p w14:paraId="6E8FFAE0"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Zawartość zanieczyszczeń organicznych, %(m/m), nie więcej niż</w:t>
            </w:r>
          </w:p>
        </w:tc>
        <w:tc>
          <w:tcPr>
            <w:tcW w:w="2001" w:type="dxa"/>
            <w:noWrap/>
          </w:tcPr>
          <w:p w14:paraId="2498442F" w14:textId="77777777" w:rsidR="00691B3F" w:rsidRPr="00FA611E" w:rsidRDefault="00691B3F" w:rsidP="00892579">
            <w:pPr>
              <w:jc w:val="center"/>
              <w:rPr>
                <w:rFonts w:ascii="Arial" w:hAnsi="Arial" w:cs="Arial"/>
                <w:sz w:val="16"/>
                <w:szCs w:val="16"/>
              </w:rPr>
            </w:pPr>
          </w:p>
          <w:p w14:paraId="007C8CA1"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w:t>
            </w:r>
          </w:p>
        </w:tc>
        <w:tc>
          <w:tcPr>
            <w:tcW w:w="2112" w:type="dxa"/>
            <w:noWrap/>
          </w:tcPr>
          <w:p w14:paraId="452BAFE4"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PN-B-04481 [1]</w:t>
            </w:r>
          </w:p>
        </w:tc>
      </w:tr>
      <w:tr w:rsidR="00691B3F" w:rsidRPr="00FA611E" w14:paraId="2671BE8B" w14:textId="77777777" w:rsidTr="00892579">
        <w:trPr>
          <w:jc w:val="center"/>
        </w:trPr>
        <w:tc>
          <w:tcPr>
            <w:tcW w:w="496" w:type="dxa"/>
            <w:noWrap/>
          </w:tcPr>
          <w:p w14:paraId="140DB262"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5</w:t>
            </w:r>
          </w:p>
        </w:tc>
        <w:tc>
          <w:tcPr>
            <w:tcW w:w="2757" w:type="dxa"/>
            <w:noWrap/>
          </w:tcPr>
          <w:p w14:paraId="6C811F6F" w14:textId="77777777" w:rsidR="00691B3F" w:rsidRPr="00FA611E" w:rsidRDefault="00691B3F" w:rsidP="00892579">
            <w:pPr>
              <w:overflowPunct w:val="0"/>
              <w:autoSpaceDE w:val="0"/>
              <w:autoSpaceDN w:val="0"/>
              <w:adjustRightInd w:val="0"/>
              <w:rPr>
                <w:rFonts w:ascii="Arial" w:hAnsi="Arial" w:cs="Arial"/>
                <w:sz w:val="16"/>
                <w:szCs w:val="16"/>
              </w:rPr>
            </w:pPr>
            <w:r>
              <w:rPr>
                <w:rFonts w:ascii="Arial" w:hAnsi="Arial" w:cs="Arial"/>
                <w:sz w:val="16"/>
                <w:szCs w:val="16"/>
              </w:rPr>
              <w:t>Wskaźnik piaskowy po pięcio</w:t>
            </w:r>
            <w:r w:rsidRPr="00FA611E">
              <w:rPr>
                <w:rFonts w:ascii="Arial" w:hAnsi="Arial" w:cs="Arial"/>
                <w:sz w:val="16"/>
                <w:szCs w:val="16"/>
              </w:rPr>
              <w:t>krotnym zagęszczeniu metodą I lub II wg PN-B-04481, %</w:t>
            </w:r>
          </w:p>
        </w:tc>
        <w:tc>
          <w:tcPr>
            <w:tcW w:w="2001" w:type="dxa"/>
            <w:noWrap/>
          </w:tcPr>
          <w:p w14:paraId="309FCA41"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od 30 do 70</w:t>
            </w:r>
          </w:p>
        </w:tc>
        <w:tc>
          <w:tcPr>
            <w:tcW w:w="2112" w:type="dxa"/>
            <w:noWrap/>
          </w:tcPr>
          <w:p w14:paraId="7D1EECDC"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BN-64/8931-01 [26]</w:t>
            </w:r>
          </w:p>
        </w:tc>
      </w:tr>
      <w:tr w:rsidR="00691B3F" w:rsidRPr="00FA611E" w14:paraId="049D828C" w14:textId="77777777" w:rsidTr="00892579">
        <w:trPr>
          <w:jc w:val="center"/>
        </w:trPr>
        <w:tc>
          <w:tcPr>
            <w:tcW w:w="496" w:type="dxa"/>
            <w:noWrap/>
          </w:tcPr>
          <w:p w14:paraId="74A78F78"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6</w:t>
            </w:r>
          </w:p>
        </w:tc>
        <w:tc>
          <w:tcPr>
            <w:tcW w:w="2757" w:type="dxa"/>
            <w:noWrap/>
          </w:tcPr>
          <w:p w14:paraId="5B37D88B" w14:textId="77777777" w:rsidR="00691B3F" w:rsidRPr="00FA611E" w:rsidRDefault="00691B3F" w:rsidP="00892579">
            <w:pPr>
              <w:rPr>
                <w:rFonts w:ascii="Arial" w:hAnsi="Arial" w:cs="Arial"/>
                <w:sz w:val="16"/>
                <w:szCs w:val="16"/>
              </w:rPr>
            </w:pPr>
            <w:r w:rsidRPr="00FA611E">
              <w:rPr>
                <w:rFonts w:ascii="Arial" w:hAnsi="Arial" w:cs="Arial"/>
                <w:sz w:val="16"/>
                <w:szCs w:val="16"/>
              </w:rPr>
              <w:t>Ścieralność w bębnie Los Angeles</w:t>
            </w:r>
          </w:p>
          <w:p w14:paraId="087B2058" w14:textId="77777777" w:rsidR="00691B3F" w:rsidRPr="00FA611E" w:rsidRDefault="00691B3F" w:rsidP="00892579">
            <w:pPr>
              <w:rPr>
                <w:rFonts w:ascii="Arial" w:hAnsi="Arial" w:cs="Arial"/>
                <w:sz w:val="16"/>
                <w:szCs w:val="16"/>
              </w:rPr>
            </w:pPr>
            <w:r w:rsidRPr="00FA611E">
              <w:rPr>
                <w:rFonts w:ascii="Arial" w:hAnsi="Arial" w:cs="Arial"/>
                <w:sz w:val="16"/>
                <w:szCs w:val="16"/>
              </w:rPr>
              <w:t>a) ścieralność całkowita po pełnej liczbie obrotów, nie więcej niż</w:t>
            </w:r>
          </w:p>
          <w:p w14:paraId="76948D42"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b) ścieralność częściowa po 1/5 pełnej liczby obrotów, nie więcej niż</w:t>
            </w:r>
          </w:p>
        </w:tc>
        <w:tc>
          <w:tcPr>
            <w:tcW w:w="2001" w:type="dxa"/>
            <w:noWrap/>
          </w:tcPr>
          <w:p w14:paraId="3BFC0D25" w14:textId="77777777" w:rsidR="00691B3F" w:rsidRPr="00FA611E" w:rsidRDefault="00691B3F" w:rsidP="00892579">
            <w:pPr>
              <w:jc w:val="center"/>
              <w:rPr>
                <w:rFonts w:ascii="Arial" w:hAnsi="Arial" w:cs="Arial"/>
                <w:sz w:val="16"/>
                <w:szCs w:val="16"/>
              </w:rPr>
            </w:pPr>
          </w:p>
          <w:p w14:paraId="4F911B22" w14:textId="77777777" w:rsidR="00691B3F" w:rsidRPr="00FA611E" w:rsidRDefault="00691B3F" w:rsidP="00892579">
            <w:pPr>
              <w:jc w:val="center"/>
              <w:rPr>
                <w:rFonts w:ascii="Arial" w:hAnsi="Arial" w:cs="Arial"/>
                <w:sz w:val="16"/>
                <w:szCs w:val="16"/>
              </w:rPr>
            </w:pPr>
          </w:p>
          <w:p w14:paraId="0CCAC743"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35</w:t>
            </w:r>
          </w:p>
          <w:p w14:paraId="5A4B1BFF" w14:textId="77777777" w:rsidR="00691B3F" w:rsidRPr="00FA611E" w:rsidRDefault="00691B3F" w:rsidP="00892579">
            <w:pPr>
              <w:jc w:val="center"/>
              <w:rPr>
                <w:rFonts w:ascii="Arial" w:hAnsi="Arial" w:cs="Arial"/>
                <w:sz w:val="16"/>
                <w:szCs w:val="16"/>
              </w:rPr>
            </w:pPr>
          </w:p>
          <w:p w14:paraId="0E7DEA7E"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30</w:t>
            </w:r>
          </w:p>
        </w:tc>
        <w:tc>
          <w:tcPr>
            <w:tcW w:w="2112" w:type="dxa"/>
            <w:noWrap/>
          </w:tcPr>
          <w:p w14:paraId="0F99A9FC" w14:textId="77777777" w:rsidR="00691B3F" w:rsidRPr="00FA611E" w:rsidRDefault="00691B3F" w:rsidP="00892579">
            <w:pPr>
              <w:jc w:val="center"/>
              <w:rPr>
                <w:rFonts w:ascii="Arial" w:hAnsi="Arial" w:cs="Arial"/>
                <w:sz w:val="16"/>
                <w:szCs w:val="16"/>
              </w:rPr>
            </w:pPr>
          </w:p>
          <w:p w14:paraId="151AE398" w14:textId="77777777" w:rsidR="00691B3F" w:rsidRPr="00FA611E" w:rsidRDefault="00691B3F" w:rsidP="00892579">
            <w:pPr>
              <w:jc w:val="center"/>
              <w:rPr>
                <w:rFonts w:ascii="Arial" w:hAnsi="Arial" w:cs="Arial"/>
                <w:sz w:val="16"/>
                <w:szCs w:val="16"/>
              </w:rPr>
            </w:pPr>
          </w:p>
          <w:p w14:paraId="4399F6CA"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PN-B-06714-42 [12]</w:t>
            </w:r>
          </w:p>
        </w:tc>
      </w:tr>
      <w:tr w:rsidR="00691B3F" w:rsidRPr="00FA611E" w14:paraId="75394D21" w14:textId="77777777" w:rsidTr="00892579">
        <w:trPr>
          <w:jc w:val="center"/>
        </w:trPr>
        <w:tc>
          <w:tcPr>
            <w:tcW w:w="496" w:type="dxa"/>
            <w:noWrap/>
          </w:tcPr>
          <w:p w14:paraId="29A5DC33"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7</w:t>
            </w:r>
          </w:p>
        </w:tc>
        <w:tc>
          <w:tcPr>
            <w:tcW w:w="2757" w:type="dxa"/>
            <w:noWrap/>
          </w:tcPr>
          <w:p w14:paraId="5AFD51DD"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Nasiąkliwość, %(m/m), nie więcej niż</w:t>
            </w:r>
          </w:p>
        </w:tc>
        <w:tc>
          <w:tcPr>
            <w:tcW w:w="2001" w:type="dxa"/>
            <w:noWrap/>
          </w:tcPr>
          <w:p w14:paraId="433A741C"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3</w:t>
            </w:r>
          </w:p>
        </w:tc>
        <w:tc>
          <w:tcPr>
            <w:tcW w:w="2112" w:type="dxa"/>
            <w:noWrap/>
          </w:tcPr>
          <w:p w14:paraId="3485346F"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PN-B-06714-18 [6]</w:t>
            </w:r>
          </w:p>
        </w:tc>
      </w:tr>
      <w:tr w:rsidR="00691B3F" w:rsidRPr="00FA611E" w14:paraId="0BCAE51E" w14:textId="77777777" w:rsidTr="00892579">
        <w:trPr>
          <w:jc w:val="center"/>
        </w:trPr>
        <w:tc>
          <w:tcPr>
            <w:tcW w:w="496" w:type="dxa"/>
            <w:noWrap/>
          </w:tcPr>
          <w:p w14:paraId="3250DDC8"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8</w:t>
            </w:r>
          </w:p>
        </w:tc>
        <w:tc>
          <w:tcPr>
            <w:tcW w:w="2757" w:type="dxa"/>
            <w:noWrap/>
          </w:tcPr>
          <w:p w14:paraId="6358FF9F" w14:textId="77777777" w:rsidR="00691B3F" w:rsidRPr="00FA611E" w:rsidRDefault="00691B3F" w:rsidP="00892579">
            <w:pPr>
              <w:rPr>
                <w:rFonts w:ascii="Arial" w:hAnsi="Arial" w:cs="Arial"/>
                <w:sz w:val="16"/>
                <w:szCs w:val="16"/>
              </w:rPr>
            </w:pPr>
            <w:r w:rsidRPr="00FA611E">
              <w:rPr>
                <w:rFonts w:ascii="Arial" w:hAnsi="Arial" w:cs="Arial"/>
                <w:sz w:val="16"/>
                <w:szCs w:val="16"/>
              </w:rPr>
              <w:t>Mrozoodporność, ub</w:t>
            </w:r>
            <w:r>
              <w:rPr>
                <w:rFonts w:ascii="Arial" w:hAnsi="Arial" w:cs="Arial"/>
                <w:sz w:val="16"/>
                <w:szCs w:val="16"/>
              </w:rPr>
              <w:t>ytek masy po 25 cyklach zamraża</w:t>
            </w:r>
            <w:r w:rsidRPr="00FA611E">
              <w:rPr>
                <w:rFonts w:ascii="Arial" w:hAnsi="Arial" w:cs="Arial"/>
                <w:sz w:val="16"/>
                <w:szCs w:val="16"/>
              </w:rPr>
              <w:t>nia, %(m/m), nie więcej niż</w:t>
            </w:r>
          </w:p>
        </w:tc>
        <w:tc>
          <w:tcPr>
            <w:tcW w:w="2001" w:type="dxa"/>
            <w:noWrap/>
          </w:tcPr>
          <w:p w14:paraId="685358EA" w14:textId="77777777" w:rsidR="00691B3F" w:rsidRPr="00FA611E" w:rsidRDefault="00691B3F" w:rsidP="00892579">
            <w:pPr>
              <w:jc w:val="center"/>
              <w:rPr>
                <w:rFonts w:ascii="Arial" w:hAnsi="Arial" w:cs="Arial"/>
                <w:sz w:val="16"/>
                <w:szCs w:val="16"/>
              </w:rPr>
            </w:pPr>
          </w:p>
          <w:p w14:paraId="60870743"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5</w:t>
            </w:r>
          </w:p>
        </w:tc>
        <w:tc>
          <w:tcPr>
            <w:tcW w:w="2112" w:type="dxa"/>
            <w:noWrap/>
          </w:tcPr>
          <w:p w14:paraId="372E71A7"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PN-B-06714-19 [7]</w:t>
            </w:r>
          </w:p>
        </w:tc>
      </w:tr>
      <w:tr w:rsidR="00691B3F" w:rsidRPr="00FA611E" w14:paraId="21894DEF" w14:textId="77777777" w:rsidTr="00892579">
        <w:trPr>
          <w:jc w:val="center"/>
        </w:trPr>
        <w:tc>
          <w:tcPr>
            <w:tcW w:w="496" w:type="dxa"/>
            <w:noWrap/>
          </w:tcPr>
          <w:p w14:paraId="01C47463"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9</w:t>
            </w:r>
          </w:p>
        </w:tc>
        <w:tc>
          <w:tcPr>
            <w:tcW w:w="2757" w:type="dxa"/>
            <w:noWrap/>
          </w:tcPr>
          <w:p w14:paraId="68B1AE30" w14:textId="77777777" w:rsidR="00691B3F" w:rsidRPr="00FA611E" w:rsidRDefault="00691B3F" w:rsidP="00892579">
            <w:pPr>
              <w:rPr>
                <w:rFonts w:ascii="Arial" w:hAnsi="Arial" w:cs="Arial"/>
                <w:sz w:val="16"/>
                <w:szCs w:val="16"/>
              </w:rPr>
            </w:pPr>
            <w:r>
              <w:rPr>
                <w:rFonts w:ascii="Arial" w:hAnsi="Arial" w:cs="Arial"/>
                <w:sz w:val="16"/>
                <w:szCs w:val="16"/>
              </w:rPr>
              <w:t>Rozpad krzemianowy i żela</w:t>
            </w:r>
            <w:r w:rsidRPr="00FA611E">
              <w:rPr>
                <w:rFonts w:ascii="Arial" w:hAnsi="Arial" w:cs="Arial"/>
                <w:sz w:val="16"/>
                <w:szCs w:val="16"/>
              </w:rPr>
              <w:t>zawy łącznie, % (m/m), nie więcej niż</w:t>
            </w:r>
          </w:p>
        </w:tc>
        <w:tc>
          <w:tcPr>
            <w:tcW w:w="2001" w:type="dxa"/>
            <w:noWrap/>
          </w:tcPr>
          <w:p w14:paraId="03745870" w14:textId="77777777" w:rsidR="00691B3F" w:rsidRPr="00FA611E" w:rsidRDefault="00691B3F" w:rsidP="00892579">
            <w:pPr>
              <w:jc w:val="center"/>
              <w:rPr>
                <w:rFonts w:ascii="Arial" w:hAnsi="Arial" w:cs="Arial"/>
                <w:sz w:val="16"/>
                <w:szCs w:val="16"/>
              </w:rPr>
            </w:pPr>
          </w:p>
          <w:p w14:paraId="21716182"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w:t>
            </w:r>
          </w:p>
        </w:tc>
        <w:tc>
          <w:tcPr>
            <w:tcW w:w="2112" w:type="dxa"/>
            <w:noWrap/>
          </w:tcPr>
          <w:p w14:paraId="15B68122"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PN-B-06714-37 [10]</w:t>
            </w:r>
          </w:p>
          <w:p w14:paraId="1584C514"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PN-B-06714-39 [11]</w:t>
            </w:r>
          </w:p>
        </w:tc>
      </w:tr>
      <w:tr w:rsidR="00691B3F" w:rsidRPr="00FA611E" w14:paraId="76011ACE" w14:textId="77777777" w:rsidTr="00892579">
        <w:trPr>
          <w:jc w:val="center"/>
        </w:trPr>
        <w:tc>
          <w:tcPr>
            <w:tcW w:w="496" w:type="dxa"/>
            <w:noWrap/>
          </w:tcPr>
          <w:p w14:paraId="2B7F901C"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10</w:t>
            </w:r>
          </w:p>
        </w:tc>
        <w:tc>
          <w:tcPr>
            <w:tcW w:w="2757" w:type="dxa"/>
            <w:noWrap/>
          </w:tcPr>
          <w:p w14:paraId="57C8442F"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Zawartość związków siarki w przeliczeniu na SO</w:t>
            </w:r>
            <w:r w:rsidRPr="00FA611E">
              <w:rPr>
                <w:rFonts w:ascii="Arial" w:hAnsi="Arial" w:cs="Arial"/>
                <w:sz w:val="16"/>
                <w:szCs w:val="16"/>
                <w:vertAlign w:val="subscript"/>
              </w:rPr>
              <w:t>3</w:t>
            </w:r>
            <w:r w:rsidRPr="00FA611E">
              <w:rPr>
                <w:rFonts w:ascii="Arial" w:hAnsi="Arial" w:cs="Arial"/>
                <w:sz w:val="16"/>
                <w:szCs w:val="16"/>
              </w:rPr>
              <w:t>, %(m/m), nie więcej niż</w:t>
            </w:r>
          </w:p>
        </w:tc>
        <w:tc>
          <w:tcPr>
            <w:tcW w:w="2001" w:type="dxa"/>
            <w:noWrap/>
          </w:tcPr>
          <w:p w14:paraId="38EC99E3" w14:textId="77777777" w:rsidR="00691B3F" w:rsidRPr="00FA611E" w:rsidRDefault="00691B3F" w:rsidP="00892579">
            <w:pPr>
              <w:jc w:val="center"/>
              <w:rPr>
                <w:rFonts w:ascii="Arial" w:hAnsi="Arial" w:cs="Arial"/>
                <w:sz w:val="16"/>
                <w:szCs w:val="16"/>
              </w:rPr>
            </w:pPr>
          </w:p>
          <w:p w14:paraId="67D878FF"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w:t>
            </w:r>
          </w:p>
        </w:tc>
        <w:tc>
          <w:tcPr>
            <w:tcW w:w="2112" w:type="dxa"/>
            <w:noWrap/>
          </w:tcPr>
          <w:p w14:paraId="76A6BF2D"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PN-B-06714-28 [9]</w:t>
            </w:r>
          </w:p>
        </w:tc>
      </w:tr>
      <w:tr w:rsidR="00691B3F" w:rsidRPr="00FA611E" w14:paraId="25FEA811" w14:textId="77777777" w:rsidTr="00892579">
        <w:trPr>
          <w:jc w:val="center"/>
        </w:trPr>
        <w:tc>
          <w:tcPr>
            <w:tcW w:w="496" w:type="dxa"/>
            <w:noWrap/>
          </w:tcPr>
          <w:p w14:paraId="236E3B9C"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11</w:t>
            </w:r>
          </w:p>
        </w:tc>
        <w:tc>
          <w:tcPr>
            <w:tcW w:w="2757" w:type="dxa"/>
            <w:noWrap/>
          </w:tcPr>
          <w:p w14:paraId="56F1A35E" w14:textId="77777777" w:rsidR="00691B3F" w:rsidRPr="00FA611E" w:rsidRDefault="00691B3F" w:rsidP="00892579">
            <w:pPr>
              <w:rPr>
                <w:rFonts w:ascii="Arial" w:hAnsi="Arial" w:cs="Arial"/>
                <w:sz w:val="16"/>
                <w:szCs w:val="16"/>
              </w:rPr>
            </w:pPr>
            <w:r w:rsidRPr="00FA611E">
              <w:rPr>
                <w:rFonts w:ascii="Arial" w:hAnsi="Arial" w:cs="Arial"/>
                <w:sz w:val="16"/>
                <w:szCs w:val="16"/>
              </w:rPr>
              <w:t>Wskaźnik nośności w</w:t>
            </w:r>
            <w:r w:rsidRPr="00FA611E">
              <w:rPr>
                <w:rFonts w:ascii="Arial" w:hAnsi="Arial" w:cs="Arial"/>
                <w:sz w:val="16"/>
                <w:szCs w:val="16"/>
                <w:vertAlign w:val="subscript"/>
              </w:rPr>
              <w:t>noś</w:t>
            </w:r>
            <w:r w:rsidRPr="00FA611E">
              <w:rPr>
                <w:rFonts w:ascii="Arial" w:hAnsi="Arial" w:cs="Arial"/>
                <w:sz w:val="16"/>
                <w:szCs w:val="16"/>
              </w:rPr>
              <w:t xml:space="preserve"> mieszanki kruszywa, %, nie mniejszy niż:</w:t>
            </w:r>
          </w:p>
          <w:p w14:paraId="0F1522DF" w14:textId="77777777" w:rsidR="00691B3F" w:rsidRPr="00FA611E" w:rsidRDefault="00691B3F" w:rsidP="00892579">
            <w:pPr>
              <w:rPr>
                <w:rFonts w:ascii="Arial" w:hAnsi="Arial" w:cs="Arial"/>
                <w:sz w:val="16"/>
                <w:szCs w:val="16"/>
              </w:rPr>
            </w:pPr>
            <w:r w:rsidRPr="00FA611E">
              <w:rPr>
                <w:rFonts w:ascii="Arial" w:hAnsi="Arial" w:cs="Arial"/>
                <w:sz w:val="16"/>
                <w:szCs w:val="16"/>
              </w:rPr>
              <w:t>a) przy zagęszczeniu I</w:t>
            </w:r>
            <w:r w:rsidRPr="00FA611E">
              <w:rPr>
                <w:rFonts w:ascii="Arial" w:hAnsi="Arial" w:cs="Arial"/>
                <w:sz w:val="16"/>
                <w:szCs w:val="16"/>
                <w:vertAlign w:val="subscript"/>
              </w:rPr>
              <w:t>S</w:t>
            </w:r>
            <w:r w:rsidRPr="00FA611E">
              <w:rPr>
                <w:rFonts w:ascii="Arial" w:hAnsi="Arial" w:cs="Arial"/>
                <w:sz w:val="16"/>
                <w:szCs w:val="16"/>
              </w:rPr>
              <w:sym w:font="Symbol" w:char="00B3"/>
            </w:r>
            <w:r w:rsidRPr="00FA611E">
              <w:rPr>
                <w:rFonts w:ascii="Arial" w:hAnsi="Arial" w:cs="Arial"/>
                <w:sz w:val="16"/>
                <w:szCs w:val="16"/>
              </w:rPr>
              <w:t xml:space="preserve"> 1,00</w:t>
            </w:r>
          </w:p>
          <w:p w14:paraId="38E770B2" w14:textId="77777777" w:rsidR="00691B3F" w:rsidRPr="00FA611E" w:rsidRDefault="00691B3F" w:rsidP="00892579">
            <w:pPr>
              <w:overflowPunct w:val="0"/>
              <w:autoSpaceDE w:val="0"/>
              <w:autoSpaceDN w:val="0"/>
              <w:adjustRightInd w:val="0"/>
              <w:rPr>
                <w:rFonts w:ascii="Arial" w:hAnsi="Arial" w:cs="Arial"/>
                <w:sz w:val="16"/>
                <w:szCs w:val="16"/>
              </w:rPr>
            </w:pPr>
            <w:r w:rsidRPr="00FA611E">
              <w:rPr>
                <w:rFonts w:ascii="Arial" w:hAnsi="Arial" w:cs="Arial"/>
                <w:sz w:val="16"/>
                <w:szCs w:val="16"/>
              </w:rPr>
              <w:t>b) przy zagęszczeniu I</w:t>
            </w:r>
            <w:r w:rsidRPr="00FA611E">
              <w:rPr>
                <w:rFonts w:ascii="Arial" w:hAnsi="Arial" w:cs="Arial"/>
                <w:sz w:val="16"/>
                <w:szCs w:val="16"/>
                <w:vertAlign w:val="subscript"/>
              </w:rPr>
              <w:t>S</w:t>
            </w:r>
            <w:r w:rsidRPr="00FA611E">
              <w:rPr>
                <w:rFonts w:ascii="Arial" w:hAnsi="Arial" w:cs="Arial"/>
                <w:sz w:val="16"/>
                <w:szCs w:val="16"/>
              </w:rPr>
              <w:sym w:font="Symbol" w:char="00B3"/>
            </w:r>
            <w:r w:rsidRPr="00FA611E">
              <w:rPr>
                <w:rFonts w:ascii="Arial" w:hAnsi="Arial" w:cs="Arial"/>
                <w:sz w:val="16"/>
                <w:szCs w:val="16"/>
              </w:rPr>
              <w:t xml:space="preserve"> 1,03</w:t>
            </w:r>
          </w:p>
        </w:tc>
        <w:tc>
          <w:tcPr>
            <w:tcW w:w="2001" w:type="dxa"/>
            <w:noWrap/>
          </w:tcPr>
          <w:p w14:paraId="21DB3289" w14:textId="77777777" w:rsidR="00691B3F" w:rsidRPr="00FA611E" w:rsidRDefault="00691B3F" w:rsidP="00892579">
            <w:pPr>
              <w:jc w:val="center"/>
              <w:rPr>
                <w:rFonts w:ascii="Arial" w:hAnsi="Arial" w:cs="Arial"/>
                <w:sz w:val="16"/>
                <w:szCs w:val="16"/>
              </w:rPr>
            </w:pPr>
          </w:p>
          <w:p w14:paraId="712E6B63" w14:textId="77777777" w:rsidR="00691B3F" w:rsidRPr="00FA611E" w:rsidRDefault="00691B3F" w:rsidP="00892579">
            <w:pPr>
              <w:jc w:val="center"/>
              <w:rPr>
                <w:rFonts w:ascii="Arial" w:hAnsi="Arial" w:cs="Arial"/>
                <w:sz w:val="16"/>
                <w:szCs w:val="16"/>
              </w:rPr>
            </w:pPr>
          </w:p>
          <w:p w14:paraId="1CDAA8F5"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80</w:t>
            </w:r>
          </w:p>
          <w:p w14:paraId="0B907960"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120</w:t>
            </w:r>
          </w:p>
        </w:tc>
        <w:tc>
          <w:tcPr>
            <w:tcW w:w="2112" w:type="dxa"/>
            <w:noWrap/>
          </w:tcPr>
          <w:p w14:paraId="408D1E75" w14:textId="77777777" w:rsidR="00691B3F" w:rsidRPr="00FA611E" w:rsidRDefault="00691B3F" w:rsidP="00892579">
            <w:pPr>
              <w:jc w:val="center"/>
              <w:rPr>
                <w:rFonts w:ascii="Arial" w:hAnsi="Arial" w:cs="Arial"/>
                <w:sz w:val="16"/>
                <w:szCs w:val="16"/>
              </w:rPr>
            </w:pPr>
          </w:p>
          <w:p w14:paraId="00D64C65" w14:textId="77777777" w:rsidR="00691B3F" w:rsidRPr="00FA611E" w:rsidRDefault="00691B3F" w:rsidP="00892579">
            <w:pPr>
              <w:jc w:val="center"/>
              <w:rPr>
                <w:rFonts w:ascii="Arial" w:hAnsi="Arial" w:cs="Arial"/>
                <w:sz w:val="16"/>
                <w:szCs w:val="16"/>
              </w:rPr>
            </w:pPr>
          </w:p>
          <w:p w14:paraId="383D62A8"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PN-S-06102[21]</w:t>
            </w:r>
          </w:p>
        </w:tc>
      </w:tr>
    </w:tbl>
    <w:p w14:paraId="35825BBC" w14:textId="77777777" w:rsidR="00691B3F" w:rsidRPr="00FA611E" w:rsidRDefault="00691B3F" w:rsidP="00691B3F">
      <w:pPr>
        <w:jc w:val="both"/>
        <w:rPr>
          <w:rFonts w:ascii="Arial" w:hAnsi="Arial" w:cs="Arial"/>
          <w:b/>
          <w:sz w:val="16"/>
          <w:szCs w:val="16"/>
        </w:rPr>
      </w:pPr>
      <w:r w:rsidRPr="00FA611E">
        <w:rPr>
          <w:rFonts w:ascii="Arial" w:hAnsi="Arial" w:cs="Arial"/>
          <w:b/>
          <w:sz w:val="16"/>
          <w:szCs w:val="16"/>
        </w:rPr>
        <w:t>  </w:t>
      </w:r>
    </w:p>
    <w:p w14:paraId="650600AE"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2.3.</w:t>
      </w:r>
      <w:r>
        <w:rPr>
          <w:rFonts w:ascii="Arial" w:hAnsi="Arial" w:cs="Arial"/>
          <w:b/>
          <w:sz w:val="16"/>
          <w:szCs w:val="16"/>
        </w:rPr>
        <w:t>3</w:t>
      </w:r>
      <w:r w:rsidRPr="00FA611E">
        <w:rPr>
          <w:rFonts w:ascii="Arial" w:hAnsi="Arial" w:cs="Arial"/>
          <w:b/>
          <w:sz w:val="16"/>
          <w:szCs w:val="16"/>
        </w:rPr>
        <w:t xml:space="preserve">. </w:t>
      </w:r>
      <w:r w:rsidRPr="00FA611E">
        <w:rPr>
          <w:rFonts w:ascii="Arial" w:hAnsi="Arial" w:cs="Arial"/>
          <w:sz w:val="16"/>
          <w:szCs w:val="16"/>
        </w:rPr>
        <w:t>Woda</w:t>
      </w:r>
    </w:p>
    <w:p w14:paraId="3254F4B2" w14:textId="28598C82" w:rsidR="00691B3F" w:rsidRPr="00FA611E" w:rsidRDefault="00691B3F" w:rsidP="00691B3F">
      <w:pPr>
        <w:jc w:val="both"/>
        <w:rPr>
          <w:rFonts w:ascii="Arial" w:hAnsi="Arial" w:cs="Arial"/>
          <w:sz w:val="16"/>
          <w:szCs w:val="16"/>
        </w:rPr>
      </w:pPr>
      <w:r w:rsidRPr="00FA611E">
        <w:rPr>
          <w:rFonts w:ascii="Arial" w:hAnsi="Arial" w:cs="Arial"/>
          <w:sz w:val="16"/>
          <w:szCs w:val="16"/>
        </w:rPr>
        <w:t>Należy stosować wodę wg PN-B-32250.</w:t>
      </w:r>
    </w:p>
    <w:p w14:paraId="003C1035" w14:textId="77777777" w:rsidR="00691B3F" w:rsidRPr="00FA611E" w:rsidRDefault="00691B3F" w:rsidP="00691B3F">
      <w:pPr>
        <w:pStyle w:val="Nagwek1"/>
        <w:spacing w:before="0" w:after="0"/>
        <w:jc w:val="both"/>
        <w:rPr>
          <w:rFonts w:cs="Arial"/>
          <w:sz w:val="16"/>
          <w:szCs w:val="16"/>
        </w:rPr>
      </w:pPr>
    </w:p>
    <w:p w14:paraId="1B4675EE" w14:textId="77777777" w:rsidR="00691B3F" w:rsidRPr="00FA611E" w:rsidRDefault="00691B3F" w:rsidP="00691B3F">
      <w:pPr>
        <w:pStyle w:val="Nagwek1"/>
        <w:spacing w:before="0" w:after="0"/>
        <w:jc w:val="both"/>
        <w:rPr>
          <w:rFonts w:cs="Arial"/>
          <w:sz w:val="16"/>
          <w:szCs w:val="16"/>
        </w:rPr>
      </w:pPr>
      <w:r w:rsidRPr="00FA611E">
        <w:rPr>
          <w:rFonts w:cs="Arial"/>
          <w:sz w:val="16"/>
          <w:szCs w:val="16"/>
        </w:rPr>
        <w:t>3. SPRZĘT</w:t>
      </w:r>
    </w:p>
    <w:p w14:paraId="7926F989" w14:textId="77777777" w:rsidR="00691B3F" w:rsidRPr="00FA611E" w:rsidRDefault="00691B3F" w:rsidP="00691B3F">
      <w:pPr>
        <w:pStyle w:val="Nagwek2"/>
        <w:spacing w:before="0" w:after="0"/>
        <w:rPr>
          <w:rFonts w:ascii="Arial" w:hAnsi="Arial" w:cs="Arial"/>
          <w:sz w:val="16"/>
          <w:szCs w:val="16"/>
        </w:rPr>
      </w:pPr>
    </w:p>
    <w:p w14:paraId="673FEF55"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3.1. Ogólne wymagania dotyczące sprzętu</w:t>
      </w:r>
    </w:p>
    <w:p w14:paraId="1ACD85BE"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Ogólne wymagania dotyczące sprzętu podano w </w:t>
      </w:r>
      <w:r>
        <w:rPr>
          <w:rFonts w:ascii="Arial" w:hAnsi="Arial" w:cs="Arial"/>
          <w:sz w:val="16"/>
          <w:szCs w:val="16"/>
        </w:rPr>
        <w:t>ST</w:t>
      </w:r>
      <w:r w:rsidRPr="00FA611E">
        <w:rPr>
          <w:rFonts w:ascii="Arial" w:hAnsi="Arial" w:cs="Arial"/>
          <w:sz w:val="16"/>
          <w:szCs w:val="16"/>
        </w:rPr>
        <w:t xml:space="preserve"> „Wymagania ogólne” pkt 3.</w:t>
      </w:r>
    </w:p>
    <w:p w14:paraId="59909925" w14:textId="77777777" w:rsidR="00691B3F" w:rsidRPr="00FA611E" w:rsidRDefault="00691B3F" w:rsidP="00691B3F">
      <w:pPr>
        <w:pStyle w:val="Nagwek2"/>
        <w:spacing w:before="0" w:after="0"/>
        <w:rPr>
          <w:rFonts w:ascii="Arial" w:hAnsi="Arial" w:cs="Arial"/>
          <w:sz w:val="16"/>
          <w:szCs w:val="16"/>
        </w:rPr>
      </w:pPr>
    </w:p>
    <w:p w14:paraId="1B501974"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3.2. Sprzęt do wykonania robót</w:t>
      </w:r>
    </w:p>
    <w:p w14:paraId="6AED3807"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Wykonawca przystępujący do wykonania podbudowy z kruszyw stabilizowanych mechanicznie</w:t>
      </w:r>
      <w:r>
        <w:rPr>
          <w:rFonts w:ascii="Arial" w:hAnsi="Arial" w:cs="Arial"/>
          <w:sz w:val="16"/>
          <w:szCs w:val="16"/>
        </w:rPr>
        <w:t xml:space="preserve"> </w:t>
      </w:r>
      <w:r w:rsidRPr="00FA611E">
        <w:rPr>
          <w:rFonts w:ascii="Arial" w:hAnsi="Arial" w:cs="Arial"/>
          <w:sz w:val="16"/>
          <w:szCs w:val="16"/>
        </w:rPr>
        <w:t>powinien wykazać się możliwością korzystania z następującego sprzętu:</w:t>
      </w:r>
    </w:p>
    <w:p w14:paraId="298B49EC" w14:textId="77777777" w:rsidR="00691B3F" w:rsidRPr="00FA611E" w:rsidRDefault="00691B3F" w:rsidP="00691B3F">
      <w:pPr>
        <w:overflowPunct w:val="0"/>
        <w:autoSpaceDE w:val="0"/>
        <w:autoSpaceDN w:val="0"/>
        <w:adjustRightInd w:val="0"/>
        <w:ind w:left="284" w:hanging="284"/>
        <w:jc w:val="both"/>
        <w:rPr>
          <w:rFonts w:ascii="Arial" w:hAnsi="Arial" w:cs="Arial"/>
          <w:sz w:val="16"/>
          <w:szCs w:val="16"/>
        </w:rPr>
      </w:pPr>
      <w:r w:rsidRPr="00FA611E">
        <w:rPr>
          <w:rFonts w:ascii="Arial" w:hAnsi="Arial" w:cs="Arial"/>
          <w:sz w:val="16"/>
          <w:szCs w:val="16"/>
        </w:rPr>
        <w:lastRenderedPageBreak/>
        <w:t>a)  mieszarek do wytwarzania mieszanki, wyposażonych w urządzenia dozujące wodę. Mieszarki powinny zapewnić wytworzenie jednorodnej mieszanki o wilgotności optymalnej,</w:t>
      </w:r>
    </w:p>
    <w:p w14:paraId="5F9FB36E" w14:textId="77777777" w:rsidR="00691B3F" w:rsidRPr="00FA611E" w:rsidRDefault="00691B3F" w:rsidP="00691B3F">
      <w:pPr>
        <w:overflowPunct w:val="0"/>
        <w:autoSpaceDE w:val="0"/>
        <w:autoSpaceDN w:val="0"/>
        <w:adjustRightInd w:val="0"/>
        <w:jc w:val="both"/>
        <w:rPr>
          <w:rFonts w:ascii="Arial" w:hAnsi="Arial" w:cs="Arial"/>
          <w:sz w:val="16"/>
          <w:szCs w:val="16"/>
        </w:rPr>
      </w:pPr>
      <w:r w:rsidRPr="00FA611E">
        <w:rPr>
          <w:rFonts w:ascii="Arial" w:hAnsi="Arial" w:cs="Arial"/>
          <w:sz w:val="16"/>
          <w:szCs w:val="16"/>
        </w:rPr>
        <w:t>b)  równiarek albo układarek do rozkładania mieszanki,</w:t>
      </w:r>
    </w:p>
    <w:p w14:paraId="0CB374DB" w14:textId="77777777" w:rsidR="00691B3F" w:rsidRPr="00FA611E" w:rsidRDefault="00691B3F" w:rsidP="00691B3F">
      <w:pPr>
        <w:overflowPunct w:val="0"/>
        <w:autoSpaceDE w:val="0"/>
        <w:autoSpaceDN w:val="0"/>
        <w:adjustRightInd w:val="0"/>
        <w:ind w:left="284" w:hanging="284"/>
        <w:jc w:val="both"/>
        <w:rPr>
          <w:rFonts w:ascii="Arial" w:hAnsi="Arial" w:cs="Arial"/>
          <w:sz w:val="16"/>
          <w:szCs w:val="16"/>
        </w:rPr>
      </w:pPr>
      <w:r w:rsidRPr="00FA611E">
        <w:rPr>
          <w:rFonts w:ascii="Arial" w:hAnsi="Arial" w:cs="Arial"/>
          <w:sz w:val="16"/>
          <w:szCs w:val="16"/>
        </w:rPr>
        <w:t>c)   walców ogumionych i stalowych wibracyjnych lub statycznych do zagęszczania. W miejscach trudno dostępnych powinny być stosowane zagęszczarki płytowe, ubijaki mechaniczne lub małe walce wibracyjne.</w:t>
      </w:r>
    </w:p>
    <w:p w14:paraId="5B96ACA1" w14:textId="77777777" w:rsidR="00691B3F" w:rsidRPr="00FA611E" w:rsidRDefault="00691B3F" w:rsidP="00691B3F">
      <w:pPr>
        <w:pStyle w:val="Nagwek1"/>
        <w:spacing w:before="0" w:after="0"/>
        <w:jc w:val="both"/>
        <w:rPr>
          <w:rFonts w:cs="Arial"/>
          <w:sz w:val="16"/>
          <w:szCs w:val="16"/>
        </w:rPr>
      </w:pPr>
    </w:p>
    <w:p w14:paraId="3E6989BC" w14:textId="77777777" w:rsidR="00691B3F" w:rsidRPr="00FA611E" w:rsidRDefault="00691B3F" w:rsidP="00691B3F">
      <w:pPr>
        <w:pStyle w:val="Nagwek1"/>
        <w:spacing w:before="0" w:after="0"/>
        <w:jc w:val="both"/>
        <w:rPr>
          <w:rFonts w:cs="Arial"/>
          <w:sz w:val="16"/>
          <w:szCs w:val="16"/>
        </w:rPr>
      </w:pPr>
      <w:r w:rsidRPr="00FA611E">
        <w:rPr>
          <w:rFonts w:cs="Arial"/>
          <w:sz w:val="16"/>
          <w:szCs w:val="16"/>
        </w:rPr>
        <w:t>4. TRANSPORT</w:t>
      </w:r>
    </w:p>
    <w:p w14:paraId="71D5C4B0" w14:textId="77777777" w:rsidR="00691B3F" w:rsidRPr="00FA611E" w:rsidRDefault="00691B3F" w:rsidP="00691B3F">
      <w:pPr>
        <w:pStyle w:val="Nagwek2"/>
        <w:spacing w:before="0" w:after="0"/>
        <w:rPr>
          <w:rFonts w:ascii="Arial" w:hAnsi="Arial" w:cs="Arial"/>
          <w:sz w:val="16"/>
          <w:szCs w:val="16"/>
        </w:rPr>
      </w:pPr>
    </w:p>
    <w:p w14:paraId="30E79A83"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4.1. Ogólne wymagania dotyczące transportu</w:t>
      </w:r>
    </w:p>
    <w:p w14:paraId="401F4FC2"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Ogólne wymagania dotyczące transportu podano w </w:t>
      </w:r>
      <w:r>
        <w:rPr>
          <w:rFonts w:ascii="Arial" w:hAnsi="Arial" w:cs="Arial"/>
          <w:sz w:val="16"/>
          <w:szCs w:val="16"/>
        </w:rPr>
        <w:t>ST</w:t>
      </w:r>
      <w:r w:rsidRPr="00FA611E">
        <w:rPr>
          <w:rFonts w:ascii="Arial" w:hAnsi="Arial" w:cs="Arial"/>
          <w:sz w:val="16"/>
          <w:szCs w:val="16"/>
        </w:rPr>
        <w:t xml:space="preserve"> „Wymagania ogólne” pkt 4.</w:t>
      </w:r>
    </w:p>
    <w:p w14:paraId="0C4399D9" w14:textId="77777777" w:rsidR="00691B3F" w:rsidRPr="00FA611E" w:rsidRDefault="00691B3F" w:rsidP="00691B3F">
      <w:pPr>
        <w:pStyle w:val="Nagwek2"/>
        <w:spacing w:before="0" w:after="0"/>
        <w:rPr>
          <w:rFonts w:ascii="Arial" w:hAnsi="Arial" w:cs="Arial"/>
          <w:sz w:val="16"/>
          <w:szCs w:val="16"/>
        </w:rPr>
      </w:pPr>
    </w:p>
    <w:p w14:paraId="1871E18B"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4.2. Transport materiałów</w:t>
      </w:r>
    </w:p>
    <w:p w14:paraId="63E63E74"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Kruszywa można przewozić dowolnymi środkami transportu w warunkach zabezpieczających je przed zanieczyszczeniem, zmieszaniem z innymi materiałami, nadmiernym wysuszeniem i zawilgoceniem. Transport cementu powinien odbywać się zgodnie z BN-88/6731-08 [24]. Transport pozostałych materiałów powinien odbywać się zgodnie z wymaganiami norm przedmiotowych.</w:t>
      </w:r>
    </w:p>
    <w:p w14:paraId="12F6C162" w14:textId="77777777" w:rsidR="00691B3F" w:rsidRPr="00FA611E" w:rsidRDefault="00691B3F" w:rsidP="00691B3F">
      <w:pPr>
        <w:pStyle w:val="Nagwek1"/>
        <w:spacing w:before="0" w:after="0"/>
        <w:jc w:val="both"/>
        <w:rPr>
          <w:rFonts w:cs="Arial"/>
          <w:sz w:val="16"/>
          <w:szCs w:val="16"/>
        </w:rPr>
      </w:pPr>
    </w:p>
    <w:p w14:paraId="47E24001" w14:textId="77777777" w:rsidR="00691B3F" w:rsidRDefault="00691B3F" w:rsidP="00691B3F">
      <w:pPr>
        <w:jc w:val="both"/>
        <w:rPr>
          <w:rFonts w:ascii="Arial" w:hAnsi="Arial" w:cs="Arial"/>
          <w:b/>
          <w:sz w:val="16"/>
          <w:szCs w:val="16"/>
        </w:rPr>
      </w:pPr>
    </w:p>
    <w:p w14:paraId="38B951CB" w14:textId="72A9C71F" w:rsidR="00691B3F" w:rsidRPr="00691B3F" w:rsidRDefault="00691B3F" w:rsidP="00691B3F">
      <w:pPr>
        <w:jc w:val="both"/>
        <w:rPr>
          <w:rFonts w:ascii="Arial" w:hAnsi="Arial" w:cs="Arial"/>
          <w:b/>
          <w:sz w:val="16"/>
          <w:szCs w:val="16"/>
        </w:rPr>
      </w:pPr>
      <w:r w:rsidRPr="00691B3F">
        <w:rPr>
          <w:rFonts w:ascii="Arial" w:hAnsi="Arial" w:cs="Arial"/>
          <w:b/>
          <w:sz w:val="16"/>
          <w:szCs w:val="16"/>
        </w:rPr>
        <w:t>5. WYKONANIE ROBÓT</w:t>
      </w:r>
    </w:p>
    <w:p w14:paraId="51312C5C" w14:textId="77777777" w:rsidR="00691B3F" w:rsidRDefault="00691B3F" w:rsidP="00691B3F">
      <w:pPr>
        <w:jc w:val="both"/>
        <w:rPr>
          <w:rFonts w:ascii="Arial" w:hAnsi="Arial" w:cs="Arial"/>
          <w:b/>
          <w:sz w:val="16"/>
          <w:szCs w:val="16"/>
        </w:rPr>
      </w:pPr>
    </w:p>
    <w:p w14:paraId="3883B8E1" w14:textId="5D1A335C" w:rsidR="00691B3F" w:rsidRPr="00691B3F" w:rsidRDefault="00691B3F" w:rsidP="00691B3F">
      <w:pPr>
        <w:jc w:val="both"/>
        <w:rPr>
          <w:rFonts w:ascii="Arial" w:hAnsi="Arial" w:cs="Arial"/>
          <w:b/>
          <w:sz w:val="16"/>
          <w:szCs w:val="16"/>
        </w:rPr>
      </w:pPr>
      <w:r w:rsidRPr="00691B3F">
        <w:rPr>
          <w:rFonts w:ascii="Arial" w:hAnsi="Arial" w:cs="Arial"/>
          <w:b/>
          <w:sz w:val="16"/>
          <w:szCs w:val="16"/>
        </w:rPr>
        <w:t>5.1. Ogólne zasady wykonania robót</w:t>
      </w:r>
    </w:p>
    <w:p w14:paraId="30586B4D" w14:textId="5B656D2D" w:rsidR="00691B3F" w:rsidRPr="00691B3F" w:rsidRDefault="00691B3F" w:rsidP="00691B3F">
      <w:pPr>
        <w:jc w:val="both"/>
        <w:rPr>
          <w:rFonts w:ascii="Arial" w:hAnsi="Arial" w:cs="Arial"/>
          <w:sz w:val="16"/>
          <w:szCs w:val="16"/>
        </w:rPr>
      </w:pPr>
      <w:r w:rsidRPr="00691B3F">
        <w:rPr>
          <w:rFonts w:ascii="Arial" w:hAnsi="Arial" w:cs="Arial"/>
          <w:sz w:val="16"/>
          <w:szCs w:val="16"/>
        </w:rPr>
        <w:t>Ogólne zasady wykonania robót podano w ST „Wymagania ogólne” pkt 5.</w:t>
      </w:r>
    </w:p>
    <w:p w14:paraId="4852C76B" w14:textId="77777777" w:rsidR="00691B3F" w:rsidRDefault="00691B3F" w:rsidP="00691B3F">
      <w:pPr>
        <w:jc w:val="both"/>
        <w:rPr>
          <w:rFonts w:ascii="Arial" w:hAnsi="Arial" w:cs="Arial"/>
          <w:b/>
          <w:sz w:val="16"/>
          <w:szCs w:val="16"/>
        </w:rPr>
      </w:pPr>
    </w:p>
    <w:p w14:paraId="648665DE" w14:textId="2BD19C96" w:rsidR="00691B3F" w:rsidRPr="00691B3F" w:rsidRDefault="00691B3F" w:rsidP="00691B3F">
      <w:pPr>
        <w:jc w:val="both"/>
        <w:rPr>
          <w:rFonts w:ascii="Arial" w:hAnsi="Arial" w:cs="Arial"/>
          <w:b/>
          <w:sz w:val="16"/>
          <w:szCs w:val="16"/>
        </w:rPr>
      </w:pPr>
      <w:r w:rsidRPr="00691B3F">
        <w:rPr>
          <w:rFonts w:ascii="Arial" w:hAnsi="Arial" w:cs="Arial"/>
          <w:b/>
          <w:sz w:val="16"/>
          <w:szCs w:val="16"/>
        </w:rPr>
        <w:t>5.</w:t>
      </w:r>
      <w:r>
        <w:rPr>
          <w:rFonts w:ascii="Arial" w:hAnsi="Arial" w:cs="Arial"/>
          <w:b/>
          <w:sz w:val="16"/>
          <w:szCs w:val="16"/>
        </w:rPr>
        <w:t>2</w:t>
      </w:r>
      <w:r w:rsidRPr="00691B3F">
        <w:rPr>
          <w:rFonts w:ascii="Arial" w:hAnsi="Arial" w:cs="Arial"/>
          <w:b/>
          <w:sz w:val="16"/>
          <w:szCs w:val="16"/>
        </w:rPr>
        <w:t>. Przygotowanie powierzchni podbudowy do wyrównania   kruszywem stabilizowanym mechanicznie</w:t>
      </w:r>
    </w:p>
    <w:p w14:paraId="562E0BC7" w14:textId="2370E8A8" w:rsidR="00691B3F" w:rsidRPr="00691B3F" w:rsidRDefault="00691B3F" w:rsidP="00691B3F">
      <w:pPr>
        <w:jc w:val="both"/>
        <w:rPr>
          <w:rFonts w:ascii="Arial" w:hAnsi="Arial" w:cs="Arial"/>
          <w:sz w:val="16"/>
          <w:szCs w:val="16"/>
        </w:rPr>
      </w:pPr>
      <w:r w:rsidRPr="00691B3F">
        <w:rPr>
          <w:rFonts w:ascii="Arial" w:hAnsi="Arial" w:cs="Arial"/>
          <w:sz w:val="16"/>
          <w:szCs w:val="16"/>
        </w:rPr>
        <w:t xml:space="preserve">Powierzchnia podbudowy tłuczniowej lub z kruszyw przewidziana do wyrównania powinna zostać przed układaniem warstwy wyrównawczej </w:t>
      </w:r>
      <w:proofErr w:type="spellStart"/>
      <w:r w:rsidRPr="00691B3F">
        <w:rPr>
          <w:rFonts w:ascii="Arial" w:hAnsi="Arial" w:cs="Arial"/>
          <w:sz w:val="16"/>
          <w:szCs w:val="16"/>
        </w:rPr>
        <w:t>zoskardowana</w:t>
      </w:r>
      <w:proofErr w:type="spellEnd"/>
      <w:r w:rsidRPr="00691B3F">
        <w:rPr>
          <w:rFonts w:ascii="Arial" w:hAnsi="Arial" w:cs="Arial"/>
          <w:sz w:val="16"/>
          <w:szCs w:val="16"/>
        </w:rPr>
        <w:t xml:space="preserve"> na głębokość 7 cm, co pozwoli na właściwe związanie wykonanej warstwy wyrównawczej z istniejącą podbudową.</w:t>
      </w:r>
    </w:p>
    <w:p w14:paraId="56FBD296" w14:textId="527AF718" w:rsidR="00691B3F" w:rsidRDefault="00691B3F" w:rsidP="00691B3F">
      <w:pPr>
        <w:jc w:val="both"/>
        <w:rPr>
          <w:rFonts w:ascii="Arial" w:hAnsi="Arial" w:cs="Arial"/>
          <w:sz w:val="16"/>
          <w:szCs w:val="16"/>
        </w:rPr>
      </w:pPr>
      <w:r w:rsidRPr="00691B3F">
        <w:rPr>
          <w:rFonts w:ascii="Arial" w:hAnsi="Arial" w:cs="Arial"/>
          <w:sz w:val="16"/>
          <w:szCs w:val="16"/>
        </w:rPr>
        <w:t>Prace pomiarowe powinny być wykonane w sposób umożliwiający wykonanie wyrównania podbudowy zgodnie z dokumentacją projektową.</w:t>
      </w:r>
    </w:p>
    <w:p w14:paraId="5F9A74EC" w14:textId="77777777" w:rsidR="0038720F" w:rsidRPr="00691B3F" w:rsidRDefault="0038720F" w:rsidP="00691B3F">
      <w:pPr>
        <w:jc w:val="both"/>
        <w:rPr>
          <w:rFonts w:ascii="Arial" w:hAnsi="Arial" w:cs="Arial"/>
          <w:sz w:val="16"/>
          <w:szCs w:val="16"/>
        </w:rPr>
      </w:pPr>
    </w:p>
    <w:p w14:paraId="15CAA860" w14:textId="647C3E5D" w:rsidR="00691B3F" w:rsidRPr="00691B3F" w:rsidRDefault="00691B3F" w:rsidP="00691B3F">
      <w:pPr>
        <w:jc w:val="both"/>
        <w:rPr>
          <w:rFonts w:ascii="Arial" w:hAnsi="Arial" w:cs="Arial"/>
          <w:b/>
          <w:sz w:val="16"/>
          <w:szCs w:val="16"/>
        </w:rPr>
      </w:pPr>
      <w:r w:rsidRPr="00691B3F">
        <w:rPr>
          <w:rFonts w:ascii="Arial" w:hAnsi="Arial" w:cs="Arial"/>
          <w:b/>
          <w:sz w:val="16"/>
          <w:szCs w:val="16"/>
        </w:rPr>
        <w:t>5.</w:t>
      </w:r>
      <w:r w:rsidR="0038720F">
        <w:rPr>
          <w:rFonts w:ascii="Arial" w:hAnsi="Arial" w:cs="Arial"/>
          <w:b/>
          <w:sz w:val="16"/>
          <w:szCs w:val="16"/>
        </w:rPr>
        <w:t>3</w:t>
      </w:r>
      <w:r w:rsidRPr="00691B3F">
        <w:rPr>
          <w:rFonts w:ascii="Arial" w:hAnsi="Arial" w:cs="Arial"/>
          <w:b/>
          <w:sz w:val="16"/>
          <w:szCs w:val="16"/>
        </w:rPr>
        <w:t>. Wbudowanie i zagęszczanie kruszywa</w:t>
      </w:r>
    </w:p>
    <w:p w14:paraId="1AAA2339" w14:textId="4A2F6BC0" w:rsidR="00691B3F" w:rsidRPr="00691B3F" w:rsidRDefault="00691B3F" w:rsidP="00691B3F">
      <w:pPr>
        <w:jc w:val="both"/>
        <w:rPr>
          <w:rFonts w:ascii="Arial" w:hAnsi="Arial" w:cs="Arial"/>
          <w:sz w:val="16"/>
          <w:szCs w:val="16"/>
        </w:rPr>
      </w:pPr>
      <w:r w:rsidRPr="00691B3F">
        <w:rPr>
          <w:rFonts w:ascii="Arial" w:hAnsi="Arial" w:cs="Arial"/>
          <w:sz w:val="16"/>
          <w:szCs w:val="16"/>
        </w:rPr>
        <w:t xml:space="preserve">Minimalna grubość układanej warstwy wyrównawczej z kruszywa stabilizowanego mechanicznie nie może być po zagęszczeniu mniejsza od największego wymiaru ziarna w kruszywie.  </w:t>
      </w:r>
    </w:p>
    <w:p w14:paraId="146FD938" w14:textId="77777777" w:rsidR="00691B3F" w:rsidRDefault="00691B3F" w:rsidP="00691B3F">
      <w:pPr>
        <w:jc w:val="both"/>
        <w:rPr>
          <w:rFonts w:ascii="Arial" w:hAnsi="Arial" w:cs="Arial"/>
          <w:b/>
          <w:sz w:val="16"/>
          <w:szCs w:val="16"/>
        </w:rPr>
      </w:pPr>
    </w:p>
    <w:p w14:paraId="405A350D" w14:textId="77777777" w:rsidR="00691B3F" w:rsidRPr="00FA611E" w:rsidRDefault="00691B3F" w:rsidP="00691B3F">
      <w:pPr>
        <w:pStyle w:val="Nagwek1"/>
        <w:spacing w:before="0" w:after="0"/>
        <w:jc w:val="both"/>
        <w:rPr>
          <w:rFonts w:cs="Arial"/>
          <w:sz w:val="16"/>
          <w:szCs w:val="16"/>
        </w:rPr>
      </w:pPr>
      <w:r w:rsidRPr="00FA611E">
        <w:rPr>
          <w:rFonts w:cs="Arial"/>
          <w:sz w:val="16"/>
          <w:szCs w:val="16"/>
        </w:rPr>
        <w:t>6. KONTROLA JAKOŚCI ROBÓT</w:t>
      </w:r>
    </w:p>
    <w:p w14:paraId="5FB1FFA0" w14:textId="77777777" w:rsidR="00691B3F" w:rsidRPr="00FA611E" w:rsidRDefault="00691B3F" w:rsidP="00691B3F">
      <w:pPr>
        <w:pStyle w:val="Nagwek2"/>
        <w:spacing w:before="0" w:after="0"/>
        <w:rPr>
          <w:rFonts w:ascii="Arial" w:hAnsi="Arial" w:cs="Arial"/>
          <w:sz w:val="16"/>
          <w:szCs w:val="16"/>
        </w:rPr>
      </w:pPr>
    </w:p>
    <w:p w14:paraId="4AA8770A"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6.1. Ogólne zasady kontroli jakości robót</w:t>
      </w:r>
    </w:p>
    <w:p w14:paraId="3BEB9346"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Ogólne zasady kontroli jakości robót podano w </w:t>
      </w:r>
      <w:r>
        <w:rPr>
          <w:rFonts w:ascii="Arial" w:hAnsi="Arial" w:cs="Arial"/>
          <w:sz w:val="16"/>
          <w:szCs w:val="16"/>
        </w:rPr>
        <w:t>ST</w:t>
      </w:r>
      <w:r w:rsidRPr="00FA611E">
        <w:rPr>
          <w:rFonts w:ascii="Arial" w:hAnsi="Arial" w:cs="Arial"/>
          <w:sz w:val="16"/>
          <w:szCs w:val="16"/>
        </w:rPr>
        <w:t xml:space="preserve"> „Wymagania ogólne” pkt 6.</w:t>
      </w:r>
    </w:p>
    <w:p w14:paraId="577DB9B2" w14:textId="77777777" w:rsidR="00691B3F" w:rsidRPr="00FA611E" w:rsidRDefault="00691B3F" w:rsidP="00691B3F">
      <w:pPr>
        <w:pStyle w:val="Nagwek2"/>
        <w:spacing w:before="0" w:after="0"/>
        <w:rPr>
          <w:rFonts w:ascii="Arial" w:hAnsi="Arial" w:cs="Arial"/>
          <w:sz w:val="16"/>
          <w:szCs w:val="16"/>
        </w:rPr>
      </w:pPr>
    </w:p>
    <w:p w14:paraId="0D49D6A1"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6.2. Badania przed przystąpieniem do robót</w:t>
      </w:r>
    </w:p>
    <w:p w14:paraId="64BBA6B8" w14:textId="1289EC9C"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Przed przystąpieniem do robót Wykonawca powinien wykonać badania kruszyw przeznaczonych do wykonania robót i przedstawić wyniki tych badań Inżynierowi w celu akceptacji materiałów. Badania te powinny obejmować wszystkie właściwości określone w pkt 2.3 niniejszej </w:t>
      </w:r>
      <w:r>
        <w:rPr>
          <w:rFonts w:ascii="Arial" w:hAnsi="Arial" w:cs="Arial"/>
          <w:sz w:val="16"/>
          <w:szCs w:val="16"/>
        </w:rPr>
        <w:t>ST</w:t>
      </w:r>
      <w:r w:rsidRPr="00FA611E">
        <w:rPr>
          <w:rFonts w:ascii="Arial" w:hAnsi="Arial" w:cs="Arial"/>
          <w:sz w:val="16"/>
          <w:szCs w:val="16"/>
        </w:rPr>
        <w:t>.</w:t>
      </w:r>
    </w:p>
    <w:p w14:paraId="0DF7BE95" w14:textId="77777777" w:rsidR="00691B3F" w:rsidRPr="00FA611E" w:rsidRDefault="00691B3F" w:rsidP="00691B3F">
      <w:pPr>
        <w:pStyle w:val="Nagwek2"/>
        <w:spacing w:before="0" w:after="0"/>
        <w:rPr>
          <w:rFonts w:ascii="Arial" w:hAnsi="Arial" w:cs="Arial"/>
          <w:sz w:val="16"/>
          <w:szCs w:val="16"/>
        </w:rPr>
      </w:pPr>
    </w:p>
    <w:p w14:paraId="74571685"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6.3. Badania w czasie robót</w:t>
      </w:r>
    </w:p>
    <w:p w14:paraId="4C07D597"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6.3.1. </w:t>
      </w:r>
      <w:r w:rsidRPr="00FA611E">
        <w:rPr>
          <w:rFonts w:ascii="Arial" w:hAnsi="Arial" w:cs="Arial"/>
          <w:sz w:val="16"/>
          <w:szCs w:val="16"/>
        </w:rPr>
        <w:t>Częstotliwość oraz zakres badań i pomiarów</w:t>
      </w:r>
    </w:p>
    <w:p w14:paraId="6399E3A3" w14:textId="3FBF79E1" w:rsidR="00691B3F" w:rsidRPr="00FA611E" w:rsidRDefault="00691B3F" w:rsidP="00691B3F">
      <w:pPr>
        <w:jc w:val="both"/>
        <w:rPr>
          <w:rFonts w:ascii="Arial" w:hAnsi="Arial" w:cs="Arial"/>
          <w:sz w:val="16"/>
          <w:szCs w:val="16"/>
        </w:rPr>
      </w:pPr>
      <w:r w:rsidRPr="00FA611E">
        <w:rPr>
          <w:rFonts w:ascii="Arial" w:hAnsi="Arial" w:cs="Arial"/>
          <w:sz w:val="16"/>
          <w:szCs w:val="16"/>
        </w:rPr>
        <w:t>Częstotliwość oraz zakres badań podano w tablicy 2.</w:t>
      </w:r>
    </w:p>
    <w:p w14:paraId="21BEBFA1" w14:textId="1845905A" w:rsidR="00691B3F" w:rsidRDefault="00691B3F" w:rsidP="00691B3F">
      <w:pPr>
        <w:jc w:val="both"/>
        <w:rPr>
          <w:rFonts w:ascii="Arial" w:hAnsi="Arial" w:cs="Arial"/>
          <w:sz w:val="16"/>
          <w:szCs w:val="16"/>
        </w:rPr>
      </w:pPr>
    </w:p>
    <w:p w14:paraId="2DCA4E0B" w14:textId="2FB37485" w:rsidR="00691B3F" w:rsidRPr="00FA611E" w:rsidRDefault="00691B3F" w:rsidP="00691B3F">
      <w:pPr>
        <w:jc w:val="center"/>
        <w:rPr>
          <w:rFonts w:ascii="Arial" w:hAnsi="Arial" w:cs="Arial"/>
          <w:sz w:val="16"/>
          <w:szCs w:val="16"/>
        </w:rPr>
      </w:pPr>
      <w:r w:rsidRPr="00FA611E">
        <w:rPr>
          <w:rFonts w:ascii="Arial" w:hAnsi="Arial" w:cs="Arial"/>
          <w:sz w:val="16"/>
          <w:szCs w:val="16"/>
        </w:rPr>
        <w:t>Tablica 2. Częstotliwość ora zakres badań przy budowie podbudowy z kruszyw stabilizowanych mechanicznie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3745"/>
        <w:gridCol w:w="1980"/>
        <w:gridCol w:w="2899"/>
      </w:tblGrid>
      <w:tr w:rsidR="00691B3F" w:rsidRPr="00FA611E" w14:paraId="6FD8BADB" w14:textId="77777777" w:rsidTr="00892579">
        <w:trPr>
          <w:jc w:val="center"/>
        </w:trPr>
        <w:tc>
          <w:tcPr>
            <w:tcW w:w="496" w:type="dxa"/>
            <w:vMerge w:val="restart"/>
            <w:noWrap/>
            <w:vAlign w:val="center"/>
          </w:tcPr>
          <w:p w14:paraId="4520CB92"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Lp.</w:t>
            </w:r>
          </w:p>
        </w:tc>
        <w:tc>
          <w:tcPr>
            <w:tcW w:w="3745" w:type="dxa"/>
            <w:vMerge w:val="restart"/>
            <w:noWrap/>
            <w:vAlign w:val="center"/>
          </w:tcPr>
          <w:p w14:paraId="162E7622" w14:textId="77777777" w:rsidR="00691B3F" w:rsidRPr="00FA611E" w:rsidRDefault="00691B3F" w:rsidP="00892579">
            <w:pPr>
              <w:pStyle w:val="tekstost"/>
              <w:jc w:val="center"/>
              <w:rPr>
                <w:rFonts w:ascii="Arial" w:hAnsi="Arial" w:cs="Arial"/>
                <w:b/>
                <w:sz w:val="16"/>
                <w:szCs w:val="16"/>
              </w:rPr>
            </w:pPr>
          </w:p>
          <w:p w14:paraId="0F76C4E1"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Wyszczególnienie badań</w:t>
            </w:r>
          </w:p>
        </w:tc>
        <w:tc>
          <w:tcPr>
            <w:tcW w:w="4879" w:type="dxa"/>
            <w:gridSpan w:val="2"/>
            <w:noWrap/>
            <w:vAlign w:val="center"/>
          </w:tcPr>
          <w:p w14:paraId="5A6BAD00"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Częstotliwość badań</w:t>
            </w:r>
          </w:p>
        </w:tc>
      </w:tr>
      <w:tr w:rsidR="00691B3F" w:rsidRPr="00FA611E" w14:paraId="777BB13D" w14:textId="77777777" w:rsidTr="00892579">
        <w:trPr>
          <w:jc w:val="center"/>
        </w:trPr>
        <w:tc>
          <w:tcPr>
            <w:tcW w:w="496" w:type="dxa"/>
            <w:vMerge/>
            <w:noWrap/>
            <w:vAlign w:val="center"/>
          </w:tcPr>
          <w:p w14:paraId="688545F0" w14:textId="77777777" w:rsidR="00691B3F" w:rsidRPr="00FA611E" w:rsidRDefault="00691B3F" w:rsidP="00892579">
            <w:pPr>
              <w:pStyle w:val="tekstost"/>
              <w:jc w:val="center"/>
              <w:rPr>
                <w:rFonts w:ascii="Arial" w:hAnsi="Arial" w:cs="Arial"/>
                <w:b/>
                <w:sz w:val="16"/>
                <w:szCs w:val="16"/>
              </w:rPr>
            </w:pPr>
          </w:p>
        </w:tc>
        <w:tc>
          <w:tcPr>
            <w:tcW w:w="3745" w:type="dxa"/>
            <w:vMerge/>
            <w:noWrap/>
            <w:vAlign w:val="center"/>
          </w:tcPr>
          <w:p w14:paraId="5BD8F50F" w14:textId="77777777" w:rsidR="00691B3F" w:rsidRPr="00FA611E" w:rsidRDefault="00691B3F" w:rsidP="00892579">
            <w:pPr>
              <w:pStyle w:val="tekstost"/>
              <w:jc w:val="center"/>
              <w:rPr>
                <w:rFonts w:ascii="Arial" w:hAnsi="Arial" w:cs="Arial"/>
                <w:b/>
                <w:sz w:val="16"/>
                <w:szCs w:val="16"/>
              </w:rPr>
            </w:pPr>
          </w:p>
        </w:tc>
        <w:tc>
          <w:tcPr>
            <w:tcW w:w="1980" w:type="dxa"/>
            <w:noWrap/>
            <w:vAlign w:val="center"/>
          </w:tcPr>
          <w:p w14:paraId="2D3E175E"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Minimalna liczba badań na dziennej działce roboczej</w:t>
            </w:r>
          </w:p>
        </w:tc>
        <w:tc>
          <w:tcPr>
            <w:tcW w:w="2899" w:type="dxa"/>
            <w:noWrap/>
            <w:vAlign w:val="center"/>
          </w:tcPr>
          <w:p w14:paraId="42133F99"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Maksyma</w:t>
            </w:r>
            <w:r>
              <w:rPr>
                <w:rFonts w:ascii="Arial" w:hAnsi="Arial" w:cs="Arial"/>
                <w:b/>
                <w:sz w:val="16"/>
                <w:szCs w:val="16"/>
              </w:rPr>
              <w:t>lna powierzchnia podbudowy przy</w:t>
            </w:r>
            <w:r w:rsidRPr="00FA611E">
              <w:rPr>
                <w:rFonts w:ascii="Arial" w:hAnsi="Arial" w:cs="Arial"/>
                <w:b/>
                <w:sz w:val="16"/>
                <w:szCs w:val="16"/>
              </w:rPr>
              <w:t>padająca na jedno badanie (m</w:t>
            </w:r>
            <w:r w:rsidRPr="00FA611E">
              <w:rPr>
                <w:rFonts w:ascii="Arial" w:hAnsi="Arial" w:cs="Arial"/>
                <w:b/>
                <w:sz w:val="16"/>
                <w:szCs w:val="16"/>
                <w:vertAlign w:val="superscript"/>
              </w:rPr>
              <w:t>2</w:t>
            </w:r>
            <w:r w:rsidRPr="00FA611E">
              <w:rPr>
                <w:rFonts w:ascii="Arial" w:hAnsi="Arial" w:cs="Arial"/>
                <w:b/>
                <w:sz w:val="16"/>
                <w:szCs w:val="16"/>
              </w:rPr>
              <w:t>)</w:t>
            </w:r>
          </w:p>
        </w:tc>
      </w:tr>
      <w:tr w:rsidR="00691B3F" w:rsidRPr="00FA611E" w14:paraId="4D0E23C1" w14:textId="77777777" w:rsidTr="00892579">
        <w:trPr>
          <w:jc w:val="center"/>
        </w:trPr>
        <w:tc>
          <w:tcPr>
            <w:tcW w:w="496" w:type="dxa"/>
            <w:noWrap/>
            <w:vAlign w:val="center"/>
          </w:tcPr>
          <w:p w14:paraId="5F4B5723"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1</w:t>
            </w:r>
          </w:p>
        </w:tc>
        <w:tc>
          <w:tcPr>
            <w:tcW w:w="3745" w:type="dxa"/>
            <w:noWrap/>
            <w:vAlign w:val="center"/>
          </w:tcPr>
          <w:p w14:paraId="685ABBCB" w14:textId="77777777" w:rsidR="00691B3F" w:rsidRPr="00FA611E" w:rsidRDefault="00691B3F" w:rsidP="00892579">
            <w:pPr>
              <w:pStyle w:val="tekstost"/>
              <w:jc w:val="left"/>
              <w:rPr>
                <w:rFonts w:ascii="Arial" w:hAnsi="Arial" w:cs="Arial"/>
                <w:sz w:val="16"/>
                <w:szCs w:val="16"/>
              </w:rPr>
            </w:pPr>
            <w:r w:rsidRPr="00FA611E">
              <w:rPr>
                <w:rFonts w:ascii="Arial" w:hAnsi="Arial" w:cs="Arial"/>
                <w:sz w:val="16"/>
                <w:szCs w:val="16"/>
              </w:rPr>
              <w:t>Uziarnienie mieszanki</w:t>
            </w:r>
          </w:p>
        </w:tc>
        <w:tc>
          <w:tcPr>
            <w:tcW w:w="1980" w:type="dxa"/>
            <w:noWrap/>
            <w:vAlign w:val="center"/>
          </w:tcPr>
          <w:p w14:paraId="7BE35207" w14:textId="77777777" w:rsidR="00691B3F" w:rsidRPr="00FA611E" w:rsidRDefault="00691B3F" w:rsidP="00892579">
            <w:pPr>
              <w:pStyle w:val="tekstost"/>
              <w:jc w:val="center"/>
              <w:rPr>
                <w:rFonts w:ascii="Arial" w:hAnsi="Arial" w:cs="Arial"/>
                <w:sz w:val="16"/>
                <w:szCs w:val="16"/>
              </w:rPr>
            </w:pPr>
            <w:r>
              <w:rPr>
                <w:rFonts w:ascii="Arial" w:hAnsi="Arial" w:cs="Arial"/>
                <w:sz w:val="16"/>
                <w:szCs w:val="16"/>
              </w:rPr>
              <w:t>-</w:t>
            </w:r>
          </w:p>
        </w:tc>
        <w:tc>
          <w:tcPr>
            <w:tcW w:w="2899" w:type="dxa"/>
            <w:noWrap/>
            <w:vAlign w:val="center"/>
          </w:tcPr>
          <w:p w14:paraId="5ACEDD56" w14:textId="77777777" w:rsidR="00691B3F" w:rsidRPr="00FA611E" w:rsidRDefault="00691B3F" w:rsidP="00892579">
            <w:pPr>
              <w:pStyle w:val="tekstost"/>
              <w:jc w:val="center"/>
              <w:rPr>
                <w:rFonts w:ascii="Arial" w:hAnsi="Arial" w:cs="Arial"/>
                <w:sz w:val="16"/>
                <w:szCs w:val="16"/>
              </w:rPr>
            </w:pPr>
            <w:r>
              <w:rPr>
                <w:rFonts w:ascii="Arial" w:hAnsi="Arial" w:cs="Arial"/>
                <w:sz w:val="16"/>
                <w:szCs w:val="16"/>
              </w:rPr>
              <w:t>-</w:t>
            </w:r>
          </w:p>
        </w:tc>
      </w:tr>
      <w:tr w:rsidR="00691B3F" w:rsidRPr="00FA611E" w14:paraId="75448165" w14:textId="77777777" w:rsidTr="00892579">
        <w:trPr>
          <w:jc w:val="center"/>
        </w:trPr>
        <w:tc>
          <w:tcPr>
            <w:tcW w:w="496" w:type="dxa"/>
            <w:noWrap/>
            <w:vAlign w:val="center"/>
          </w:tcPr>
          <w:p w14:paraId="327E7217"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2</w:t>
            </w:r>
          </w:p>
        </w:tc>
        <w:tc>
          <w:tcPr>
            <w:tcW w:w="3745" w:type="dxa"/>
            <w:noWrap/>
            <w:vAlign w:val="center"/>
          </w:tcPr>
          <w:p w14:paraId="37EBA111" w14:textId="77777777" w:rsidR="00691B3F" w:rsidRPr="00FA611E" w:rsidRDefault="00691B3F" w:rsidP="00892579">
            <w:pPr>
              <w:pStyle w:val="tekstost"/>
              <w:jc w:val="left"/>
              <w:rPr>
                <w:rFonts w:ascii="Arial" w:hAnsi="Arial" w:cs="Arial"/>
                <w:sz w:val="16"/>
                <w:szCs w:val="16"/>
              </w:rPr>
            </w:pPr>
            <w:r w:rsidRPr="00FA611E">
              <w:rPr>
                <w:rFonts w:ascii="Arial" w:hAnsi="Arial" w:cs="Arial"/>
                <w:sz w:val="16"/>
                <w:szCs w:val="16"/>
              </w:rPr>
              <w:t>Wilgotność mieszanki</w:t>
            </w:r>
          </w:p>
        </w:tc>
        <w:tc>
          <w:tcPr>
            <w:tcW w:w="1980" w:type="dxa"/>
            <w:noWrap/>
            <w:vAlign w:val="center"/>
          </w:tcPr>
          <w:p w14:paraId="658ED24E"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2</w:t>
            </w:r>
          </w:p>
        </w:tc>
        <w:tc>
          <w:tcPr>
            <w:tcW w:w="2899" w:type="dxa"/>
            <w:noWrap/>
            <w:vAlign w:val="center"/>
          </w:tcPr>
          <w:p w14:paraId="3326DEF7"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600</w:t>
            </w:r>
          </w:p>
        </w:tc>
      </w:tr>
      <w:tr w:rsidR="00691B3F" w:rsidRPr="00FA611E" w14:paraId="0D5BB717" w14:textId="77777777" w:rsidTr="00892579">
        <w:trPr>
          <w:jc w:val="center"/>
        </w:trPr>
        <w:tc>
          <w:tcPr>
            <w:tcW w:w="496" w:type="dxa"/>
            <w:noWrap/>
            <w:vAlign w:val="center"/>
          </w:tcPr>
          <w:p w14:paraId="6024ED76"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3</w:t>
            </w:r>
          </w:p>
        </w:tc>
        <w:tc>
          <w:tcPr>
            <w:tcW w:w="3745" w:type="dxa"/>
            <w:noWrap/>
            <w:vAlign w:val="center"/>
          </w:tcPr>
          <w:p w14:paraId="03B6A5C2" w14:textId="77777777" w:rsidR="00691B3F" w:rsidRPr="00FA611E" w:rsidRDefault="00691B3F" w:rsidP="00892579">
            <w:pPr>
              <w:pStyle w:val="tekstost"/>
              <w:jc w:val="left"/>
              <w:rPr>
                <w:rFonts w:ascii="Arial" w:hAnsi="Arial" w:cs="Arial"/>
                <w:sz w:val="16"/>
                <w:szCs w:val="16"/>
              </w:rPr>
            </w:pPr>
            <w:r w:rsidRPr="00FA611E">
              <w:rPr>
                <w:rFonts w:ascii="Arial" w:hAnsi="Arial" w:cs="Arial"/>
                <w:sz w:val="16"/>
                <w:szCs w:val="16"/>
              </w:rPr>
              <w:t>Zagęszczenie warstwy</w:t>
            </w:r>
          </w:p>
        </w:tc>
        <w:tc>
          <w:tcPr>
            <w:tcW w:w="1980" w:type="dxa"/>
            <w:noWrap/>
            <w:vAlign w:val="center"/>
          </w:tcPr>
          <w:p w14:paraId="1101A772" w14:textId="6D86753C"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1 prób</w:t>
            </w:r>
            <w:r w:rsidR="00FF3EE5">
              <w:rPr>
                <w:rFonts w:ascii="Arial" w:hAnsi="Arial" w:cs="Arial"/>
                <w:sz w:val="16"/>
                <w:szCs w:val="16"/>
              </w:rPr>
              <w:t>ka</w:t>
            </w:r>
          </w:p>
        </w:tc>
        <w:tc>
          <w:tcPr>
            <w:tcW w:w="2899" w:type="dxa"/>
            <w:noWrap/>
            <w:vAlign w:val="center"/>
          </w:tcPr>
          <w:p w14:paraId="07817B16" w14:textId="5A4C709D"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na 1000 m</w:t>
            </w:r>
            <w:r w:rsidRPr="00FA611E">
              <w:rPr>
                <w:rFonts w:ascii="Arial" w:hAnsi="Arial" w:cs="Arial"/>
                <w:sz w:val="16"/>
                <w:szCs w:val="16"/>
                <w:vertAlign w:val="superscript"/>
              </w:rPr>
              <w:t>2</w:t>
            </w:r>
          </w:p>
        </w:tc>
      </w:tr>
      <w:tr w:rsidR="00691B3F" w:rsidRPr="00FA611E" w14:paraId="30A0C61A" w14:textId="77777777" w:rsidTr="00892579">
        <w:trPr>
          <w:jc w:val="center"/>
        </w:trPr>
        <w:tc>
          <w:tcPr>
            <w:tcW w:w="496" w:type="dxa"/>
            <w:noWrap/>
            <w:vAlign w:val="center"/>
          </w:tcPr>
          <w:p w14:paraId="128B9465"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4</w:t>
            </w:r>
          </w:p>
        </w:tc>
        <w:tc>
          <w:tcPr>
            <w:tcW w:w="3745" w:type="dxa"/>
            <w:noWrap/>
            <w:vAlign w:val="center"/>
          </w:tcPr>
          <w:p w14:paraId="0FC8B286"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Badanie właściwości kruszywa wg tab. 1, pkt 2.3.2</w:t>
            </w:r>
          </w:p>
        </w:tc>
        <w:tc>
          <w:tcPr>
            <w:tcW w:w="4879" w:type="dxa"/>
            <w:gridSpan w:val="2"/>
            <w:noWrap/>
            <w:vAlign w:val="center"/>
          </w:tcPr>
          <w:p w14:paraId="21756B44" w14:textId="77777777" w:rsidR="00691B3F" w:rsidRPr="00FA611E" w:rsidRDefault="00691B3F" w:rsidP="00892579">
            <w:pPr>
              <w:pStyle w:val="tekstost"/>
              <w:jc w:val="center"/>
              <w:rPr>
                <w:rFonts w:ascii="Arial" w:hAnsi="Arial" w:cs="Arial"/>
                <w:sz w:val="16"/>
                <w:szCs w:val="16"/>
              </w:rPr>
            </w:pPr>
            <w:r w:rsidRPr="00FA611E">
              <w:rPr>
                <w:rFonts w:ascii="Arial" w:hAnsi="Arial" w:cs="Arial"/>
                <w:sz w:val="16"/>
                <w:szCs w:val="16"/>
              </w:rPr>
              <w:t>dla każdej partii kruszywa i przy każdej zmianie kruszywa</w:t>
            </w:r>
          </w:p>
        </w:tc>
      </w:tr>
    </w:tbl>
    <w:p w14:paraId="22DCA857" w14:textId="77777777" w:rsidR="00691B3F" w:rsidRPr="00FA611E" w:rsidRDefault="00691B3F" w:rsidP="00691B3F">
      <w:pPr>
        <w:pStyle w:val="tekstost"/>
        <w:rPr>
          <w:rFonts w:ascii="Arial" w:hAnsi="Arial" w:cs="Arial"/>
          <w:b/>
          <w:sz w:val="16"/>
          <w:szCs w:val="16"/>
        </w:rPr>
      </w:pPr>
    </w:p>
    <w:p w14:paraId="0632E3BB" w14:textId="77777777" w:rsidR="00691B3F" w:rsidRPr="00FA611E" w:rsidRDefault="00691B3F" w:rsidP="00691B3F">
      <w:pPr>
        <w:pStyle w:val="tekstost"/>
        <w:rPr>
          <w:rFonts w:ascii="Arial" w:hAnsi="Arial" w:cs="Arial"/>
          <w:sz w:val="16"/>
          <w:szCs w:val="16"/>
        </w:rPr>
      </w:pPr>
      <w:r w:rsidRPr="00FA611E">
        <w:rPr>
          <w:rFonts w:ascii="Arial" w:hAnsi="Arial" w:cs="Arial"/>
          <w:b/>
          <w:sz w:val="16"/>
          <w:szCs w:val="16"/>
        </w:rPr>
        <w:t xml:space="preserve">6.3.2. </w:t>
      </w:r>
      <w:r w:rsidRPr="00FA611E">
        <w:rPr>
          <w:rFonts w:ascii="Arial" w:hAnsi="Arial" w:cs="Arial"/>
          <w:sz w:val="16"/>
          <w:szCs w:val="16"/>
        </w:rPr>
        <w:t>Uziarnienie mieszanki</w:t>
      </w:r>
    </w:p>
    <w:p w14:paraId="69573367" w14:textId="77777777" w:rsidR="00691B3F" w:rsidRPr="00FA611E" w:rsidRDefault="00691B3F" w:rsidP="00691B3F">
      <w:pPr>
        <w:pStyle w:val="tekstost"/>
        <w:rPr>
          <w:rFonts w:ascii="Arial" w:hAnsi="Arial" w:cs="Arial"/>
          <w:sz w:val="16"/>
          <w:szCs w:val="16"/>
        </w:rPr>
      </w:pPr>
      <w:r w:rsidRPr="00FA611E">
        <w:rPr>
          <w:rFonts w:ascii="Arial" w:hAnsi="Arial" w:cs="Arial"/>
          <w:sz w:val="16"/>
          <w:szCs w:val="16"/>
        </w:rPr>
        <w:t>Uziarnienie mieszanki powinno być zgodne z wymaganiami podanymi w pkt 2.3. Próbki należy pobierać w sposób losowy, z rozłożonej warstwy, przed jej zagęszczeniem. Wyniki badań powinny być na bieżąco przekazywane Inżynierowi.</w:t>
      </w:r>
    </w:p>
    <w:p w14:paraId="515BF8A5" w14:textId="77777777" w:rsidR="00691B3F" w:rsidRPr="00FA611E" w:rsidRDefault="00691B3F" w:rsidP="00691B3F">
      <w:pPr>
        <w:pStyle w:val="tekstost"/>
        <w:rPr>
          <w:rFonts w:ascii="Arial" w:hAnsi="Arial" w:cs="Arial"/>
          <w:sz w:val="16"/>
          <w:szCs w:val="16"/>
        </w:rPr>
      </w:pPr>
      <w:r w:rsidRPr="00FA611E">
        <w:rPr>
          <w:rFonts w:ascii="Arial" w:hAnsi="Arial" w:cs="Arial"/>
          <w:b/>
          <w:sz w:val="16"/>
          <w:szCs w:val="16"/>
        </w:rPr>
        <w:t xml:space="preserve">6.3.3. </w:t>
      </w:r>
      <w:r w:rsidRPr="00FA611E">
        <w:rPr>
          <w:rFonts w:ascii="Arial" w:hAnsi="Arial" w:cs="Arial"/>
          <w:sz w:val="16"/>
          <w:szCs w:val="16"/>
        </w:rPr>
        <w:t xml:space="preserve">Wilgotność mieszanki </w:t>
      </w:r>
    </w:p>
    <w:p w14:paraId="505E9FF1" w14:textId="77777777" w:rsidR="00691B3F" w:rsidRPr="00FA611E" w:rsidRDefault="00691B3F" w:rsidP="00691B3F">
      <w:pPr>
        <w:pStyle w:val="tekstost"/>
        <w:rPr>
          <w:rFonts w:ascii="Arial" w:hAnsi="Arial" w:cs="Arial"/>
          <w:sz w:val="16"/>
          <w:szCs w:val="16"/>
        </w:rPr>
      </w:pPr>
      <w:r w:rsidRPr="00FA611E">
        <w:rPr>
          <w:rFonts w:ascii="Arial" w:hAnsi="Arial" w:cs="Arial"/>
          <w:sz w:val="16"/>
          <w:szCs w:val="16"/>
        </w:rPr>
        <w:t xml:space="preserve">Wilgotność mieszanki powinna odpowiadać wilgotności optymalnej, określonej według próby </w:t>
      </w:r>
      <w:proofErr w:type="spellStart"/>
      <w:r w:rsidRPr="00FA611E">
        <w:rPr>
          <w:rFonts w:ascii="Arial" w:hAnsi="Arial" w:cs="Arial"/>
          <w:sz w:val="16"/>
          <w:szCs w:val="16"/>
        </w:rPr>
        <w:t>Proctora</w:t>
      </w:r>
      <w:proofErr w:type="spellEnd"/>
      <w:r w:rsidRPr="00FA611E">
        <w:rPr>
          <w:rFonts w:ascii="Arial" w:hAnsi="Arial" w:cs="Arial"/>
          <w:sz w:val="16"/>
          <w:szCs w:val="16"/>
        </w:rPr>
        <w:t>, zgodnie z PN-B-04481 [1] (metoda II), z tolerancją +10% -20%. Wilgotność należy określić według PN-B-06714-17 [5].</w:t>
      </w:r>
    </w:p>
    <w:p w14:paraId="592ABDC3" w14:textId="77777777" w:rsidR="00691B3F" w:rsidRPr="00FA611E" w:rsidRDefault="00691B3F" w:rsidP="00691B3F">
      <w:pPr>
        <w:pStyle w:val="tekstost"/>
        <w:rPr>
          <w:rFonts w:ascii="Arial" w:hAnsi="Arial" w:cs="Arial"/>
          <w:sz w:val="16"/>
          <w:szCs w:val="16"/>
        </w:rPr>
      </w:pPr>
      <w:r w:rsidRPr="00FA611E">
        <w:rPr>
          <w:rFonts w:ascii="Arial" w:hAnsi="Arial" w:cs="Arial"/>
          <w:b/>
          <w:sz w:val="16"/>
          <w:szCs w:val="16"/>
        </w:rPr>
        <w:t xml:space="preserve">6.3.4. </w:t>
      </w:r>
      <w:r w:rsidRPr="00FA611E">
        <w:rPr>
          <w:rFonts w:ascii="Arial" w:hAnsi="Arial" w:cs="Arial"/>
          <w:sz w:val="16"/>
          <w:szCs w:val="16"/>
        </w:rPr>
        <w:t>Zagęszczenie podbudowy</w:t>
      </w:r>
    </w:p>
    <w:p w14:paraId="2003BD3E" w14:textId="77777777" w:rsidR="00FF3EE5" w:rsidRPr="00FA611E" w:rsidRDefault="00691B3F" w:rsidP="00691B3F">
      <w:pPr>
        <w:pStyle w:val="tekstost"/>
        <w:rPr>
          <w:rFonts w:ascii="Arial" w:hAnsi="Arial" w:cs="Arial"/>
          <w:sz w:val="16"/>
          <w:szCs w:val="16"/>
        </w:rPr>
      </w:pPr>
      <w:r w:rsidRPr="00FA611E">
        <w:rPr>
          <w:rFonts w:ascii="Arial" w:hAnsi="Arial" w:cs="Arial"/>
          <w:sz w:val="16"/>
          <w:szCs w:val="16"/>
        </w:rPr>
        <w:t xml:space="preserve">Zagęszczenie każdej warstwy powinno odbywać się aż do osiągnięcia wymaganego wskaźnika zagęszczenia. 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w:t>
      </w:r>
      <w:smartTag w:uri="urn:schemas-microsoft-com:office:smarttags" w:element="metricconverter">
        <w:smartTagPr>
          <w:attr w:name="ProductID" w:val="5000 m2"/>
        </w:smartTagPr>
        <w:r w:rsidRPr="00FA611E">
          <w:rPr>
            <w:rFonts w:ascii="Arial" w:hAnsi="Arial" w:cs="Arial"/>
            <w:sz w:val="16"/>
            <w:szCs w:val="16"/>
          </w:rPr>
          <w:t>5000 m</w:t>
        </w:r>
        <w:r w:rsidRPr="00FA611E">
          <w:rPr>
            <w:rFonts w:ascii="Arial" w:hAnsi="Arial" w:cs="Arial"/>
            <w:sz w:val="16"/>
            <w:szCs w:val="16"/>
            <w:vertAlign w:val="superscript"/>
          </w:rPr>
          <w:t>2</w:t>
        </w:r>
      </w:smartTag>
      <w:r w:rsidRPr="00FA611E">
        <w:rPr>
          <w:rFonts w:ascii="Arial" w:hAnsi="Arial" w:cs="Arial"/>
          <w:sz w:val="16"/>
          <w:szCs w:val="16"/>
        </w:rPr>
        <w:t xml:space="preserve">, lub według zaleceń </w:t>
      </w:r>
      <w:r>
        <w:rPr>
          <w:rFonts w:ascii="Arial" w:hAnsi="Arial" w:cs="Arial"/>
          <w:sz w:val="16"/>
          <w:szCs w:val="16"/>
        </w:rPr>
        <w:t>Inspektora</w:t>
      </w:r>
      <w:r w:rsidRPr="00FA611E">
        <w:rPr>
          <w:rFonts w:ascii="Arial" w:hAnsi="Arial" w:cs="Arial"/>
          <w:sz w:val="16"/>
          <w:szCs w:val="16"/>
        </w:rPr>
        <w:t>. Zagęszczenie podbudowy stabilizowanej mechanicznie należy uznać za prawidłowe, gdy stosunek wtórnego modułu E</w:t>
      </w:r>
      <w:r w:rsidRPr="00FA611E">
        <w:rPr>
          <w:rFonts w:ascii="Arial" w:hAnsi="Arial" w:cs="Arial"/>
          <w:sz w:val="16"/>
          <w:szCs w:val="16"/>
          <w:vertAlign w:val="subscript"/>
        </w:rPr>
        <w:t>2</w:t>
      </w:r>
      <w:r w:rsidRPr="00FA611E">
        <w:rPr>
          <w:rFonts w:ascii="Arial" w:hAnsi="Arial" w:cs="Arial"/>
          <w:sz w:val="16"/>
          <w:szCs w:val="16"/>
        </w:rPr>
        <w:t xml:space="preserve"> do pierwotnego modułu odkształcenia E</w:t>
      </w:r>
      <w:r w:rsidRPr="00FA611E">
        <w:rPr>
          <w:rFonts w:ascii="Arial" w:hAnsi="Arial" w:cs="Arial"/>
          <w:sz w:val="16"/>
          <w:szCs w:val="16"/>
          <w:vertAlign w:val="subscript"/>
        </w:rPr>
        <w:t>1</w:t>
      </w:r>
      <w:r w:rsidRPr="00FA611E">
        <w:rPr>
          <w:rFonts w:ascii="Arial" w:hAnsi="Arial" w:cs="Arial"/>
          <w:sz w:val="16"/>
          <w:szCs w:val="16"/>
        </w:rPr>
        <w:t xml:space="preserve"> jest nie większy od 2,2 dla każdej warstwy konstrukcyjnej podbudowy.</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tblGrid>
      <w:tr w:rsidR="00FF3EE5" w14:paraId="14AA13C7" w14:textId="77777777" w:rsidTr="00FF3EE5">
        <w:tc>
          <w:tcPr>
            <w:tcW w:w="4889" w:type="dxa"/>
          </w:tcPr>
          <w:p w14:paraId="6E3401F8" w14:textId="46770C60" w:rsidR="00FF3EE5" w:rsidRDefault="00FF3EE5" w:rsidP="00FF3EE5">
            <w:pPr>
              <w:pStyle w:val="tekstost"/>
              <w:jc w:val="right"/>
              <w:rPr>
                <w:rFonts w:ascii="Arial" w:hAnsi="Arial" w:cs="Arial"/>
                <w:sz w:val="16"/>
                <w:szCs w:val="16"/>
              </w:rPr>
            </w:pPr>
            <w:r w:rsidRPr="00FA611E">
              <w:rPr>
                <w:rFonts w:ascii="Arial" w:hAnsi="Arial" w:cs="Arial"/>
                <w:noProof/>
                <w:sz w:val="16"/>
                <w:szCs w:val="16"/>
                <w:vertAlign w:val="subscript"/>
              </w:rPr>
              <w:drawing>
                <wp:inline distT="0" distB="0" distL="0" distR="0" wp14:anchorId="6022AAD8" wp14:editId="2D0116DB">
                  <wp:extent cx="244334" cy="431800"/>
                  <wp:effectExtent l="0" t="0" r="0" b="0"/>
                  <wp:docPr id="1631090925" name="Obraz 163109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918" cy="445203"/>
                          </a:xfrm>
                          <a:prstGeom prst="rect">
                            <a:avLst/>
                          </a:prstGeom>
                          <a:noFill/>
                          <a:ln>
                            <a:noFill/>
                          </a:ln>
                        </pic:spPr>
                      </pic:pic>
                    </a:graphicData>
                  </a:graphic>
                </wp:inline>
              </w:drawing>
            </w:r>
          </w:p>
        </w:tc>
        <w:tc>
          <w:tcPr>
            <w:tcW w:w="4890" w:type="dxa"/>
          </w:tcPr>
          <w:p w14:paraId="0902F77B" w14:textId="77777777" w:rsidR="00FF3EE5" w:rsidRDefault="00FF3EE5" w:rsidP="00FF3EE5">
            <w:pPr>
              <w:pStyle w:val="tekstost"/>
              <w:jc w:val="center"/>
              <w:rPr>
                <w:rFonts w:ascii="Arial" w:hAnsi="Arial" w:cs="Arial"/>
                <w:sz w:val="16"/>
                <w:szCs w:val="16"/>
              </w:rPr>
            </w:pPr>
          </w:p>
          <w:p w14:paraId="755A9037" w14:textId="2E5B8B7D" w:rsidR="00FF3EE5" w:rsidRPr="00FA611E" w:rsidRDefault="00FF3EE5" w:rsidP="00FF3EE5">
            <w:pPr>
              <w:pStyle w:val="tekstost"/>
              <w:jc w:val="left"/>
              <w:rPr>
                <w:rFonts w:ascii="Arial" w:hAnsi="Arial" w:cs="Arial"/>
                <w:sz w:val="16"/>
                <w:szCs w:val="16"/>
              </w:rPr>
            </w:pPr>
            <w:r w:rsidRPr="00FA611E">
              <w:rPr>
                <w:rFonts w:ascii="Arial" w:hAnsi="Arial" w:cs="Arial"/>
                <w:sz w:val="16"/>
                <w:szCs w:val="16"/>
              </w:rPr>
              <w:sym w:font="Symbol" w:char="00A3"/>
            </w:r>
            <w:r w:rsidRPr="00FA611E">
              <w:rPr>
                <w:rFonts w:ascii="Arial" w:hAnsi="Arial" w:cs="Arial"/>
                <w:sz w:val="16"/>
                <w:szCs w:val="16"/>
              </w:rPr>
              <w:t xml:space="preserve">   2,2</w:t>
            </w:r>
          </w:p>
          <w:p w14:paraId="5C3C698C" w14:textId="77777777" w:rsidR="00FF3EE5" w:rsidRDefault="00FF3EE5" w:rsidP="00691B3F">
            <w:pPr>
              <w:pStyle w:val="tekstost"/>
              <w:rPr>
                <w:rFonts w:ascii="Arial" w:hAnsi="Arial" w:cs="Arial"/>
                <w:sz w:val="16"/>
                <w:szCs w:val="16"/>
              </w:rPr>
            </w:pPr>
          </w:p>
        </w:tc>
      </w:tr>
    </w:tbl>
    <w:p w14:paraId="5A7718AD" w14:textId="77777777" w:rsidR="00691B3F" w:rsidRPr="00FA611E" w:rsidRDefault="00691B3F" w:rsidP="00691B3F">
      <w:pPr>
        <w:pStyle w:val="tekstost"/>
        <w:rPr>
          <w:rFonts w:ascii="Arial" w:hAnsi="Arial" w:cs="Arial"/>
          <w:sz w:val="16"/>
          <w:szCs w:val="16"/>
        </w:rPr>
      </w:pPr>
      <w:r w:rsidRPr="00FA611E">
        <w:rPr>
          <w:rFonts w:ascii="Arial" w:hAnsi="Arial" w:cs="Arial"/>
          <w:b/>
          <w:sz w:val="16"/>
          <w:szCs w:val="16"/>
        </w:rPr>
        <w:t xml:space="preserve">6.3.5. </w:t>
      </w:r>
      <w:r w:rsidRPr="00FA611E">
        <w:rPr>
          <w:rFonts w:ascii="Arial" w:hAnsi="Arial" w:cs="Arial"/>
          <w:sz w:val="16"/>
          <w:szCs w:val="16"/>
        </w:rPr>
        <w:t>Właściwości kruszywa</w:t>
      </w:r>
    </w:p>
    <w:p w14:paraId="25FA91F2" w14:textId="77777777" w:rsidR="00691B3F" w:rsidRPr="00FA611E" w:rsidRDefault="00691B3F" w:rsidP="00691B3F">
      <w:pPr>
        <w:pStyle w:val="tekstost"/>
        <w:rPr>
          <w:rFonts w:ascii="Arial" w:hAnsi="Arial" w:cs="Arial"/>
          <w:sz w:val="16"/>
          <w:szCs w:val="16"/>
        </w:rPr>
      </w:pPr>
      <w:r w:rsidRPr="00FA611E">
        <w:rPr>
          <w:rFonts w:ascii="Arial" w:hAnsi="Arial" w:cs="Arial"/>
          <w:sz w:val="16"/>
          <w:szCs w:val="16"/>
        </w:rPr>
        <w:t xml:space="preserve">Badania kruszywa powinny obejmować ocenę wszystkich właściwości określonych w pkt 2.3.2. Próbki do badań pełnych powinny być pobierane przez Wykonawcę w sposób losowy w obecności </w:t>
      </w:r>
      <w:r>
        <w:rPr>
          <w:rFonts w:ascii="Arial" w:hAnsi="Arial" w:cs="Arial"/>
          <w:sz w:val="16"/>
          <w:szCs w:val="16"/>
        </w:rPr>
        <w:t>Inspektora</w:t>
      </w:r>
      <w:r w:rsidRPr="00FA611E">
        <w:rPr>
          <w:rFonts w:ascii="Arial" w:hAnsi="Arial" w:cs="Arial"/>
          <w:sz w:val="16"/>
          <w:szCs w:val="16"/>
        </w:rPr>
        <w:t>.</w:t>
      </w:r>
    </w:p>
    <w:p w14:paraId="18BDB660" w14:textId="77777777" w:rsidR="00691B3F" w:rsidRPr="00FA611E" w:rsidRDefault="00691B3F" w:rsidP="00691B3F">
      <w:pPr>
        <w:pStyle w:val="Nagwek2"/>
        <w:spacing w:before="0" w:after="0"/>
        <w:rPr>
          <w:rFonts w:ascii="Arial" w:hAnsi="Arial" w:cs="Arial"/>
          <w:sz w:val="16"/>
          <w:szCs w:val="16"/>
        </w:rPr>
      </w:pPr>
    </w:p>
    <w:p w14:paraId="410A42F6"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 xml:space="preserve">6.4. Wymagania dotyczące cech geometrycznych podbudowy </w:t>
      </w:r>
    </w:p>
    <w:p w14:paraId="41B7B926"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6.4.1. </w:t>
      </w:r>
      <w:r w:rsidRPr="00FA611E">
        <w:rPr>
          <w:rFonts w:ascii="Arial" w:hAnsi="Arial" w:cs="Arial"/>
          <w:sz w:val="16"/>
          <w:szCs w:val="16"/>
        </w:rPr>
        <w:t>Częstotliwość oraz zakres pomiarów</w:t>
      </w:r>
    </w:p>
    <w:p w14:paraId="4046C238" w14:textId="5356E84E" w:rsidR="00691B3F" w:rsidRPr="00FA611E" w:rsidRDefault="00691B3F" w:rsidP="00691B3F">
      <w:pPr>
        <w:jc w:val="both"/>
        <w:rPr>
          <w:rFonts w:ascii="Arial" w:hAnsi="Arial" w:cs="Arial"/>
          <w:sz w:val="16"/>
          <w:szCs w:val="16"/>
        </w:rPr>
      </w:pPr>
      <w:r w:rsidRPr="00FA611E">
        <w:rPr>
          <w:rFonts w:ascii="Arial" w:hAnsi="Arial" w:cs="Arial"/>
          <w:sz w:val="16"/>
          <w:szCs w:val="16"/>
        </w:rPr>
        <w:t>Częstotliwość oraz zakres pomiarów dotyczących cech geometrycznych podbudowy podano w tablicy 3.</w:t>
      </w:r>
    </w:p>
    <w:p w14:paraId="7595A8E5"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w:t>
      </w:r>
    </w:p>
    <w:p w14:paraId="15F97FCF" w14:textId="77777777" w:rsidR="00824969" w:rsidRDefault="00824969">
      <w:pPr>
        <w:spacing w:after="200" w:line="276" w:lineRule="auto"/>
        <w:rPr>
          <w:rFonts w:ascii="Arial" w:hAnsi="Arial" w:cs="Arial"/>
          <w:sz w:val="16"/>
          <w:szCs w:val="16"/>
        </w:rPr>
      </w:pPr>
      <w:r>
        <w:rPr>
          <w:rFonts w:ascii="Arial" w:hAnsi="Arial" w:cs="Arial"/>
          <w:sz w:val="16"/>
          <w:szCs w:val="16"/>
        </w:rPr>
        <w:br w:type="page"/>
      </w:r>
    </w:p>
    <w:p w14:paraId="097D4F22" w14:textId="13BEB384" w:rsidR="00691B3F" w:rsidRPr="00FA611E" w:rsidRDefault="00691B3F" w:rsidP="00691B3F">
      <w:pPr>
        <w:jc w:val="center"/>
        <w:rPr>
          <w:rFonts w:ascii="Arial" w:hAnsi="Arial" w:cs="Arial"/>
          <w:sz w:val="16"/>
          <w:szCs w:val="16"/>
        </w:rPr>
      </w:pPr>
      <w:r w:rsidRPr="00FA611E">
        <w:rPr>
          <w:rFonts w:ascii="Arial" w:hAnsi="Arial" w:cs="Arial"/>
          <w:sz w:val="16"/>
          <w:szCs w:val="16"/>
        </w:rPr>
        <w:lastRenderedPageBreak/>
        <w:t>Tablica 3. Częstotliwość oraz zakres pomiarów wykonanej podbudowy z kruszywa stabilizowanego mechanicznie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
        <w:gridCol w:w="2667"/>
        <w:gridCol w:w="5697"/>
      </w:tblGrid>
      <w:tr w:rsidR="00691B3F" w:rsidRPr="00FA611E" w14:paraId="20474C16" w14:textId="77777777" w:rsidTr="00892579">
        <w:trPr>
          <w:tblHeader/>
          <w:jc w:val="center"/>
        </w:trPr>
        <w:tc>
          <w:tcPr>
            <w:tcW w:w="424" w:type="dxa"/>
            <w:noWrap/>
          </w:tcPr>
          <w:p w14:paraId="27517B3C"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b/>
                <w:sz w:val="16"/>
                <w:szCs w:val="16"/>
              </w:rPr>
              <w:t>Lp.</w:t>
            </w:r>
          </w:p>
        </w:tc>
        <w:tc>
          <w:tcPr>
            <w:tcW w:w="2667" w:type="dxa"/>
            <w:noWrap/>
          </w:tcPr>
          <w:p w14:paraId="7BF162E4"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b/>
                <w:sz w:val="16"/>
                <w:szCs w:val="16"/>
              </w:rPr>
              <w:t>Wyszczególnienie badań i pomiarów</w:t>
            </w:r>
          </w:p>
        </w:tc>
        <w:tc>
          <w:tcPr>
            <w:tcW w:w="5697" w:type="dxa"/>
            <w:noWrap/>
          </w:tcPr>
          <w:p w14:paraId="766BCA92"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b/>
                <w:sz w:val="16"/>
                <w:szCs w:val="16"/>
              </w:rPr>
              <w:t>Minimalna częstotliwość pomiarów</w:t>
            </w:r>
          </w:p>
        </w:tc>
      </w:tr>
      <w:tr w:rsidR="00691B3F" w:rsidRPr="00FA611E" w14:paraId="0EBFBC10" w14:textId="77777777" w:rsidTr="00892579">
        <w:trPr>
          <w:jc w:val="center"/>
        </w:trPr>
        <w:tc>
          <w:tcPr>
            <w:tcW w:w="424" w:type="dxa"/>
            <w:noWrap/>
          </w:tcPr>
          <w:p w14:paraId="6A3EA402" w14:textId="77777777" w:rsidR="00691B3F" w:rsidRPr="00FA611E" w:rsidRDefault="00691B3F" w:rsidP="00892579">
            <w:pPr>
              <w:overflowPunct w:val="0"/>
              <w:autoSpaceDE w:val="0"/>
              <w:autoSpaceDN w:val="0"/>
              <w:adjustRightInd w:val="0"/>
              <w:ind w:right="-14"/>
              <w:jc w:val="center"/>
              <w:rPr>
                <w:rFonts w:ascii="Arial" w:hAnsi="Arial" w:cs="Arial"/>
                <w:b/>
                <w:sz w:val="16"/>
                <w:szCs w:val="16"/>
              </w:rPr>
            </w:pPr>
            <w:r w:rsidRPr="00FA611E">
              <w:rPr>
                <w:rFonts w:ascii="Arial" w:hAnsi="Arial" w:cs="Arial"/>
                <w:sz w:val="16"/>
                <w:szCs w:val="16"/>
              </w:rPr>
              <w:t>1</w:t>
            </w:r>
          </w:p>
        </w:tc>
        <w:tc>
          <w:tcPr>
            <w:tcW w:w="2667" w:type="dxa"/>
            <w:noWrap/>
          </w:tcPr>
          <w:p w14:paraId="0026CD87"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Szerokość podbudowy</w:t>
            </w:r>
          </w:p>
        </w:tc>
        <w:tc>
          <w:tcPr>
            <w:tcW w:w="5697" w:type="dxa"/>
            <w:noWrap/>
          </w:tcPr>
          <w:p w14:paraId="6BA75DA0"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5 razy na 100 m</w:t>
            </w:r>
          </w:p>
        </w:tc>
      </w:tr>
      <w:tr w:rsidR="00691B3F" w:rsidRPr="00FA611E" w14:paraId="3D441E6A" w14:textId="77777777" w:rsidTr="00892579">
        <w:trPr>
          <w:jc w:val="center"/>
        </w:trPr>
        <w:tc>
          <w:tcPr>
            <w:tcW w:w="424" w:type="dxa"/>
            <w:noWrap/>
          </w:tcPr>
          <w:p w14:paraId="6C9E7A1E"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sz w:val="16"/>
                <w:szCs w:val="16"/>
              </w:rPr>
              <w:t>2</w:t>
            </w:r>
          </w:p>
        </w:tc>
        <w:tc>
          <w:tcPr>
            <w:tcW w:w="2667" w:type="dxa"/>
            <w:noWrap/>
          </w:tcPr>
          <w:p w14:paraId="16BFB59B" w14:textId="77777777" w:rsidR="00691B3F" w:rsidRPr="00FA611E" w:rsidRDefault="00691B3F" w:rsidP="00892579">
            <w:pPr>
              <w:overflowPunct w:val="0"/>
              <w:autoSpaceDE w:val="0"/>
              <w:autoSpaceDN w:val="0"/>
              <w:adjustRightInd w:val="0"/>
              <w:ind w:right="-11"/>
              <w:rPr>
                <w:rFonts w:ascii="Arial" w:hAnsi="Arial" w:cs="Arial"/>
                <w:b/>
                <w:sz w:val="16"/>
                <w:szCs w:val="16"/>
              </w:rPr>
            </w:pPr>
            <w:r w:rsidRPr="00FA611E">
              <w:rPr>
                <w:rFonts w:ascii="Arial" w:hAnsi="Arial" w:cs="Arial"/>
                <w:sz w:val="16"/>
                <w:szCs w:val="16"/>
              </w:rPr>
              <w:t>Równość podłużna</w:t>
            </w:r>
          </w:p>
        </w:tc>
        <w:tc>
          <w:tcPr>
            <w:tcW w:w="5697" w:type="dxa"/>
            <w:noWrap/>
          </w:tcPr>
          <w:p w14:paraId="53A6B394" w14:textId="77777777" w:rsidR="00691B3F" w:rsidRPr="00FA611E" w:rsidRDefault="00691B3F" w:rsidP="00892579">
            <w:pPr>
              <w:overflowPunct w:val="0"/>
              <w:autoSpaceDE w:val="0"/>
              <w:autoSpaceDN w:val="0"/>
              <w:adjustRightInd w:val="0"/>
              <w:ind w:right="-11"/>
              <w:rPr>
                <w:rFonts w:ascii="Arial" w:hAnsi="Arial" w:cs="Arial"/>
                <w:b/>
                <w:sz w:val="16"/>
                <w:szCs w:val="16"/>
              </w:rPr>
            </w:pPr>
            <w:r w:rsidRPr="00FA611E">
              <w:rPr>
                <w:rFonts w:ascii="Arial" w:hAnsi="Arial" w:cs="Arial"/>
                <w:sz w:val="16"/>
                <w:szCs w:val="16"/>
              </w:rPr>
              <w:t xml:space="preserve">w sposób ciągły </w:t>
            </w:r>
            <w:proofErr w:type="spellStart"/>
            <w:r w:rsidRPr="00FA611E">
              <w:rPr>
                <w:rFonts w:ascii="Arial" w:hAnsi="Arial" w:cs="Arial"/>
                <w:sz w:val="16"/>
                <w:szCs w:val="16"/>
              </w:rPr>
              <w:t>planografem</w:t>
            </w:r>
            <w:proofErr w:type="spellEnd"/>
            <w:r w:rsidRPr="00FA611E">
              <w:rPr>
                <w:rFonts w:ascii="Arial" w:hAnsi="Arial" w:cs="Arial"/>
                <w:sz w:val="16"/>
                <w:szCs w:val="16"/>
              </w:rPr>
              <w:t xml:space="preserve"> albo co </w:t>
            </w:r>
            <w:smartTag w:uri="urn:schemas-microsoft-com:office:smarttags" w:element="metricconverter">
              <w:smartTagPr>
                <w:attr w:name="ProductID" w:val="20 m"/>
              </w:smartTagPr>
              <w:r w:rsidRPr="00FA611E">
                <w:rPr>
                  <w:rFonts w:ascii="Arial" w:hAnsi="Arial" w:cs="Arial"/>
                  <w:sz w:val="16"/>
                  <w:szCs w:val="16"/>
                </w:rPr>
                <w:t>20 m</w:t>
              </w:r>
            </w:smartTag>
            <w:r w:rsidRPr="00FA611E">
              <w:rPr>
                <w:rFonts w:ascii="Arial" w:hAnsi="Arial" w:cs="Arial"/>
                <w:sz w:val="16"/>
                <w:szCs w:val="16"/>
              </w:rPr>
              <w:t xml:space="preserve"> łatą na każdym pasie ruchu</w:t>
            </w:r>
          </w:p>
        </w:tc>
      </w:tr>
      <w:tr w:rsidR="00691B3F" w:rsidRPr="00FA611E" w14:paraId="26361B2D" w14:textId="77777777" w:rsidTr="00892579">
        <w:trPr>
          <w:jc w:val="center"/>
        </w:trPr>
        <w:tc>
          <w:tcPr>
            <w:tcW w:w="424" w:type="dxa"/>
            <w:noWrap/>
          </w:tcPr>
          <w:p w14:paraId="794FA6B1" w14:textId="77777777" w:rsidR="00691B3F" w:rsidRPr="00FA611E" w:rsidRDefault="00691B3F" w:rsidP="00892579">
            <w:pPr>
              <w:overflowPunct w:val="0"/>
              <w:autoSpaceDE w:val="0"/>
              <w:autoSpaceDN w:val="0"/>
              <w:adjustRightInd w:val="0"/>
              <w:ind w:right="-14"/>
              <w:jc w:val="center"/>
              <w:rPr>
                <w:rFonts w:ascii="Arial" w:hAnsi="Arial" w:cs="Arial"/>
                <w:b/>
                <w:sz w:val="16"/>
                <w:szCs w:val="16"/>
              </w:rPr>
            </w:pPr>
            <w:r w:rsidRPr="00FA611E">
              <w:rPr>
                <w:rFonts w:ascii="Arial" w:hAnsi="Arial" w:cs="Arial"/>
                <w:sz w:val="16"/>
                <w:szCs w:val="16"/>
              </w:rPr>
              <w:t>3</w:t>
            </w:r>
          </w:p>
        </w:tc>
        <w:tc>
          <w:tcPr>
            <w:tcW w:w="2667" w:type="dxa"/>
            <w:noWrap/>
          </w:tcPr>
          <w:p w14:paraId="7FBABA80"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Równość poprzeczna</w:t>
            </w:r>
          </w:p>
        </w:tc>
        <w:tc>
          <w:tcPr>
            <w:tcW w:w="5697" w:type="dxa"/>
            <w:noWrap/>
          </w:tcPr>
          <w:p w14:paraId="3991B769"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5 razy na 100 m</w:t>
            </w:r>
          </w:p>
        </w:tc>
      </w:tr>
      <w:tr w:rsidR="00691B3F" w:rsidRPr="00FA611E" w14:paraId="563FFA9D" w14:textId="77777777" w:rsidTr="00892579">
        <w:trPr>
          <w:jc w:val="center"/>
        </w:trPr>
        <w:tc>
          <w:tcPr>
            <w:tcW w:w="424" w:type="dxa"/>
            <w:noWrap/>
          </w:tcPr>
          <w:p w14:paraId="04BD53A2" w14:textId="77777777" w:rsidR="00691B3F" w:rsidRPr="00FA611E" w:rsidRDefault="00691B3F" w:rsidP="00892579">
            <w:pPr>
              <w:overflowPunct w:val="0"/>
              <w:autoSpaceDE w:val="0"/>
              <w:autoSpaceDN w:val="0"/>
              <w:adjustRightInd w:val="0"/>
              <w:ind w:right="-14"/>
              <w:jc w:val="center"/>
              <w:rPr>
                <w:rFonts w:ascii="Arial" w:hAnsi="Arial" w:cs="Arial"/>
                <w:b/>
                <w:sz w:val="16"/>
                <w:szCs w:val="16"/>
              </w:rPr>
            </w:pPr>
            <w:r w:rsidRPr="00FA611E">
              <w:rPr>
                <w:rFonts w:ascii="Arial" w:hAnsi="Arial" w:cs="Arial"/>
                <w:sz w:val="16"/>
                <w:szCs w:val="16"/>
              </w:rPr>
              <w:t>4</w:t>
            </w:r>
          </w:p>
        </w:tc>
        <w:tc>
          <w:tcPr>
            <w:tcW w:w="2667" w:type="dxa"/>
            <w:noWrap/>
          </w:tcPr>
          <w:p w14:paraId="6E3E2FDC"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Spadki poprzeczne*</w:t>
            </w:r>
            <w:r w:rsidRPr="00FA611E">
              <w:rPr>
                <w:rFonts w:ascii="Arial" w:hAnsi="Arial" w:cs="Arial"/>
                <w:sz w:val="16"/>
                <w:szCs w:val="16"/>
                <w:vertAlign w:val="superscript"/>
              </w:rPr>
              <w:t>)</w:t>
            </w:r>
          </w:p>
        </w:tc>
        <w:tc>
          <w:tcPr>
            <w:tcW w:w="5697" w:type="dxa"/>
            <w:noWrap/>
          </w:tcPr>
          <w:p w14:paraId="62BF0C19"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5 razy na 100 m</w:t>
            </w:r>
          </w:p>
        </w:tc>
      </w:tr>
      <w:tr w:rsidR="00691B3F" w:rsidRPr="00FA611E" w14:paraId="71590748" w14:textId="77777777" w:rsidTr="00892579">
        <w:trPr>
          <w:jc w:val="center"/>
        </w:trPr>
        <w:tc>
          <w:tcPr>
            <w:tcW w:w="424" w:type="dxa"/>
            <w:noWrap/>
          </w:tcPr>
          <w:p w14:paraId="6F7E4993"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sz w:val="16"/>
                <w:szCs w:val="16"/>
              </w:rPr>
              <w:t>5</w:t>
            </w:r>
          </w:p>
        </w:tc>
        <w:tc>
          <w:tcPr>
            <w:tcW w:w="2667" w:type="dxa"/>
            <w:noWrap/>
          </w:tcPr>
          <w:p w14:paraId="5AD985DC" w14:textId="77777777" w:rsidR="00691B3F" w:rsidRPr="00FA611E" w:rsidRDefault="00691B3F" w:rsidP="00892579">
            <w:pPr>
              <w:overflowPunct w:val="0"/>
              <w:autoSpaceDE w:val="0"/>
              <w:autoSpaceDN w:val="0"/>
              <w:adjustRightInd w:val="0"/>
              <w:ind w:right="-11"/>
              <w:rPr>
                <w:rFonts w:ascii="Arial" w:hAnsi="Arial" w:cs="Arial"/>
                <w:b/>
                <w:sz w:val="16"/>
                <w:szCs w:val="16"/>
              </w:rPr>
            </w:pPr>
            <w:r w:rsidRPr="00FA611E">
              <w:rPr>
                <w:rFonts w:ascii="Arial" w:hAnsi="Arial" w:cs="Arial"/>
                <w:sz w:val="16"/>
                <w:szCs w:val="16"/>
              </w:rPr>
              <w:t>Rzędne wysokościowe</w:t>
            </w:r>
          </w:p>
        </w:tc>
        <w:tc>
          <w:tcPr>
            <w:tcW w:w="5697" w:type="dxa"/>
            <w:noWrap/>
          </w:tcPr>
          <w:p w14:paraId="65F133B1" w14:textId="77777777" w:rsidR="00691B3F" w:rsidRPr="00FA611E" w:rsidRDefault="00691B3F" w:rsidP="00892579">
            <w:pPr>
              <w:overflowPunct w:val="0"/>
              <w:autoSpaceDE w:val="0"/>
              <w:autoSpaceDN w:val="0"/>
              <w:adjustRightInd w:val="0"/>
              <w:ind w:right="-11"/>
              <w:rPr>
                <w:rFonts w:ascii="Arial" w:hAnsi="Arial" w:cs="Arial"/>
                <w:sz w:val="16"/>
                <w:szCs w:val="16"/>
              </w:rPr>
            </w:pPr>
            <w:r w:rsidRPr="00FA611E">
              <w:rPr>
                <w:rFonts w:ascii="Arial" w:hAnsi="Arial" w:cs="Arial"/>
                <w:sz w:val="16"/>
                <w:szCs w:val="16"/>
              </w:rPr>
              <w:t>co 20 m</w:t>
            </w:r>
          </w:p>
        </w:tc>
      </w:tr>
      <w:tr w:rsidR="00691B3F" w:rsidRPr="00FA611E" w14:paraId="4F3AB239" w14:textId="77777777" w:rsidTr="00892579">
        <w:trPr>
          <w:jc w:val="center"/>
        </w:trPr>
        <w:tc>
          <w:tcPr>
            <w:tcW w:w="424" w:type="dxa"/>
            <w:noWrap/>
          </w:tcPr>
          <w:p w14:paraId="7F794A44" w14:textId="77777777" w:rsidR="00691B3F" w:rsidRPr="00FA611E" w:rsidRDefault="00691B3F" w:rsidP="00892579">
            <w:pPr>
              <w:overflowPunct w:val="0"/>
              <w:autoSpaceDE w:val="0"/>
              <w:autoSpaceDN w:val="0"/>
              <w:adjustRightInd w:val="0"/>
              <w:ind w:right="-14"/>
              <w:jc w:val="center"/>
              <w:rPr>
                <w:rFonts w:ascii="Arial" w:hAnsi="Arial" w:cs="Arial"/>
                <w:b/>
                <w:sz w:val="16"/>
                <w:szCs w:val="16"/>
              </w:rPr>
            </w:pPr>
            <w:r w:rsidRPr="00FA611E">
              <w:rPr>
                <w:rFonts w:ascii="Arial" w:hAnsi="Arial" w:cs="Arial"/>
                <w:sz w:val="16"/>
                <w:szCs w:val="16"/>
              </w:rPr>
              <w:t>6</w:t>
            </w:r>
          </w:p>
        </w:tc>
        <w:tc>
          <w:tcPr>
            <w:tcW w:w="2667" w:type="dxa"/>
            <w:noWrap/>
          </w:tcPr>
          <w:p w14:paraId="6B230F4E" w14:textId="77777777" w:rsidR="00691B3F" w:rsidRPr="00FA611E" w:rsidRDefault="00691B3F" w:rsidP="00892579">
            <w:pPr>
              <w:overflowPunct w:val="0"/>
              <w:autoSpaceDE w:val="0"/>
              <w:autoSpaceDN w:val="0"/>
              <w:adjustRightInd w:val="0"/>
              <w:ind w:right="-14"/>
              <w:rPr>
                <w:rFonts w:ascii="Arial" w:hAnsi="Arial" w:cs="Arial"/>
                <w:b/>
                <w:sz w:val="16"/>
                <w:szCs w:val="16"/>
              </w:rPr>
            </w:pPr>
            <w:r w:rsidRPr="00FA611E">
              <w:rPr>
                <w:rFonts w:ascii="Arial" w:hAnsi="Arial" w:cs="Arial"/>
                <w:sz w:val="16"/>
                <w:szCs w:val="16"/>
              </w:rPr>
              <w:t>Ukształtowanie osi w planie*</w:t>
            </w:r>
            <w:r w:rsidRPr="00FA611E">
              <w:rPr>
                <w:rFonts w:ascii="Arial" w:hAnsi="Arial" w:cs="Arial"/>
                <w:sz w:val="16"/>
                <w:szCs w:val="16"/>
                <w:vertAlign w:val="superscript"/>
              </w:rPr>
              <w:t>)</w:t>
            </w:r>
          </w:p>
        </w:tc>
        <w:tc>
          <w:tcPr>
            <w:tcW w:w="5697" w:type="dxa"/>
            <w:noWrap/>
          </w:tcPr>
          <w:p w14:paraId="3B0F263C" w14:textId="77777777" w:rsidR="00691B3F" w:rsidRPr="00FA611E" w:rsidRDefault="00691B3F" w:rsidP="00892579">
            <w:pPr>
              <w:overflowPunct w:val="0"/>
              <w:autoSpaceDE w:val="0"/>
              <w:autoSpaceDN w:val="0"/>
              <w:adjustRightInd w:val="0"/>
              <w:ind w:right="-11"/>
              <w:rPr>
                <w:rFonts w:ascii="Arial" w:hAnsi="Arial" w:cs="Arial"/>
                <w:b/>
                <w:sz w:val="16"/>
                <w:szCs w:val="16"/>
              </w:rPr>
            </w:pPr>
            <w:r w:rsidRPr="00FA611E">
              <w:rPr>
                <w:rFonts w:ascii="Arial" w:hAnsi="Arial" w:cs="Arial"/>
                <w:sz w:val="16"/>
                <w:szCs w:val="16"/>
              </w:rPr>
              <w:t>co 20 m</w:t>
            </w:r>
          </w:p>
        </w:tc>
      </w:tr>
      <w:tr w:rsidR="00691B3F" w:rsidRPr="00FA611E" w14:paraId="0F4773C4" w14:textId="77777777" w:rsidTr="00892579">
        <w:trPr>
          <w:jc w:val="center"/>
        </w:trPr>
        <w:tc>
          <w:tcPr>
            <w:tcW w:w="424" w:type="dxa"/>
            <w:noWrap/>
          </w:tcPr>
          <w:p w14:paraId="19D41A2A" w14:textId="77777777" w:rsidR="00691B3F" w:rsidRPr="00FA611E" w:rsidRDefault="00691B3F" w:rsidP="00892579">
            <w:pPr>
              <w:overflowPunct w:val="0"/>
              <w:autoSpaceDE w:val="0"/>
              <w:autoSpaceDN w:val="0"/>
              <w:adjustRightInd w:val="0"/>
              <w:ind w:right="-11"/>
              <w:jc w:val="center"/>
              <w:rPr>
                <w:rFonts w:ascii="Arial" w:hAnsi="Arial" w:cs="Arial"/>
                <w:b/>
                <w:sz w:val="16"/>
                <w:szCs w:val="16"/>
              </w:rPr>
            </w:pPr>
            <w:r w:rsidRPr="00FA611E">
              <w:rPr>
                <w:rFonts w:ascii="Arial" w:hAnsi="Arial" w:cs="Arial"/>
                <w:sz w:val="16"/>
                <w:szCs w:val="16"/>
              </w:rPr>
              <w:t>7</w:t>
            </w:r>
          </w:p>
        </w:tc>
        <w:tc>
          <w:tcPr>
            <w:tcW w:w="2667" w:type="dxa"/>
            <w:noWrap/>
          </w:tcPr>
          <w:p w14:paraId="78FC6E7C" w14:textId="77777777" w:rsidR="00691B3F" w:rsidRPr="00FA611E" w:rsidRDefault="00691B3F" w:rsidP="00892579">
            <w:pPr>
              <w:overflowPunct w:val="0"/>
              <w:autoSpaceDE w:val="0"/>
              <w:autoSpaceDN w:val="0"/>
              <w:adjustRightInd w:val="0"/>
              <w:ind w:right="-11"/>
              <w:rPr>
                <w:rFonts w:ascii="Arial" w:hAnsi="Arial" w:cs="Arial"/>
                <w:b/>
                <w:sz w:val="16"/>
                <w:szCs w:val="16"/>
              </w:rPr>
            </w:pPr>
            <w:r w:rsidRPr="00FA611E">
              <w:rPr>
                <w:rFonts w:ascii="Arial" w:hAnsi="Arial" w:cs="Arial"/>
                <w:sz w:val="16"/>
                <w:szCs w:val="16"/>
              </w:rPr>
              <w:t>Grubość podbudowy</w:t>
            </w:r>
          </w:p>
        </w:tc>
        <w:tc>
          <w:tcPr>
            <w:tcW w:w="5697" w:type="dxa"/>
            <w:noWrap/>
          </w:tcPr>
          <w:p w14:paraId="072771DA" w14:textId="77777777" w:rsidR="00691B3F" w:rsidRPr="00FA611E" w:rsidRDefault="00691B3F" w:rsidP="00892579">
            <w:pPr>
              <w:ind w:right="-11"/>
              <w:rPr>
                <w:rFonts w:ascii="Arial" w:hAnsi="Arial" w:cs="Arial"/>
                <w:b/>
                <w:sz w:val="16"/>
                <w:szCs w:val="16"/>
              </w:rPr>
            </w:pPr>
            <w:r>
              <w:rPr>
                <w:rFonts w:ascii="Arial" w:hAnsi="Arial" w:cs="Arial"/>
                <w:sz w:val="16"/>
                <w:szCs w:val="16"/>
              </w:rPr>
              <w:t>p</w:t>
            </w:r>
            <w:r w:rsidRPr="00FA611E">
              <w:rPr>
                <w:rFonts w:ascii="Arial" w:hAnsi="Arial" w:cs="Arial"/>
                <w:sz w:val="16"/>
                <w:szCs w:val="16"/>
              </w:rPr>
              <w:t>odczas budowy: w 3 punktach na każdej działce roboczej</w:t>
            </w:r>
          </w:p>
        </w:tc>
      </w:tr>
      <w:tr w:rsidR="00691B3F" w:rsidRPr="00FA611E" w14:paraId="31A30A36" w14:textId="77777777" w:rsidTr="00892579">
        <w:trPr>
          <w:jc w:val="center"/>
        </w:trPr>
        <w:tc>
          <w:tcPr>
            <w:tcW w:w="424" w:type="dxa"/>
            <w:noWrap/>
          </w:tcPr>
          <w:p w14:paraId="4330E930" w14:textId="77777777" w:rsidR="00691B3F" w:rsidRPr="00FA611E" w:rsidRDefault="00691B3F" w:rsidP="00892579">
            <w:pPr>
              <w:overflowPunct w:val="0"/>
              <w:autoSpaceDE w:val="0"/>
              <w:autoSpaceDN w:val="0"/>
              <w:adjustRightInd w:val="0"/>
              <w:ind w:right="-11"/>
              <w:jc w:val="center"/>
              <w:rPr>
                <w:rFonts w:ascii="Arial" w:hAnsi="Arial" w:cs="Arial"/>
                <w:sz w:val="16"/>
                <w:szCs w:val="16"/>
              </w:rPr>
            </w:pPr>
            <w:r w:rsidRPr="00FA611E">
              <w:rPr>
                <w:rFonts w:ascii="Arial" w:hAnsi="Arial" w:cs="Arial"/>
                <w:sz w:val="16"/>
                <w:szCs w:val="16"/>
              </w:rPr>
              <w:t>8</w:t>
            </w:r>
          </w:p>
        </w:tc>
        <w:tc>
          <w:tcPr>
            <w:tcW w:w="2667" w:type="dxa"/>
            <w:noWrap/>
          </w:tcPr>
          <w:p w14:paraId="466EBF1D" w14:textId="77777777" w:rsidR="00691B3F" w:rsidRPr="00FA611E" w:rsidRDefault="00691B3F" w:rsidP="00892579">
            <w:pPr>
              <w:ind w:right="-11"/>
              <w:rPr>
                <w:rFonts w:ascii="Arial" w:hAnsi="Arial" w:cs="Arial"/>
                <w:sz w:val="16"/>
                <w:szCs w:val="16"/>
              </w:rPr>
            </w:pPr>
            <w:r w:rsidRPr="00FA611E">
              <w:rPr>
                <w:rFonts w:ascii="Arial" w:hAnsi="Arial" w:cs="Arial"/>
                <w:sz w:val="16"/>
                <w:szCs w:val="16"/>
              </w:rPr>
              <w:t>Nośność podbudowy:</w:t>
            </w:r>
          </w:p>
          <w:p w14:paraId="21A68BDC" w14:textId="77777777" w:rsidR="00691B3F" w:rsidRPr="00FA611E" w:rsidRDefault="00691B3F" w:rsidP="00892579">
            <w:pPr>
              <w:ind w:right="-11"/>
              <w:rPr>
                <w:rFonts w:ascii="Arial" w:hAnsi="Arial" w:cs="Arial"/>
                <w:sz w:val="16"/>
                <w:szCs w:val="16"/>
              </w:rPr>
            </w:pPr>
            <w:r w:rsidRPr="00FA611E">
              <w:rPr>
                <w:rFonts w:ascii="Arial" w:hAnsi="Arial" w:cs="Arial"/>
                <w:sz w:val="16"/>
                <w:szCs w:val="16"/>
              </w:rPr>
              <w:t>- moduł odkształcenia</w:t>
            </w:r>
          </w:p>
          <w:p w14:paraId="0D5045FA" w14:textId="77777777" w:rsidR="00691B3F" w:rsidRPr="00FA611E" w:rsidRDefault="00691B3F" w:rsidP="00892579">
            <w:pPr>
              <w:ind w:right="-11"/>
              <w:rPr>
                <w:rFonts w:ascii="Arial" w:hAnsi="Arial" w:cs="Arial"/>
                <w:sz w:val="16"/>
                <w:szCs w:val="16"/>
              </w:rPr>
            </w:pPr>
            <w:r w:rsidRPr="00FA611E">
              <w:rPr>
                <w:rFonts w:ascii="Arial" w:hAnsi="Arial" w:cs="Arial"/>
                <w:sz w:val="16"/>
                <w:szCs w:val="16"/>
              </w:rPr>
              <w:t>- ugięcie sprężyste</w:t>
            </w:r>
          </w:p>
        </w:tc>
        <w:tc>
          <w:tcPr>
            <w:tcW w:w="5697" w:type="dxa"/>
            <w:noWrap/>
          </w:tcPr>
          <w:p w14:paraId="5B992D22" w14:textId="77777777" w:rsidR="00691B3F" w:rsidRPr="00FA611E" w:rsidRDefault="00691B3F" w:rsidP="00892579">
            <w:pPr>
              <w:ind w:right="-11"/>
              <w:rPr>
                <w:rFonts w:ascii="Arial" w:hAnsi="Arial" w:cs="Arial"/>
                <w:sz w:val="16"/>
                <w:szCs w:val="16"/>
              </w:rPr>
            </w:pPr>
            <w:r w:rsidRPr="00FA611E">
              <w:rPr>
                <w:rFonts w:ascii="Arial" w:hAnsi="Arial" w:cs="Arial"/>
                <w:sz w:val="16"/>
                <w:szCs w:val="16"/>
              </w:rPr>
              <w:t>co najmniej w dwóch przekrojach na każde 100 m</w:t>
            </w:r>
          </w:p>
          <w:p w14:paraId="1E655CBA" w14:textId="77777777" w:rsidR="00691B3F" w:rsidRPr="00FA611E" w:rsidRDefault="00691B3F" w:rsidP="00892579">
            <w:pPr>
              <w:overflowPunct w:val="0"/>
              <w:autoSpaceDE w:val="0"/>
              <w:autoSpaceDN w:val="0"/>
              <w:adjustRightInd w:val="0"/>
              <w:ind w:right="-11"/>
              <w:rPr>
                <w:rFonts w:ascii="Arial" w:hAnsi="Arial" w:cs="Arial"/>
                <w:sz w:val="16"/>
                <w:szCs w:val="16"/>
              </w:rPr>
            </w:pPr>
            <w:r w:rsidRPr="00FA611E">
              <w:rPr>
                <w:rFonts w:ascii="Arial" w:hAnsi="Arial" w:cs="Arial"/>
                <w:sz w:val="16"/>
                <w:szCs w:val="16"/>
              </w:rPr>
              <w:t>co najmniej w 5 punktach na każde 100 m</w:t>
            </w:r>
          </w:p>
        </w:tc>
      </w:tr>
    </w:tbl>
    <w:p w14:paraId="56CB8DC3" w14:textId="77777777" w:rsidR="00691B3F" w:rsidRPr="005C71C0" w:rsidRDefault="00691B3F" w:rsidP="00691B3F">
      <w:pPr>
        <w:ind w:left="284" w:right="-11" w:hanging="284"/>
        <w:jc w:val="both"/>
        <w:rPr>
          <w:rFonts w:ascii="Arial" w:hAnsi="Arial" w:cs="Arial"/>
          <w:i/>
          <w:sz w:val="14"/>
          <w:szCs w:val="16"/>
        </w:rPr>
      </w:pPr>
      <w:r w:rsidRPr="005C71C0">
        <w:rPr>
          <w:rFonts w:ascii="Arial" w:hAnsi="Arial" w:cs="Arial"/>
          <w:i/>
          <w:sz w:val="14"/>
          <w:szCs w:val="16"/>
        </w:rPr>
        <w:t>*) Dodatkowe pomiary spadków poprzecznych i ukształtowania osi w planie należy wykonać w punktach głównych łuków poziomych.</w:t>
      </w:r>
    </w:p>
    <w:p w14:paraId="5A0A4B01" w14:textId="77777777" w:rsidR="00691B3F" w:rsidRPr="00FA611E" w:rsidRDefault="00691B3F" w:rsidP="00691B3F">
      <w:pPr>
        <w:ind w:left="284" w:right="-11" w:hanging="284"/>
        <w:jc w:val="both"/>
        <w:rPr>
          <w:rFonts w:ascii="Arial" w:hAnsi="Arial" w:cs="Arial"/>
          <w:sz w:val="16"/>
          <w:szCs w:val="16"/>
        </w:rPr>
      </w:pPr>
      <w:r w:rsidRPr="00FA611E">
        <w:rPr>
          <w:rFonts w:ascii="Arial" w:hAnsi="Arial" w:cs="Arial"/>
          <w:sz w:val="16"/>
          <w:szCs w:val="16"/>
        </w:rPr>
        <w:t> </w:t>
      </w:r>
    </w:p>
    <w:p w14:paraId="57EC450C" w14:textId="77777777" w:rsidR="00691B3F" w:rsidRPr="00FA611E" w:rsidRDefault="00691B3F" w:rsidP="00691B3F">
      <w:pPr>
        <w:ind w:left="284" w:right="-11" w:hanging="284"/>
        <w:jc w:val="both"/>
        <w:rPr>
          <w:rFonts w:ascii="Arial" w:hAnsi="Arial" w:cs="Arial"/>
          <w:sz w:val="16"/>
          <w:szCs w:val="16"/>
        </w:rPr>
      </w:pPr>
      <w:r w:rsidRPr="00FA611E">
        <w:rPr>
          <w:rFonts w:ascii="Arial" w:hAnsi="Arial" w:cs="Arial"/>
          <w:b/>
          <w:sz w:val="16"/>
          <w:szCs w:val="16"/>
        </w:rPr>
        <w:t xml:space="preserve">6.4.2. </w:t>
      </w:r>
      <w:r w:rsidRPr="00FA611E">
        <w:rPr>
          <w:rFonts w:ascii="Arial" w:hAnsi="Arial" w:cs="Arial"/>
          <w:sz w:val="16"/>
          <w:szCs w:val="16"/>
        </w:rPr>
        <w:t xml:space="preserve">Szerokość podbudowy </w:t>
      </w:r>
    </w:p>
    <w:p w14:paraId="1E21B57A" w14:textId="77777777" w:rsidR="00691B3F" w:rsidRPr="00FA611E" w:rsidRDefault="00691B3F" w:rsidP="00691B3F">
      <w:pPr>
        <w:ind w:right="-11"/>
        <w:jc w:val="both"/>
        <w:rPr>
          <w:rFonts w:ascii="Arial" w:hAnsi="Arial" w:cs="Arial"/>
          <w:sz w:val="16"/>
          <w:szCs w:val="16"/>
        </w:rPr>
      </w:pPr>
      <w:r w:rsidRPr="00FA611E">
        <w:rPr>
          <w:rFonts w:ascii="Arial" w:hAnsi="Arial" w:cs="Arial"/>
          <w:sz w:val="16"/>
          <w:szCs w:val="16"/>
        </w:rPr>
        <w:t>Szerokość podbudowy nie może różnić się od szerokości projektowanej o więcej niż +</w:t>
      </w:r>
      <w:smartTag w:uri="urn:schemas-microsoft-com:office:smarttags" w:element="metricconverter">
        <w:smartTagPr>
          <w:attr w:name="ProductID" w:val="10 cm"/>
        </w:smartTagPr>
        <w:r w:rsidRPr="00FA611E">
          <w:rPr>
            <w:rFonts w:ascii="Arial" w:hAnsi="Arial" w:cs="Arial"/>
            <w:sz w:val="16"/>
            <w:szCs w:val="16"/>
          </w:rPr>
          <w:t>10 cm</w:t>
        </w:r>
      </w:smartTag>
      <w:r w:rsidRPr="00FA611E">
        <w:rPr>
          <w:rFonts w:ascii="Arial" w:hAnsi="Arial" w:cs="Arial"/>
          <w:sz w:val="16"/>
          <w:szCs w:val="16"/>
        </w:rPr>
        <w:t xml:space="preserve">, </w:t>
      </w:r>
      <w:smartTag w:uri="urn:schemas-microsoft-com:office:smarttags" w:element="metricconverter">
        <w:smartTagPr>
          <w:attr w:name="ProductID" w:val="-5 cm"/>
        </w:smartTagPr>
        <w:r w:rsidRPr="00FA611E">
          <w:rPr>
            <w:rFonts w:ascii="Arial" w:hAnsi="Arial" w:cs="Arial"/>
            <w:sz w:val="16"/>
            <w:szCs w:val="16"/>
          </w:rPr>
          <w:t>-5 cm</w:t>
        </w:r>
      </w:smartTag>
      <w:r w:rsidRPr="00FA611E">
        <w:rPr>
          <w:rFonts w:ascii="Arial" w:hAnsi="Arial" w:cs="Arial"/>
          <w:sz w:val="16"/>
          <w:szCs w:val="16"/>
        </w:rPr>
        <w:t xml:space="preserve">. 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FA611E">
          <w:rPr>
            <w:rFonts w:ascii="Arial" w:hAnsi="Arial" w:cs="Arial"/>
            <w:sz w:val="16"/>
            <w:szCs w:val="16"/>
          </w:rPr>
          <w:t>25 cm</w:t>
        </w:r>
      </w:smartTag>
      <w:r w:rsidRPr="00FA611E">
        <w:rPr>
          <w:rFonts w:ascii="Arial" w:hAnsi="Arial" w:cs="Arial"/>
          <w:sz w:val="16"/>
          <w:szCs w:val="16"/>
        </w:rPr>
        <w:t xml:space="preserve"> lub o wartość wskazaną w dokumentacji projektowej.</w:t>
      </w:r>
    </w:p>
    <w:p w14:paraId="0E3BD42D" w14:textId="77777777" w:rsidR="00691B3F" w:rsidRPr="00FA611E" w:rsidRDefault="00691B3F" w:rsidP="00691B3F">
      <w:pPr>
        <w:ind w:right="-11"/>
        <w:jc w:val="both"/>
        <w:rPr>
          <w:rFonts w:ascii="Arial" w:hAnsi="Arial" w:cs="Arial"/>
          <w:sz w:val="16"/>
          <w:szCs w:val="16"/>
        </w:rPr>
      </w:pPr>
      <w:r w:rsidRPr="00FA611E">
        <w:rPr>
          <w:rFonts w:ascii="Arial" w:hAnsi="Arial" w:cs="Arial"/>
          <w:b/>
          <w:sz w:val="16"/>
          <w:szCs w:val="16"/>
        </w:rPr>
        <w:t xml:space="preserve">6.4.3. </w:t>
      </w:r>
      <w:r w:rsidRPr="00FA611E">
        <w:rPr>
          <w:rFonts w:ascii="Arial" w:hAnsi="Arial" w:cs="Arial"/>
          <w:sz w:val="16"/>
          <w:szCs w:val="16"/>
        </w:rPr>
        <w:t xml:space="preserve">Równość podbudowy </w:t>
      </w:r>
    </w:p>
    <w:p w14:paraId="2847876F" w14:textId="77777777" w:rsidR="00691B3F" w:rsidRPr="00FA611E" w:rsidRDefault="00691B3F" w:rsidP="00691B3F">
      <w:pPr>
        <w:ind w:right="-11"/>
        <w:jc w:val="both"/>
        <w:rPr>
          <w:rFonts w:ascii="Arial" w:hAnsi="Arial" w:cs="Arial"/>
          <w:sz w:val="16"/>
          <w:szCs w:val="16"/>
        </w:rPr>
      </w:pPr>
      <w:r w:rsidRPr="00FA611E">
        <w:rPr>
          <w:rFonts w:ascii="Arial" w:hAnsi="Arial" w:cs="Arial"/>
          <w:sz w:val="16"/>
          <w:szCs w:val="16"/>
        </w:rPr>
        <w:t xml:space="preserve">Nierówności podłużne podbudowy należy mierzyć 4-metrową łatą lub </w:t>
      </w:r>
      <w:proofErr w:type="spellStart"/>
      <w:r w:rsidRPr="00FA611E">
        <w:rPr>
          <w:rFonts w:ascii="Arial" w:hAnsi="Arial" w:cs="Arial"/>
          <w:sz w:val="16"/>
          <w:szCs w:val="16"/>
        </w:rPr>
        <w:t>planografem</w:t>
      </w:r>
      <w:proofErr w:type="spellEnd"/>
      <w:r w:rsidRPr="00FA611E">
        <w:rPr>
          <w:rFonts w:ascii="Arial" w:hAnsi="Arial" w:cs="Arial"/>
          <w:sz w:val="16"/>
          <w:szCs w:val="16"/>
        </w:rPr>
        <w:t>, zgodnie z BN-68/8931-04 [28].  Nierówności poprzeczne podbudowy należy mierzyć 4-metrową łatą.  Nierówności podbudowy  nie mogą przekraczać:</w:t>
      </w:r>
    </w:p>
    <w:p w14:paraId="5B2372EE" w14:textId="77777777" w:rsidR="00691B3F" w:rsidRPr="00FA611E" w:rsidRDefault="00691B3F" w:rsidP="009A05ED">
      <w:pPr>
        <w:pStyle w:val="Akapitzlist"/>
        <w:numPr>
          <w:ilvl w:val="0"/>
          <w:numId w:val="28"/>
        </w:numPr>
        <w:ind w:right="-11"/>
        <w:jc w:val="both"/>
        <w:rPr>
          <w:rFonts w:ascii="Arial" w:hAnsi="Arial" w:cs="Arial"/>
          <w:sz w:val="16"/>
          <w:szCs w:val="16"/>
        </w:rPr>
      </w:pPr>
      <w:smartTag w:uri="urn:schemas-microsoft-com:office:smarttags" w:element="metricconverter">
        <w:smartTagPr>
          <w:attr w:name="ProductID" w:val="10 mm"/>
        </w:smartTagPr>
        <w:r w:rsidRPr="00FA611E">
          <w:rPr>
            <w:rFonts w:ascii="Arial" w:hAnsi="Arial" w:cs="Arial"/>
            <w:sz w:val="16"/>
            <w:szCs w:val="16"/>
          </w:rPr>
          <w:t>10 mm</w:t>
        </w:r>
      </w:smartTag>
      <w:r w:rsidRPr="00FA611E">
        <w:rPr>
          <w:rFonts w:ascii="Arial" w:hAnsi="Arial" w:cs="Arial"/>
          <w:sz w:val="16"/>
          <w:szCs w:val="16"/>
        </w:rPr>
        <w:t xml:space="preserve"> dla podbudowy zasadniczej,</w:t>
      </w:r>
    </w:p>
    <w:p w14:paraId="79FD0AD8" w14:textId="77777777" w:rsidR="00691B3F" w:rsidRPr="00FA611E" w:rsidRDefault="00691B3F" w:rsidP="009A05ED">
      <w:pPr>
        <w:pStyle w:val="Akapitzlist"/>
        <w:numPr>
          <w:ilvl w:val="0"/>
          <w:numId w:val="28"/>
        </w:numPr>
        <w:ind w:right="-11"/>
        <w:jc w:val="both"/>
        <w:rPr>
          <w:rFonts w:ascii="Arial" w:hAnsi="Arial" w:cs="Arial"/>
          <w:sz w:val="16"/>
          <w:szCs w:val="16"/>
        </w:rPr>
      </w:pPr>
      <w:smartTag w:uri="urn:schemas-microsoft-com:office:smarttags" w:element="metricconverter">
        <w:smartTagPr>
          <w:attr w:name="ProductID" w:val="20 mm"/>
        </w:smartTagPr>
        <w:r w:rsidRPr="00FA611E">
          <w:rPr>
            <w:rFonts w:ascii="Arial" w:hAnsi="Arial" w:cs="Arial"/>
            <w:sz w:val="16"/>
            <w:szCs w:val="16"/>
          </w:rPr>
          <w:t>20 mm</w:t>
        </w:r>
      </w:smartTag>
      <w:r w:rsidRPr="00FA611E">
        <w:rPr>
          <w:rFonts w:ascii="Arial" w:hAnsi="Arial" w:cs="Arial"/>
          <w:sz w:val="16"/>
          <w:szCs w:val="16"/>
        </w:rPr>
        <w:t xml:space="preserve"> dla podbudowy pomocniczej.</w:t>
      </w:r>
    </w:p>
    <w:p w14:paraId="7B96005E" w14:textId="77777777" w:rsidR="00691B3F" w:rsidRPr="00FA611E" w:rsidRDefault="00691B3F" w:rsidP="00691B3F">
      <w:pPr>
        <w:ind w:right="-11"/>
        <w:jc w:val="both"/>
        <w:rPr>
          <w:rFonts w:ascii="Arial" w:hAnsi="Arial" w:cs="Arial"/>
          <w:sz w:val="16"/>
          <w:szCs w:val="16"/>
        </w:rPr>
      </w:pPr>
      <w:r w:rsidRPr="00FA611E">
        <w:rPr>
          <w:rFonts w:ascii="Arial" w:hAnsi="Arial" w:cs="Arial"/>
          <w:b/>
          <w:sz w:val="16"/>
          <w:szCs w:val="16"/>
        </w:rPr>
        <w:t xml:space="preserve">6.4.4. </w:t>
      </w:r>
      <w:r w:rsidRPr="00FA611E">
        <w:rPr>
          <w:rFonts w:ascii="Arial" w:hAnsi="Arial" w:cs="Arial"/>
          <w:sz w:val="16"/>
          <w:szCs w:val="16"/>
        </w:rPr>
        <w:t xml:space="preserve">Spadki poprzeczne podbudowy </w:t>
      </w:r>
    </w:p>
    <w:p w14:paraId="449918C0" w14:textId="6C8C932D" w:rsidR="00691B3F" w:rsidRPr="00FA611E" w:rsidRDefault="00691B3F" w:rsidP="00691B3F">
      <w:pPr>
        <w:ind w:right="-11"/>
        <w:jc w:val="both"/>
        <w:rPr>
          <w:rFonts w:ascii="Arial" w:hAnsi="Arial" w:cs="Arial"/>
          <w:sz w:val="16"/>
          <w:szCs w:val="16"/>
        </w:rPr>
      </w:pPr>
      <w:r w:rsidRPr="00FA611E">
        <w:rPr>
          <w:rFonts w:ascii="Arial" w:hAnsi="Arial" w:cs="Arial"/>
          <w:sz w:val="16"/>
          <w:szCs w:val="16"/>
        </w:rPr>
        <w:t xml:space="preserve">Spadki poprzeczne podbudowy na prostych i łukach powinny być zgodne z dokumentacją projektową, z tolerancją </w:t>
      </w:r>
      <w:r w:rsidRPr="00FA611E">
        <w:rPr>
          <w:rFonts w:ascii="Arial" w:hAnsi="Arial" w:cs="Arial"/>
          <w:sz w:val="16"/>
          <w:szCs w:val="16"/>
        </w:rPr>
        <w:sym w:font="Symbol" w:char="00B1"/>
      </w:r>
      <w:r w:rsidRPr="00FA611E">
        <w:rPr>
          <w:rFonts w:ascii="Arial" w:hAnsi="Arial" w:cs="Arial"/>
          <w:sz w:val="16"/>
          <w:szCs w:val="16"/>
        </w:rPr>
        <w:t xml:space="preserve"> 0,5%.</w:t>
      </w:r>
    </w:p>
    <w:p w14:paraId="4057484E" w14:textId="77777777" w:rsidR="00691B3F" w:rsidRPr="00FA611E" w:rsidRDefault="00691B3F" w:rsidP="00691B3F">
      <w:pPr>
        <w:ind w:right="-11"/>
        <w:jc w:val="both"/>
        <w:rPr>
          <w:rFonts w:ascii="Arial" w:hAnsi="Arial" w:cs="Arial"/>
          <w:sz w:val="16"/>
          <w:szCs w:val="16"/>
        </w:rPr>
      </w:pPr>
      <w:r w:rsidRPr="00FA611E">
        <w:rPr>
          <w:rFonts w:ascii="Arial" w:hAnsi="Arial" w:cs="Arial"/>
          <w:b/>
          <w:sz w:val="16"/>
          <w:szCs w:val="16"/>
        </w:rPr>
        <w:t xml:space="preserve">6.4.5. </w:t>
      </w:r>
      <w:r w:rsidRPr="00FA611E">
        <w:rPr>
          <w:rFonts w:ascii="Arial" w:hAnsi="Arial" w:cs="Arial"/>
          <w:sz w:val="16"/>
          <w:szCs w:val="16"/>
        </w:rPr>
        <w:t xml:space="preserve">Rzędne wysokościowe podbudowy </w:t>
      </w:r>
    </w:p>
    <w:p w14:paraId="6F7DA7E8" w14:textId="1FA8EC29" w:rsidR="00691B3F" w:rsidRPr="00FA611E" w:rsidRDefault="00691B3F" w:rsidP="00691B3F">
      <w:pPr>
        <w:ind w:right="-11"/>
        <w:jc w:val="both"/>
        <w:rPr>
          <w:rFonts w:ascii="Arial" w:hAnsi="Arial" w:cs="Arial"/>
          <w:sz w:val="16"/>
          <w:szCs w:val="16"/>
        </w:rPr>
      </w:pPr>
      <w:r w:rsidRPr="00FA611E">
        <w:rPr>
          <w:rFonts w:ascii="Arial" w:hAnsi="Arial" w:cs="Arial"/>
          <w:sz w:val="16"/>
          <w:szCs w:val="16"/>
        </w:rPr>
        <w:t>Różnice pomiędzy rzędnymi wysokościowymi podbudowy i rzędnymi projektowan</w:t>
      </w:r>
      <w:r>
        <w:rPr>
          <w:rFonts w:ascii="Arial" w:hAnsi="Arial" w:cs="Arial"/>
          <w:sz w:val="16"/>
          <w:szCs w:val="16"/>
        </w:rPr>
        <w:t>ymi nie powinny przekraczać + 1</w:t>
      </w:r>
      <w:r w:rsidRPr="00FA611E">
        <w:rPr>
          <w:rFonts w:ascii="Arial" w:hAnsi="Arial" w:cs="Arial"/>
          <w:sz w:val="16"/>
          <w:szCs w:val="16"/>
        </w:rPr>
        <w:t>cm, -</w:t>
      </w:r>
      <w:r w:rsidR="00824969">
        <w:rPr>
          <w:rFonts w:ascii="Arial" w:hAnsi="Arial" w:cs="Arial"/>
          <w:sz w:val="16"/>
          <w:szCs w:val="16"/>
        </w:rPr>
        <w:t xml:space="preserve"> </w:t>
      </w:r>
      <w:r w:rsidRPr="00FA611E">
        <w:rPr>
          <w:rFonts w:ascii="Arial" w:hAnsi="Arial" w:cs="Arial"/>
          <w:sz w:val="16"/>
          <w:szCs w:val="16"/>
        </w:rPr>
        <w:t>2 cm.</w:t>
      </w:r>
    </w:p>
    <w:p w14:paraId="429F6BBD" w14:textId="5046CB6D" w:rsidR="00691B3F" w:rsidRPr="00FA611E" w:rsidRDefault="00691B3F" w:rsidP="00691B3F">
      <w:pPr>
        <w:ind w:right="-11"/>
        <w:jc w:val="both"/>
        <w:rPr>
          <w:rFonts w:ascii="Arial" w:hAnsi="Arial" w:cs="Arial"/>
          <w:sz w:val="16"/>
          <w:szCs w:val="16"/>
        </w:rPr>
      </w:pPr>
      <w:r w:rsidRPr="00FA611E">
        <w:rPr>
          <w:rFonts w:ascii="Arial" w:hAnsi="Arial" w:cs="Arial"/>
          <w:b/>
          <w:sz w:val="16"/>
          <w:szCs w:val="16"/>
        </w:rPr>
        <w:t xml:space="preserve">6.4.6. </w:t>
      </w:r>
      <w:r w:rsidRPr="00FA611E">
        <w:rPr>
          <w:rFonts w:ascii="Arial" w:hAnsi="Arial" w:cs="Arial"/>
          <w:sz w:val="16"/>
          <w:szCs w:val="16"/>
        </w:rPr>
        <w:t>Ukształtowanie osi podbudowy i ulepszonego podłoża</w:t>
      </w:r>
    </w:p>
    <w:p w14:paraId="78F50042" w14:textId="77777777" w:rsidR="00691B3F" w:rsidRPr="00FA611E" w:rsidRDefault="00691B3F" w:rsidP="00691B3F">
      <w:pPr>
        <w:ind w:right="-11"/>
        <w:jc w:val="both"/>
        <w:rPr>
          <w:rFonts w:ascii="Arial" w:hAnsi="Arial" w:cs="Arial"/>
          <w:sz w:val="16"/>
          <w:szCs w:val="16"/>
        </w:rPr>
      </w:pPr>
      <w:r w:rsidRPr="00FA611E">
        <w:rPr>
          <w:rFonts w:ascii="Arial" w:hAnsi="Arial" w:cs="Arial"/>
          <w:sz w:val="16"/>
          <w:szCs w:val="16"/>
        </w:rPr>
        <w:t xml:space="preserve">Oś podbudowy w planie nie może być przesunięta w stosunku do osi projektowanej o więcej niż </w:t>
      </w:r>
      <w:r w:rsidRPr="00FA611E">
        <w:rPr>
          <w:rFonts w:ascii="Arial" w:hAnsi="Arial" w:cs="Arial"/>
          <w:sz w:val="16"/>
          <w:szCs w:val="16"/>
        </w:rPr>
        <w:sym w:font="Symbol" w:char="00B1"/>
      </w:r>
      <w:smartTag w:uri="urn:schemas-microsoft-com:office:smarttags" w:element="metricconverter">
        <w:smartTagPr>
          <w:attr w:name="ProductID" w:val="5 cm"/>
        </w:smartTagPr>
        <w:r w:rsidRPr="00FA611E">
          <w:rPr>
            <w:rFonts w:ascii="Arial" w:hAnsi="Arial" w:cs="Arial"/>
            <w:sz w:val="16"/>
            <w:szCs w:val="16"/>
          </w:rPr>
          <w:t>5 cm</w:t>
        </w:r>
      </w:smartTag>
      <w:r w:rsidRPr="00FA611E">
        <w:rPr>
          <w:rFonts w:ascii="Arial" w:hAnsi="Arial" w:cs="Arial"/>
          <w:sz w:val="16"/>
          <w:szCs w:val="16"/>
        </w:rPr>
        <w:t>.</w:t>
      </w:r>
    </w:p>
    <w:p w14:paraId="6A17D292" w14:textId="77777777" w:rsidR="00691B3F" w:rsidRPr="00FA611E" w:rsidRDefault="00691B3F" w:rsidP="00691B3F">
      <w:pPr>
        <w:ind w:right="-11"/>
        <w:jc w:val="both"/>
        <w:rPr>
          <w:rFonts w:ascii="Arial" w:hAnsi="Arial" w:cs="Arial"/>
          <w:sz w:val="16"/>
          <w:szCs w:val="16"/>
        </w:rPr>
      </w:pPr>
      <w:r w:rsidRPr="00FA611E">
        <w:rPr>
          <w:rFonts w:ascii="Arial" w:hAnsi="Arial" w:cs="Arial"/>
          <w:b/>
          <w:sz w:val="16"/>
          <w:szCs w:val="16"/>
        </w:rPr>
        <w:t xml:space="preserve">6.4.7. </w:t>
      </w:r>
      <w:r w:rsidRPr="00FA611E">
        <w:rPr>
          <w:rFonts w:ascii="Arial" w:hAnsi="Arial" w:cs="Arial"/>
          <w:sz w:val="16"/>
          <w:szCs w:val="16"/>
        </w:rPr>
        <w:t>Grubość podbudowy i ulepszonego podłoża</w:t>
      </w:r>
    </w:p>
    <w:p w14:paraId="2FBB76B0" w14:textId="5FC6E6AE" w:rsidR="00691B3F" w:rsidRPr="009E1322" w:rsidRDefault="00691B3F" w:rsidP="009E1322">
      <w:pPr>
        <w:ind w:right="-11"/>
        <w:jc w:val="both"/>
        <w:rPr>
          <w:rFonts w:ascii="Arial" w:hAnsi="Arial" w:cs="Arial"/>
          <w:sz w:val="16"/>
          <w:szCs w:val="16"/>
        </w:rPr>
      </w:pPr>
      <w:r w:rsidRPr="00FA611E">
        <w:rPr>
          <w:rFonts w:ascii="Arial" w:hAnsi="Arial" w:cs="Arial"/>
          <w:sz w:val="16"/>
          <w:szCs w:val="16"/>
        </w:rPr>
        <w:t>Grubość podbudowy nie może się różnić od grubości projektowanej o więcej niż</w:t>
      </w:r>
      <w:r w:rsidR="009E1322">
        <w:rPr>
          <w:rFonts w:ascii="Arial" w:hAnsi="Arial" w:cs="Arial"/>
          <w:sz w:val="16"/>
          <w:szCs w:val="16"/>
        </w:rPr>
        <w:t xml:space="preserve"> </w:t>
      </w:r>
      <w:r w:rsidRPr="009E1322">
        <w:rPr>
          <w:rFonts w:ascii="Arial" w:hAnsi="Arial" w:cs="Arial"/>
          <w:sz w:val="16"/>
          <w:szCs w:val="16"/>
        </w:rPr>
        <w:t xml:space="preserve">dla podbudowy zasadniczej  </w:t>
      </w:r>
      <w:r w:rsidRPr="009E1322">
        <w:rPr>
          <w:rFonts w:ascii="Arial" w:hAnsi="Arial" w:cs="Arial"/>
          <w:sz w:val="16"/>
          <w:szCs w:val="16"/>
        </w:rPr>
        <w:sym w:font="Symbol" w:char="00B1"/>
      </w:r>
      <w:r w:rsidRPr="009E1322">
        <w:rPr>
          <w:rFonts w:ascii="Arial" w:hAnsi="Arial" w:cs="Arial"/>
          <w:sz w:val="16"/>
          <w:szCs w:val="16"/>
        </w:rPr>
        <w:t xml:space="preserve"> 10%,</w:t>
      </w:r>
    </w:p>
    <w:p w14:paraId="31BE668A" w14:textId="77777777" w:rsidR="00691B3F" w:rsidRPr="00FA611E" w:rsidRDefault="00691B3F" w:rsidP="00691B3F">
      <w:pPr>
        <w:pStyle w:val="tekstost"/>
        <w:rPr>
          <w:rFonts w:ascii="Arial" w:hAnsi="Arial" w:cs="Arial"/>
          <w:sz w:val="16"/>
          <w:szCs w:val="16"/>
        </w:rPr>
      </w:pPr>
      <w:r w:rsidRPr="00FA611E">
        <w:rPr>
          <w:rFonts w:ascii="Arial" w:hAnsi="Arial" w:cs="Arial"/>
          <w:b/>
          <w:sz w:val="16"/>
          <w:szCs w:val="16"/>
        </w:rPr>
        <w:t xml:space="preserve">6.4.8. </w:t>
      </w:r>
      <w:r w:rsidRPr="00FA611E">
        <w:rPr>
          <w:rFonts w:ascii="Arial" w:hAnsi="Arial" w:cs="Arial"/>
          <w:sz w:val="16"/>
          <w:szCs w:val="16"/>
        </w:rPr>
        <w:t>Nośność podbudowy</w:t>
      </w:r>
    </w:p>
    <w:p w14:paraId="70709093" w14:textId="77777777" w:rsidR="00691B3F" w:rsidRPr="00FA611E" w:rsidRDefault="00691B3F" w:rsidP="009A05ED">
      <w:pPr>
        <w:pStyle w:val="Akapitzlist"/>
        <w:numPr>
          <w:ilvl w:val="0"/>
          <w:numId w:val="28"/>
        </w:numPr>
        <w:ind w:right="-11"/>
        <w:jc w:val="both"/>
        <w:rPr>
          <w:rFonts w:ascii="Arial" w:hAnsi="Arial" w:cs="Arial"/>
          <w:sz w:val="16"/>
          <w:szCs w:val="16"/>
        </w:rPr>
      </w:pPr>
      <w:r w:rsidRPr="00FA611E">
        <w:rPr>
          <w:rFonts w:ascii="Arial" w:hAnsi="Arial" w:cs="Arial"/>
          <w:sz w:val="16"/>
          <w:szCs w:val="16"/>
        </w:rPr>
        <w:t>moduł odkształcenia wg BN-64/8931-02 [27] powinien być zgodny z podanym w tablicy 4,</w:t>
      </w:r>
    </w:p>
    <w:p w14:paraId="29674C71" w14:textId="77777777" w:rsidR="00691B3F" w:rsidRPr="00FA611E" w:rsidRDefault="00691B3F" w:rsidP="009A05ED">
      <w:pPr>
        <w:pStyle w:val="Akapitzlist"/>
        <w:numPr>
          <w:ilvl w:val="0"/>
          <w:numId w:val="28"/>
        </w:numPr>
        <w:ind w:right="-11"/>
        <w:jc w:val="both"/>
        <w:rPr>
          <w:rFonts w:ascii="Arial" w:hAnsi="Arial" w:cs="Arial"/>
          <w:sz w:val="16"/>
          <w:szCs w:val="16"/>
        </w:rPr>
      </w:pPr>
      <w:r w:rsidRPr="00FA611E">
        <w:rPr>
          <w:rFonts w:ascii="Arial" w:hAnsi="Arial" w:cs="Arial"/>
          <w:sz w:val="16"/>
          <w:szCs w:val="16"/>
        </w:rPr>
        <w:t>ugięcie sprężyste wg BN-70/8931-06 [29] powinno być zgodne z podanym w tablicy 4.</w:t>
      </w:r>
    </w:p>
    <w:p w14:paraId="7AEC5A66" w14:textId="77777777" w:rsidR="00691B3F" w:rsidRDefault="00691B3F" w:rsidP="00691B3F">
      <w:pPr>
        <w:pStyle w:val="tekstost"/>
        <w:jc w:val="center"/>
        <w:rPr>
          <w:rFonts w:ascii="Arial" w:hAnsi="Arial" w:cs="Arial"/>
          <w:sz w:val="16"/>
          <w:szCs w:val="16"/>
        </w:rPr>
      </w:pPr>
    </w:p>
    <w:p w14:paraId="5854E29B" w14:textId="77777777" w:rsidR="00691B3F" w:rsidRPr="00FA611E" w:rsidRDefault="00691B3F" w:rsidP="00691B3F">
      <w:pPr>
        <w:pStyle w:val="tekstost"/>
        <w:jc w:val="center"/>
        <w:rPr>
          <w:rFonts w:ascii="Arial" w:hAnsi="Arial" w:cs="Arial"/>
          <w:sz w:val="16"/>
          <w:szCs w:val="16"/>
        </w:rPr>
      </w:pPr>
      <w:r w:rsidRPr="00FA611E">
        <w:rPr>
          <w:rFonts w:ascii="Arial" w:hAnsi="Arial" w:cs="Arial"/>
          <w:sz w:val="16"/>
          <w:szCs w:val="16"/>
        </w:rPr>
        <w:t>Tablica 4. Cechy podbudowy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5"/>
        <w:gridCol w:w="1291"/>
        <w:gridCol w:w="1610"/>
        <w:gridCol w:w="1615"/>
        <w:gridCol w:w="1480"/>
        <w:gridCol w:w="1368"/>
      </w:tblGrid>
      <w:tr w:rsidR="00691B3F" w:rsidRPr="00FA611E" w14:paraId="4AF72E94" w14:textId="77777777" w:rsidTr="00892579">
        <w:trPr>
          <w:jc w:val="center"/>
        </w:trPr>
        <w:tc>
          <w:tcPr>
            <w:tcW w:w="2015" w:type="dxa"/>
            <w:vMerge w:val="restart"/>
            <w:noWrap/>
          </w:tcPr>
          <w:p w14:paraId="4B862F59" w14:textId="77777777" w:rsidR="00691B3F" w:rsidRPr="00FA611E" w:rsidRDefault="00691B3F" w:rsidP="00892579">
            <w:pPr>
              <w:pStyle w:val="tekstost"/>
              <w:jc w:val="center"/>
              <w:rPr>
                <w:rFonts w:ascii="Arial" w:hAnsi="Arial" w:cs="Arial"/>
                <w:b/>
                <w:sz w:val="16"/>
                <w:szCs w:val="16"/>
              </w:rPr>
            </w:pPr>
          </w:p>
          <w:p w14:paraId="75D33768" w14:textId="77777777" w:rsidR="00691B3F" w:rsidRPr="00FA611E" w:rsidRDefault="00691B3F" w:rsidP="00892579">
            <w:pPr>
              <w:jc w:val="center"/>
              <w:rPr>
                <w:rFonts w:ascii="Arial" w:hAnsi="Arial" w:cs="Arial"/>
                <w:b/>
                <w:sz w:val="16"/>
                <w:szCs w:val="16"/>
              </w:rPr>
            </w:pPr>
            <w:r w:rsidRPr="00FA611E">
              <w:rPr>
                <w:rFonts w:ascii="Arial" w:hAnsi="Arial" w:cs="Arial"/>
                <w:b/>
                <w:sz w:val="16"/>
                <w:szCs w:val="16"/>
              </w:rPr>
              <w:t>Podbudowa</w:t>
            </w:r>
          </w:p>
          <w:p w14:paraId="430174F6"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z kruszywa o wskaźniku w</w:t>
            </w:r>
            <w:r w:rsidRPr="00FA611E">
              <w:rPr>
                <w:rFonts w:ascii="Arial" w:hAnsi="Arial" w:cs="Arial"/>
                <w:b/>
                <w:sz w:val="16"/>
                <w:szCs w:val="16"/>
                <w:vertAlign w:val="subscript"/>
              </w:rPr>
              <w:t>noś</w:t>
            </w:r>
            <w:r w:rsidRPr="00FA611E">
              <w:rPr>
                <w:rFonts w:ascii="Arial" w:hAnsi="Arial" w:cs="Arial"/>
                <w:b/>
                <w:sz w:val="16"/>
                <w:szCs w:val="16"/>
              </w:rPr>
              <w:t xml:space="preserve"> nie mniejszym</w:t>
            </w:r>
          </w:p>
          <w:p w14:paraId="29F0D5AA" w14:textId="370F0485"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niż, %</w:t>
            </w:r>
          </w:p>
        </w:tc>
        <w:tc>
          <w:tcPr>
            <w:tcW w:w="7364" w:type="dxa"/>
            <w:gridSpan w:val="5"/>
            <w:noWrap/>
          </w:tcPr>
          <w:p w14:paraId="17419B80" w14:textId="77777777" w:rsidR="00691B3F" w:rsidRPr="00FA611E" w:rsidRDefault="00691B3F" w:rsidP="00892579">
            <w:pPr>
              <w:pStyle w:val="tekstost"/>
              <w:jc w:val="center"/>
              <w:rPr>
                <w:rFonts w:ascii="Arial" w:hAnsi="Arial" w:cs="Arial"/>
                <w:b/>
                <w:sz w:val="16"/>
                <w:szCs w:val="16"/>
              </w:rPr>
            </w:pPr>
            <w:r w:rsidRPr="00FA611E">
              <w:rPr>
                <w:rFonts w:ascii="Arial" w:hAnsi="Arial" w:cs="Arial"/>
                <w:b/>
                <w:sz w:val="16"/>
                <w:szCs w:val="16"/>
              </w:rPr>
              <w:t>Wymagane cechy podbudowy</w:t>
            </w:r>
          </w:p>
        </w:tc>
      </w:tr>
      <w:tr w:rsidR="00691B3F" w:rsidRPr="00FA611E" w14:paraId="1D0BEBB8" w14:textId="77777777" w:rsidTr="00892579">
        <w:trPr>
          <w:jc w:val="center"/>
        </w:trPr>
        <w:tc>
          <w:tcPr>
            <w:tcW w:w="2015" w:type="dxa"/>
            <w:vMerge/>
            <w:noWrap/>
          </w:tcPr>
          <w:p w14:paraId="07C2BCA2"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1291" w:type="dxa"/>
            <w:vMerge w:val="restart"/>
            <w:noWrap/>
          </w:tcPr>
          <w:p w14:paraId="54CB56A9" w14:textId="77777777" w:rsidR="00691B3F" w:rsidRPr="00FA611E" w:rsidRDefault="00691B3F" w:rsidP="00892579">
            <w:pPr>
              <w:jc w:val="center"/>
              <w:rPr>
                <w:rFonts w:ascii="Arial" w:hAnsi="Arial" w:cs="Arial"/>
                <w:b/>
                <w:sz w:val="16"/>
                <w:szCs w:val="16"/>
              </w:rPr>
            </w:pPr>
            <w:r w:rsidRPr="00FA611E">
              <w:rPr>
                <w:rFonts w:ascii="Arial" w:hAnsi="Arial" w:cs="Arial"/>
                <w:b/>
                <w:sz w:val="16"/>
                <w:szCs w:val="16"/>
              </w:rPr>
              <w:t>Wskaźnik zagęszczenia I</w:t>
            </w:r>
            <w:r w:rsidRPr="00FA611E">
              <w:rPr>
                <w:rFonts w:ascii="Arial" w:hAnsi="Arial" w:cs="Arial"/>
                <w:b/>
                <w:sz w:val="16"/>
                <w:szCs w:val="16"/>
                <w:vertAlign w:val="subscript"/>
              </w:rPr>
              <w:t>S</w:t>
            </w:r>
            <w:r w:rsidRPr="00FA611E">
              <w:rPr>
                <w:rFonts w:ascii="Arial" w:hAnsi="Arial" w:cs="Arial"/>
                <w:b/>
                <w:sz w:val="16"/>
                <w:szCs w:val="16"/>
              </w:rPr>
              <w:t xml:space="preserve">   nie</w:t>
            </w:r>
          </w:p>
          <w:p w14:paraId="17C879FF"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mniejszy niż</w:t>
            </w:r>
          </w:p>
        </w:tc>
        <w:tc>
          <w:tcPr>
            <w:tcW w:w="3225" w:type="dxa"/>
            <w:gridSpan w:val="2"/>
            <w:noWrap/>
          </w:tcPr>
          <w:p w14:paraId="00FCF4FF"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Maksymalne ugięcie sprężyste pod kołem, mm</w:t>
            </w:r>
          </w:p>
        </w:tc>
        <w:tc>
          <w:tcPr>
            <w:tcW w:w="2848" w:type="dxa"/>
            <w:gridSpan w:val="2"/>
            <w:noWrap/>
          </w:tcPr>
          <w:p w14:paraId="034F8773"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 xml:space="preserve">Minimalny moduł odkształcenia mierzony płytą o średnicy </w:t>
            </w:r>
            <w:r w:rsidRPr="00FA611E">
              <w:rPr>
                <w:rFonts w:ascii="Arial" w:hAnsi="Arial" w:cs="Arial"/>
                <w:b/>
                <w:sz w:val="16"/>
                <w:szCs w:val="16"/>
              </w:rPr>
              <w:br/>
            </w:r>
            <w:smartTag w:uri="urn:schemas-microsoft-com:office:smarttags" w:element="metricconverter">
              <w:smartTagPr>
                <w:attr w:name="ProductID" w:val="30 cm"/>
              </w:smartTagPr>
              <w:r w:rsidRPr="00FA611E">
                <w:rPr>
                  <w:rFonts w:ascii="Arial" w:hAnsi="Arial" w:cs="Arial"/>
                  <w:b/>
                  <w:sz w:val="16"/>
                  <w:szCs w:val="16"/>
                </w:rPr>
                <w:t>30 cm</w:t>
              </w:r>
            </w:smartTag>
            <w:r w:rsidRPr="00FA611E">
              <w:rPr>
                <w:rFonts w:ascii="Arial" w:hAnsi="Arial" w:cs="Arial"/>
                <w:b/>
                <w:sz w:val="16"/>
                <w:szCs w:val="16"/>
              </w:rPr>
              <w:t>, MPa</w:t>
            </w:r>
          </w:p>
        </w:tc>
      </w:tr>
      <w:tr w:rsidR="00691B3F" w:rsidRPr="00FA611E" w14:paraId="13641FC6" w14:textId="77777777" w:rsidTr="00892579">
        <w:trPr>
          <w:trHeight w:val="523"/>
          <w:jc w:val="center"/>
        </w:trPr>
        <w:tc>
          <w:tcPr>
            <w:tcW w:w="2015" w:type="dxa"/>
            <w:vMerge/>
            <w:noWrap/>
          </w:tcPr>
          <w:p w14:paraId="6D5EC5DF"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1291" w:type="dxa"/>
            <w:vMerge/>
            <w:noWrap/>
          </w:tcPr>
          <w:p w14:paraId="67D9ED44" w14:textId="77777777" w:rsidR="00691B3F" w:rsidRPr="00FA611E" w:rsidRDefault="00691B3F" w:rsidP="00892579">
            <w:pPr>
              <w:overflowPunct w:val="0"/>
              <w:autoSpaceDE w:val="0"/>
              <w:autoSpaceDN w:val="0"/>
              <w:adjustRightInd w:val="0"/>
              <w:jc w:val="center"/>
              <w:rPr>
                <w:rFonts w:ascii="Arial" w:hAnsi="Arial" w:cs="Arial"/>
                <w:b/>
                <w:sz w:val="16"/>
                <w:szCs w:val="16"/>
              </w:rPr>
            </w:pPr>
          </w:p>
        </w:tc>
        <w:tc>
          <w:tcPr>
            <w:tcW w:w="1610" w:type="dxa"/>
            <w:noWrap/>
          </w:tcPr>
          <w:p w14:paraId="2E70257E"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 xml:space="preserve">40 </w:t>
            </w:r>
            <w:proofErr w:type="spellStart"/>
            <w:r w:rsidRPr="00FA611E">
              <w:rPr>
                <w:rFonts w:ascii="Arial" w:hAnsi="Arial" w:cs="Arial"/>
                <w:b/>
                <w:sz w:val="16"/>
                <w:szCs w:val="16"/>
              </w:rPr>
              <w:t>kN</w:t>
            </w:r>
            <w:proofErr w:type="spellEnd"/>
          </w:p>
        </w:tc>
        <w:tc>
          <w:tcPr>
            <w:tcW w:w="1615" w:type="dxa"/>
            <w:noWrap/>
          </w:tcPr>
          <w:p w14:paraId="1F5B19CF"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 xml:space="preserve">50 </w:t>
            </w:r>
            <w:proofErr w:type="spellStart"/>
            <w:r w:rsidRPr="00FA611E">
              <w:rPr>
                <w:rFonts w:ascii="Arial" w:hAnsi="Arial" w:cs="Arial"/>
                <w:b/>
                <w:sz w:val="16"/>
                <w:szCs w:val="16"/>
              </w:rPr>
              <w:t>kN</w:t>
            </w:r>
            <w:proofErr w:type="spellEnd"/>
          </w:p>
        </w:tc>
        <w:tc>
          <w:tcPr>
            <w:tcW w:w="1480" w:type="dxa"/>
            <w:noWrap/>
          </w:tcPr>
          <w:p w14:paraId="04F9D52C"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od pierwszego obciążenia E</w:t>
            </w:r>
            <w:r w:rsidRPr="00FA611E">
              <w:rPr>
                <w:rFonts w:ascii="Arial" w:hAnsi="Arial" w:cs="Arial"/>
                <w:b/>
                <w:sz w:val="16"/>
                <w:szCs w:val="16"/>
                <w:vertAlign w:val="subscript"/>
              </w:rPr>
              <w:t>1</w:t>
            </w:r>
          </w:p>
        </w:tc>
        <w:tc>
          <w:tcPr>
            <w:tcW w:w="1368" w:type="dxa"/>
            <w:noWrap/>
          </w:tcPr>
          <w:p w14:paraId="7F73AA95" w14:textId="77777777" w:rsidR="00691B3F" w:rsidRPr="00FA611E" w:rsidRDefault="00691B3F" w:rsidP="00892579">
            <w:pPr>
              <w:overflowPunct w:val="0"/>
              <w:autoSpaceDE w:val="0"/>
              <w:autoSpaceDN w:val="0"/>
              <w:adjustRightInd w:val="0"/>
              <w:jc w:val="center"/>
              <w:rPr>
                <w:rFonts w:ascii="Arial" w:hAnsi="Arial" w:cs="Arial"/>
                <w:b/>
                <w:sz w:val="16"/>
                <w:szCs w:val="16"/>
              </w:rPr>
            </w:pPr>
            <w:r w:rsidRPr="00FA611E">
              <w:rPr>
                <w:rFonts w:ascii="Arial" w:hAnsi="Arial" w:cs="Arial"/>
                <w:b/>
                <w:sz w:val="16"/>
                <w:szCs w:val="16"/>
              </w:rPr>
              <w:t>od drugiego obciążenia E</w:t>
            </w:r>
            <w:r w:rsidRPr="00FA611E">
              <w:rPr>
                <w:rFonts w:ascii="Arial" w:hAnsi="Arial" w:cs="Arial"/>
                <w:b/>
                <w:sz w:val="16"/>
                <w:szCs w:val="16"/>
                <w:vertAlign w:val="subscript"/>
              </w:rPr>
              <w:t>2</w:t>
            </w:r>
          </w:p>
        </w:tc>
      </w:tr>
      <w:tr w:rsidR="00691B3F" w:rsidRPr="00FA611E" w14:paraId="3224AB2E" w14:textId="77777777" w:rsidTr="00892579">
        <w:trPr>
          <w:jc w:val="center"/>
        </w:trPr>
        <w:tc>
          <w:tcPr>
            <w:tcW w:w="2015" w:type="dxa"/>
            <w:noWrap/>
          </w:tcPr>
          <w:p w14:paraId="0323BC56"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60</w:t>
            </w:r>
          </w:p>
          <w:p w14:paraId="0CFCD4B6"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80</w:t>
            </w:r>
          </w:p>
          <w:p w14:paraId="5A78F6B3"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120</w:t>
            </w:r>
          </w:p>
        </w:tc>
        <w:tc>
          <w:tcPr>
            <w:tcW w:w="1291" w:type="dxa"/>
            <w:noWrap/>
          </w:tcPr>
          <w:p w14:paraId="6D9D24C8"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1,0</w:t>
            </w:r>
          </w:p>
          <w:p w14:paraId="4098EF90"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1,0</w:t>
            </w:r>
          </w:p>
          <w:p w14:paraId="462B3829"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1,03</w:t>
            </w:r>
          </w:p>
        </w:tc>
        <w:tc>
          <w:tcPr>
            <w:tcW w:w="1610" w:type="dxa"/>
            <w:noWrap/>
          </w:tcPr>
          <w:p w14:paraId="0316565D"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1,40</w:t>
            </w:r>
          </w:p>
          <w:p w14:paraId="0AFBDC9E"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1,25</w:t>
            </w:r>
          </w:p>
          <w:p w14:paraId="7B4B6107"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1,10</w:t>
            </w:r>
          </w:p>
        </w:tc>
        <w:tc>
          <w:tcPr>
            <w:tcW w:w="1615" w:type="dxa"/>
            <w:noWrap/>
          </w:tcPr>
          <w:p w14:paraId="15D65341"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1,60</w:t>
            </w:r>
          </w:p>
          <w:p w14:paraId="5A44A9C5"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1,40</w:t>
            </w:r>
          </w:p>
          <w:p w14:paraId="1731DD82"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1,20</w:t>
            </w:r>
          </w:p>
        </w:tc>
        <w:tc>
          <w:tcPr>
            <w:tcW w:w="1480" w:type="dxa"/>
            <w:noWrap/>
          </w:tcPr>
          <w:p w14:paraId="6F0B9020"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60</w:t>
            </w:r>
          </w:p>
          <w:p w14:paraId="29A51BE7"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80</w:t>
            </w:r>
          </w:p>
          <w:p w14:paraId="3E2C458F"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100</w:t>
            </w:r>
          </w:p>
        </w:tc>
        <w:tc>
          <w:tcPr>
            <w:tcW w:w="1368" w:type="dxa"/>
            <w:noWrap/>
          </w:tcPr>
          <w:p w14:paraId="43755438"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120</w:t>
            </w:r>
          </w:p>
          <w:p w14:paraId="072CB6F3" w14:textId="77777777" w:rsidR="00691B3F" w:rsidRPr="00FA611E" w:rsidRDefault="00691B3F" w:rsidP="00892579">
            <w:pPr>
              <w:jc w:val="center"/>
              <w:rPr>
                <w:rFonts w:ascii="Arial" w:hAnsi="Arial" w:cs="Arial"/>
                <w:sz w:val="16"/>
                <w:szCs w:val="16"/>
              </w:rPr>
            </w:pPr>
            <w:r w:rsidRPr="00FA611E">
              <w:rPr>
                <w:rFonts w:ascii="Arial" w:hAnsi="Arial" w:cs="Arial"/>
                <w:sz w:val="16"/>
                <w:szCs w:val="16"/>
              </w:rPr>
              <w:t>140</w:t>
            </w:r>
          </w:p>
          <w:p w14:paraId="59732A25" w14:textId="77777777" w:rsidR="00691B3F" w:rsidRPr="00FA611E" w:rsidRDefault="00691B3F" w:rsidP="00892579">
            <w:pPr>
              <w:overflowPunct w:val="0"/>
              <w:autoSpaceDE w:val="0"/>
              <w:autoSpaceDN w:val="0"/>
              <w:adjustRightInd w:val="0"/>
              <w:jc w:val="center"/>
              <w:rPr>
                <w:rFonts w:ascii="Arial" w:hAnsi="Arial" w:cs="Arial"/>
                <w:sz w:val="16"/>
                <w:szCs w:val="16"/>
              </w:rPr>
            </w:pPr>
            <w:r w:rsidRPr="00FA611E">
              <w:rPr>
                <w:rFonts w:ascii="Arial" w:hAnsi="Arial" w:cs="Arial"/>
                <w:sz w:val="16"/>
                <w:szCs w:val="16"/>
              </w:rPr>
              <w:t>180</w:t>
            </w:r>
          </w:p>
        </w:tc>
      </w:tr>
    </w:tbl>
    <w:p w14:paraId="43C7C01A"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w:t>
      </w:r>
    </w:p>
    <w:p w14:paraId="61218EB8"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 xml:space="preserve">6.5. Zasady postępowania z wadliwie wykonanymi odcinkami podbudowy </w:t>
      </w:r>
    </w:p>
    <w:p w14:paraId="5F6D0A8C"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6.5.1. </w:t>
      </w:r>
      <w:r w:rsidRPr="00FA611E">
        <w:rPr>
          <w:rFonts w:ascii="Arial" w:hAnsi="Arial" w:cs="Arial"/>
          <w:sz w:val="16"/>
          <w:szCs w:val="16"/>
        </w:rPr>
        <w:t xml:space="preserve">Niewłaściwe cechy geometryczne podbudowy </w:t>
      </w:r>
    </w:p>
    <w:p w14:paraId="753A97AA" w14:textId="562D2706"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Wszystkie powierzchnie podbudowy, które wykazują większe odchylenia od określonych w punkcie 6.4 powinny być naprawione przez spulchnienie lub zerwanie do głębokości co najmniej </w:t>
      </w:r>
      <w:smartTag w:uri="urn:schemas-microsoft-com:office:smarttags" w:element="metricconverter">
        <w:smartTagPr>
          <w:attr w:name="ProductID" w:val="10 cm"/>
        </w:smartTagPr>
        <w:r w:rsidRPr="00FA611E">
          <w:rPr>
            <w:rFonts w:ascii="Arial" w:hAnsi="Arial" w:cs="Arial"/>
            <w:sz w:val="16"/>
            <w:szCs w:val="16"/>
          </w:rPr>
          <w:t>10 cm</w:t>
        </w:r>
      </w:smartTag>
      <w:r w:rsidRPr="00FA611E">
        <w:rPr>
          <w:rFonts w:ascii="Arial" w:hAnsi="Arial" w:cs="Arial"/>
          <w:sz w:val="16"/>
          <w:szCs w:val="16"/>
        </w:rPr>
        <w:t xml:space="preserve">, wyrównane i powtórnie zagęszczone. Dodanie nowego materiału bez spulchnienia wykonanej warstwy jest niedopuszczalne. Jeżeli szerokość podbudowy jest mniejsza od szerokości projektowanej o więcej niż </w:t>
      </w:r>
      <w:smartTag w:uri="urn:schemas-microsoft-com:office:smarttags" w:element="metricconverter">
        <w:smartTagPr>
          <w:attr w:name="ProductID" w:val="5 cm"/>
        </w:smartTagPr>
        <w:r w:rsidRPr="00FA611E">
          <w:rPr>
            <w:rFonts w:ascii="Arial" w:hAnsi="Arial" w:cs="Arial"/>
            <w:sz w:val="16"/>
            <w:szCs w:val="16"/>
          </w:rPr>
          <w:t>5 cm</w:t>
        </w:r>
      </w:smartTag>
      <w:r w:rsidRPr="00FA611E">
        <w:rPr>
          <w:rFonts w:ascii="Arial" w:hAnsi="Arial" w:cs="Arial"/>
          <w:sz w:val="16"/>
          <w:szCs w:val="16"/>
        </w:rPr>
        <w:t xml:space="preserve"> i nie zapewnia podparcia warstwom wyżej leżącym, to Wykonawca powinien na własny koszt poszerzyć podbudowę przez spulchnienie warstwy na pełną grubość do połowy szerokości pasa ruchu, dołożenie materiału i powtórne zagęszczenie.</w:t>
      </w:r>
    </w:p>
    <w:p w14:paraId="63D949CB"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6.5.2. </w:t>
      </w:r>
      <w:r w:rsidRPr="00FA611E">
        <w:rPr>
          <w:rFonts w:ascii="Arial" w:hAnsi="Arial" w:cs="Arial"/>
          <w:sz w:val="16"/>
          <w:szCs w:val="16"/>
        </w:rPr>
        <w:t xml:space="preserve">Niewłaściwa grubość podbudowy </w:t>
      </w:r>
    </w:p>
    <w:p w14:paraId="21F0E676"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Na wszystkich powierzchniach wadliwych pod względem grubości, Wykonawca wykona naprawę podbudowy. Powierzchnie powinny być naprawione przez spulchnienie lub wybranie warstwy na odpowiednią głębokość, zgodnie z decyzją </w:t>
      </w:r>
      <w:r>
        <w:rPr>
          <w:rFonts w:ascii="Arial" w:hAnsi="Arial" w:cs="Arial"/>
          <w:sz w:val="16"/>
          <w:szCs w:val="16"/>
        </w:rPr>
        <w:t>Inspektora</w:t>
      </w:r>
      <w:r w:rsidRPr="00FA611E">
        <w:rPr>
          <w:rFonts w:ascii="Arial" w:hAnsi="Arial" w:cs="Arial"/>
          <w:sz w:val="16"/>
          <w:szCs w:val="16"/>
        </w:rPr>
        <w:t>, uzupełnione nowym materiałem o odpowiednich właściwościach, wyrównane i ponownie zagęszczone. Roboty te Wykonawca wykona na własny koszt. Po wykonaniu tych robót nastąpi ponowny pomiar i ocena grubości warstwy, według wyżej podanych zasad, na koszt Wykonawcy.</w:t>
      </w:r>
    </w:p>
    <w:p w14:paraId="31C5FE0E" w14:textId="77777777" w:rsidR="00691B3F" w:rsidRPr="00FA611E" w:rsidRDefault="00691B3F" w:rsidP="00691B3F">
      <w:pPr>
        <w:jc w:val="both"/>
        <w:rPr>
          <w:rFonts w:ascii="Arial" w:hAnsi="Arial" w:cs="Arial"/>
          <w:sz w:val="16"/>
          <w:szCs w:val="16"/>
        </w:rPr>
      </w:pPr>
      <w:r w:rsidRPr="00FA611E">
        <w:rPr>
          <w:rFonts w:ascii="Arial" w:hAnsi="Arial" w:cs="Arial"/>
          <w:b/>
          <w:sz w:val="16"/>
          <w:szCs w:val="16"/>
        </w:rPr>
        <w:t xml:space="preserve">6.5.3. </w:t>
      </w:r>
      <w:r w:rsidRPr="00FA611E">
        <w:rPr>
          <w:rFonts w:ascii="Arial" w:hAnsi="Arial" w:cs="Arial"/>
          <w:sz w:val="16"/>
          <w:szCs w:val="16"/>
        </w:rPr>
        <w:t xml:space="preserve">Niewłaściwa nośność podbudowy </w:t>
      </w:r>
    </w:p>
    <w:p w14:paraId="13B039FA" w14:textId="77777777" w:rsidR="00691B3F" w:rsidRPr="00FA611E" w:rsidRDefault="00691B3F" w:rsidP="00691B3F">
      <w:pPr>
        <w:jc w:val="both"/>
        <w:rPr>
          <w:rFonts w:ascii="Arial" w:hAnsi="Arial" w:cs="Arial"/>
          <w:sz w:val="16"/>
          <w:szCs w:val="16"/>
        </w:rPr>
      </w:pPr>
      <w:r w:rsidRPr="00FA611E">
        <w:rPr>
          <w:rFonts w:ascii="Arial" w:hAnsi="Arial" w:cs="Arial"/>
          <w:sz w:val="16"/>
          <w:szCs w:val="16"/>
        </w:rPr>
        <w:t xml:space="preserve">Jeżeli nośność podbudowy będzie mniejsza od wymaganej, to Wykonawca wykona wszelkie roboty niezbędne do zapewnienia wymaganej nośności, zalecone przez </w:t>
      </w:r>
      <w:r>
        <w:rPr>
          <w:rFonts w:ascii="Arial" w:hAnsi="Arial" w:cs="Arial"/>
          <w:sz w:val="16"/>
          <w:szCs w:val="16"/>
        </w:rPr>
        <w:t>Inspektora</w:t>
      </w:r>
      <w:r w:rsidRPr="00FA611E">
        <w:rPr>
          <w:rFonts w:ascii="Arial" w:hAnsi="Arial" w:cs="Arial"/>
          <w:sz w:val="16"/>
          <w:szCs w:val="16"/>
        </w:rPr>
        <w:t>. Koszty tych dodatkowych robót poniesie Wykonawca podbudowy tylko wtedy, gdy zaniżenie nośności podbudowy wynikło z niewłaściwego wykonania robót przez Wykonawcę podbudowy.</w:t>
      </w:r>
    </w:p>
    <w:p w14:paraId="6EADD1B9" w14:textId="68DF82D5" w:rsidR="00691B3F" w:rsidRPr="00691B3F" w:rsidRDefault="00691B3F" w:rsidP="00691B3F">
      <w:pPr>
        <w:jc w:val="both"/>
        <w:rPr>
          <w:rFonts w:ascii="Arial" w:hAnsi="Arial" w:cs="Arial"/>
          <w:sz w:val="16"/>
          <w:szCs w:val="16"/>
        </w:rPr>
      </w:pPr>
      <w:r w:rsidRPr="00691B3F">
        <w:rPr>
          <w:rFonts w:ascii="Arial" w:hAnsi="Arial" w:cs="Arial"/>
          <w:sz w:val="16"/>
          <w:szCs w:val="16"/>
        </w:rPr>
        <w:t xml:space="preserve">      </w:t>
      </w:r>
    </w:p>
    <w:p w14:paraId="1D539C85" w14:textId="347ADF91" w:rsidR="00691B3F" w:rsidRPr="00691B3F" w:rsidRDefault="00691B3F" w:rsidP="00691B3F">
      <w:pPr>
        <w:jc w:val="both"/>
        <w:rPr>
          <w:rFonts w:ascii="Arial" w:hAnsi="Arial" w:cs="Arial"/>
          <w:b/>
          <w:sz w:val="16"/>
          <w:szCs w:val="16"/>
        </w:rPr>
      </w:pPr>
      <w:r w:rsidRPr="00691B3F">
        <w:rPr>
          <w:rFonts w:ascii="Arial" w:hAnsi="Arial" w:cs="Arial"/>
          <w:b/>
          <w:sz w:val="16"/>
          <w:szCs w:val="16"/>
        </w:rPr>
        <w:t>7. OBMIAR ROBÓT</w:t>
      </w:r>
    </w:p>
    <w:p w14:paraId="2B90ACFE" w14:textId="55FD49D9" w:rsidR="00691B3F" w:rsidRPr="00691B3F" w:rsidRDefault="00691B3F" w:rsidP="00691B3F">
      <w:pPr>
        <w:jc w:val="both"/>
        <w:rPr>
          <w:rFonts w:ascii="Arial" w:hAnsi="Arial" w:cs="Arial"/>
          <w:sz w:val="16"/>
          <w:szCs w:val="16"/>
        </w:rPr>
      </w:pPr>
      <w:r w:rsidRPr="00691B3F">
        <w:rPr>
          <w:rFonts w:ascii="Arial" w:hAnsi="Arial" w:cs="Arial"/>
          <w:sz w:val="16"/>
          <w:szCs w:val="16"/>
        </w:rPr>
        <w:t>Jednostką obmiarową jest m</w:t>
      </w:r>
      <w:r w:rsidRPr="00691B3F">
        <w:rPr>
          <w:rFonts w:ascii="Arial" w:hAnsi="Arial" w:cs="Arial"/>
          <w:sz w:val="16"/>
          <w:szCs w:val="16"/>
          <w:vertAlign w:val="superscript"/>
        </w:rPr>
        <w:t>3</w:t>
      </w:r>
      <w:r w:rsidRPr="00691B3F">
        <w:rPr>
          <w:rFonts w:ascii="Arial" w:hAnsi="Arial" w:cs="Arial"/>
          <w:sz w:val="16"/>
          <w:szCs w:val="16"/>
        </w:rPr>
        <w:t xml:space="preserve"> (metr sześcienny) wbudowanego kruszywa stabilizowanego mechanicznie.</w:t>
      </w:r>
    </w:p>
    <w:p w14:paraId="2058491F" w14:textId="77777777" w:rsidR="00691B3F" w:rsidRDefault="00691B3F" w:rsidP="00691B3F">
      <w:pPr>
        <w:jc w:val="both"/>
        <w:rPr>
          <w:rFonts w:ascii="Arial" w:hAnsi="Arial" w:cs="Arial"/>
          <w:b/>
          <w:sz w:val="16"/>
          <w:szCs w:val="16"/>
        </w:rPr>
      </w:pPr>
    </w:p>
    <w:p w14:paraId="60BA30E8" w14:textId="119C20B8" w:rsidR="00691B3F" w:rsidRPr="00691B3F" w:rsidRDefault="00691B3F" w:rsidP="00691B3F">
      <w:pPr>
        <w:jc w:val="both"/>
        <w:rPr>
          <w:rFonts w:ascii="Arial" w:hAnsi="Arial" w:cs="Arial"/>
          <w:b/>
          <w:sz w:val="16"/>
          <w:szCs w:val="16"/>
        </w:rPr>
      </w:pPr>
      <w:r w:rsidRPr="00691B3F">
        <w:rPr>
          <w:rFonts w:ascii="Arial" w:hAnsi="Arial" w:cs="Arial"/>
          <w:b/>
          <w:sz w:val="16"/>
          <w:szCs w:val="16"/>
        </w:rPr>
        <w:t>8. ODBIÓR ROBÓT</w:t>
      </w:r>
    </w:p>
    <w:p w14:paraId="475A0B70" w14:textId="2D9FE3A0" w:rsidR="00691B3F" w:rsidRPr="00691B3F" w:rsidRDefault="00691B3F" w:rsidP="00691B3F">
      <w:pPr>
        <w:jc w:val="both"/>
        <w:rPr>
          <w:rFonts w:ascii="Arial" w:hAnsi="Arial" w:cs="Arial"/>
          <w:sz w:val="16"/>
          <w:szCs w:val="16"/>
        </w:rPr>
      </w:pPr>
      <w:r w:rsidRPr="00691B3F">
        <w:rPr>
          <w:rFonts w:ascii="Arial" w:hAnsi="Arial" w:cs="Arial"/>
          <w:sz w:val="16"/>
          <w:szCs w:val="16"/>
        </w:rPr>
        <w:t>Roboty uznaje się za wykonane zgodnie z dokumentacją projektową, ST i wymaganiami Inżyniera, jeżeli wszystkie pomiary i badania z zachowaniem tolerancji według pkt 6 dały wyniki pozytywne.</w:t>
      </w:r>
    </w:p>
    <w:p w14:paraId="3604AE4C" w14:textId="77777777" w:rsidR="00691B3F" w:rsidRDefault="00691B3F" w:rsidP="00691B3F">
      <w:pPr>
        <w:jc w:val="both"/>
        <w:rPr>
          <w:rFonts w:ascii="Arial" w:hAnsi="Arial" w:cs="Arial"/>
          <w:b/>
          <w:sz w:val="16"/>
          <w:szCs w:val="16"/>
        </w:rPr>
      </w:pPr>
    </w:p>
    <w:p w14:paraId="528B3393" w14:textId="3BBDF8B8" w:rsidR="00691B3F" w:rsidRPr="00691B3F" w:rsidRDefault="00691B3F" w:rsidP="00691B3F">
      <w:pPr>
        <w:jc w:val="both"/>
        <w:rPr>
          <w:rFonts w:ascii="Arial" w:hAnsi="Arial" w:cs="Arial"/>
          <w:b/>
          <w:sz w:val="16"/>
          <w:szCs w:val="16"/>
        </w:rPr>
      </w:pPr>
      <w:r w:rsidRPr="00691B3F">
        <w:rPr>
          <w:rFonts w:ascii="Arial" w:hAnsi="Arial" w:cs="Arial"/>
          <w:b/>
          <w:sz w:val="16"/>
          <w:szCs w:val="16"/>
        </w:rPr>
        <w:t>9. PODSTAWA PŁATNOŚCI</w:t>
      </w:r>
    </w:p>
    <w:p w14:paraId="6B944B8E" w14:textId="4DF8C664" w:rsidR="00691B3F" w:rsidRPr="00691B3F" w:rsidRDefault="00691B3F" w:rsidP="00691B3F">
      <w:pPr>
        <w:jc w:val="both"/>
        <w:rPr>
          <w:rFonts w:ascii="Arial" w:hAnsi="Arial" w:cs="Arial"/>
          <w:sz w:val="16"/>
          <w:szCs w:val="16"/>
        </w:rPr>
      </w:pPr>
      <w:r w:rsidRPr="00691B3F">
        <w:rPr>
          <w:rFonts w:ascii="Arial" w:hAnsi="Arial" w:cs="Arial"/>
          <w:sz w:val="16"/>
          <w:szCs w:val="16"/>
        </w:rPr>
        <w:t>Cena wykonania 1m</w:t>
      </w:r>
      <w:r w:rsidRPr="00691B3F">
        <w:rPr>
          <w:rFonts w:ascii="Arial" w:hAnsi="Arial" w:cs="Arial"/>
          <w:sz w:val="16"/>
          <w:szCs w:val="16"/>
          <w:vertAlign w:val="superscript"/>
        </w:rPr>
        <w:t>3</w:t>
      </w:r>
      <w:r w:rsidRPr="00691B3F">
        <w:rPr>
          <w:rFonts w:ascii="Arial" w:hAnsi="Arial" w:cs="Arial"/>
          <w:sz w:val="16"/>
          <w:szCs w:val="16"/>
        </w:rPr>
        <w:t xml:space="preserve"> wyrównania podbudowy kruszywem stabilizowanym mechanicznie obejmuje:</w:t>
      </w:r>
    </w:p>
    <w:p w14:paraId="332380F2"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prace pomiarowe i roboty przygotowawcze,</w:t>
      </w:r>
    </w:p>
    <w:p w14:paraId="74168F37"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oznakowanie robót,</w:t>
      </w:r>
    </w:p>
    <w:p w14:paraId="20811FE0"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transport materiału na plac budowy,</w:t>
      </w:r>
    </w:p>
    <w:p w14:paraId="14B0A7A0"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przygotowanie mieszanki,</w:t>
      </w:r>
    </w:p>
    <w:p w14:paraId="581B5108"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dostarczenie mieszanki na miejsce wbudowania,</w:t>
      </w:r>
    </w:p>
    <w:p w14:paraId="2B008AAE"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t>rozłożenie i zagęszczenie mieszanki,</w:t>
      </w:r>
    </w:p>
    <w:p w14:paraId="4ED508D5" w14:textId="77777777" w:rsidR="00691B3F" w:rsidRPr="00691B3F" w:rsidRDefault="00691B3F" w:rsidP="009A05ED">
      <w:pPr>
        <w:numPr>
          <w:ilvl w:val="0"/>
          <w:numId w:val="29"/>
        </w:numPr>
        <w:jc w:val="both"/>
        <w:rPr>
          <w:rFonts w:ascii="Arial" w:hAnsi="Arial" w:cs="Arial"/>
          <w:sz w:val="16"/>
          <w:szCs w:val="16"/>
        </w:rPr>
      </w:pPr>
      <w:r w:rsidRPr="00691B3F">
        <w:rPr>
          <w:rFonts w:ascii="Arial" w:hAnsi="Arial" w:cs="Arial"/>
          <w:sz w:val="16"/>
          <w:szCs w:val="16"/>
        </w:rPr>
        <w:lastRenderedPageBreak/>
        <w:t>przeprowadzenie pomiarów i badań laboratoryjnych określonych w specyfikacji technicznej.</w:t>
      </w:r>
    </w:p>
    <w:p w14:paraId="2CE0D62E" w14:textId="77777777" w:rsidR="00691B3F" w:rsidRDefault="00691B3F" w:rsidP="00691B3F">
      <w:pPr>
        <w:jc w:val="both"/>
        <w:rPr>
          <w:rFonts w:ascii="Arial" w:hAnsi="Arial" w:cs="Arial"/>
          <w:b/>
          <w:sz w:val="16"/>
          <w:szCs w:val="16"/>
        </w:rPr>
      </w:pPr>
    </w:p>
    <w:p w14:paraId="44AC7CE1" w14:textId="77777777" w:rsidR="00691B3F" w:rsidRPr="00FA611E" w:rsidRDefault="00691B3F" w:rsidP="00691B3F">
      <w:pPr>
        <w:pStyle w:val="Nagwek1"/>
        <w:spacing w:before="0" w:after="0"/>
        <w:jc w:val="both"/>
        <w:rPr>
          <w:rFonts w:cs="Arial"/>
          <w:sz w:val="16"/>
          <w:szCs w:val="16"/>
        </w:rPr>
      </w:pPr>
      <w:r w:rsidRPr="00FA611E">
        <w:rPr>
          <w:rFonts w:cs="Arial"/>
          <w:sz w:val="16"/>
          <w:szCs w:val="16"/>
        </w:rPr>
        <w:t>10. PRZEPISY ZWIĄZANE</w:t>
      </w:r>
    </w:p>
    <w:p w14:paraId="283F8CB8" w14:textId="77777777" w:rsidR="00691B3F" w:rsidRPr="00FA611E" w:rsidRDefault="00691B3F" w:rsidP="00691B3F">
      <w:pPr>
        <w:pStyle w:val="Nagwek2"/>
        <w:spacing w:before="0" w:after="0"/>
        <w:rPr>
          <w:rFonts w:ascii="Arial" w:hAnsi="Arial" w:cs="Arial"/>
          <w:sz w:val="16"/>
          <w:szCs w:val="16"/>
        </w:rPr>
      </w:pPr>
    </w:p>
    <w:p w14:paraId="2906458A"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10.1. Normy</w:t>
      </w:r>
    </w:p>
    <w:tbl>
      <w:tblPr>
        <w:tblW w:w="9790" w:type="dxa"/>
        <w:tblCellMar>
          <w:left w:w="70" w:type="dxa"/>
          <w:right w:w="70" w:type="dxa"/>
        </w:tblCellMar>
        <w:tblLook w:val="0000" w:firstRow="0" w:lastRow="0" w:firstColumn="0" w:lastColumn="0" w:noHBand="0" w:noVBand="0"/>
      </w:tblPr>
      <w:tblGrid>
        <w:gridCol w:w="637"/>
        <w:gridCol w:w="1701"/>
        <w:gridCol w:w="7452"/>
      </w:tblGrid>
      <w:tr w:rsidR="00691B3F" w:rsidRPr="00FA611E" w14:paraId="64B398F1" w14:textId="77777777" w:rsidTr="00892579">
        <w:tc>
          <w:tcPr>
            <w:tcW w:w="637" w:type="dxa"/>
          </w:tcPr>
          <w:p w14:paraId="70A678A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1.</w:t>
            </w:r>
          </w:p>
        </w:tc>
        <w:tc>
          <w:tcPr>
            <w:tcW w:w="1701" w:type="dxa"/>
          </w:tcPr>
          <w:p w14:paraId="3D7071D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PN-B-04481</w:t>
            </w:r>
          </w:p>
        </w:tc>
        <w:tc>
          <w:tcPr>
            <w:tcW w:w="7452" w:type="dxa"/>
          </w:tcPr>
          <w:p w14:paraId="1DCD369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Grunty budowlane. Badania próbek gruntu</w:t>
            </w:r>
          </w:p>
        </w:tc>
      </w:tr>
      <w:tr w:rsidR="00691B3F" w:rsidRPr="00FA611E" w14:paraId="4751B1E1" w14:textId="77777777" w:rsidTr="00892579">
        <w:tc>
          <w:tcPr>
            <w:tcW w:w="637" w:type="dxa"/>
          </w:tcPr>
          <w:p w14:paraId="58FF32D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2.</w:t>
            </w:r>
          </w:p>
        </w:tc>
        <w:tc>
          <w:tcPr>
            <w:tcW w:w="1701" w:type="dxa"/>
          </w:tcPr>
          <w:p w14:paraId="514E1B0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PN-B-06714-12</w:t>
            </w:r>
          </w:p>
        </w:tc>
        <w:tc>
          <w:tcPr>
            <w:tcW w:w="7452" w:type="dxa"/>
          </w:tcPr>
          <w:p w14:paraId="3C709D5C"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zawartości zanieczyszczeń obcych</w:t>
            </w:r>
          </w:p>
        </w:tc>
      </w:tr>
      <w:tr w:rsidR="00691B3F" w:rsidRPr="00FA611E" w14:paraId="194FFF13" w14:textId="77777777" w:rsidTr="00892579">
        <w:tc>
          <w:tcPr>
            <w:tcW w:w="637" w:type="dxa"/>
          </w:tcPr>
          <w:p w14:paraId="2421EE5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3.</w:t>
            </w:r>
          </w:p>
        </w:tc>
        <w:tc>
          <w:tcPr>
            <w:tcW w:w="1701" w:type="dxa"/>
          </w:tcPr>
          <w:p w14:paraId="44C04A4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PN-B-06714-15</w:t>
            </w:r>
          </w:p>
        </w:tc>
        <w:tc>
          <w:tcPr>
            <w:tcW w:w="7452" w:type="dxa"/>
          </w:tcPr>
          <w:p w14:paraId="1FEE701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składu ziarnowego</w:t>
            </w:r>
          </w:p>
        </w:tc>
      </w:tr>
      <w:tr w:rsidR="00691B3F" w:rsidRPr="00FA611E" w14:paraId="5542F579" w14:textId="77777777" w:rsidTr="00892579">
        <w:tc>
          <w:tcPr>
            <w:tcW w:w="637" w:type="dxa"/>
          </w:tcPr>
          <w:p w14:paraId="2CF93D0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4.</w:t>
            </w:r>
          </w:p>
        </w:tc>
        <w:tc>
          <w:tcPr>
            <w:tcW w:w="1701" w:type="dxa"/>
          </w:tcPr>
          <w:p w14:paraId="70A6965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PN-B-06714-16</w:t>
            </w:r>
          </w:p>
        </w:tc>
        <w:tc>
          <w:tcPr>
            <w:tcW w:w="7452" w:type="dxa"/>
          </w:tcPr>
          <w:p w14:paraId="41E3A523"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kształtu ziaren</w:t>
            </w:r>
          </w:p>
        </w:tc>
      </w:tr>
      <w:tr w:rsidR="00691B3F" w:rsidRPr="00FA611E" w14:paraId="0D45C6BD" w14:textId="77777777" w:rsidTr="00892579">
        <w:tc>
          <w:tcPr>
            <w:tcW w:w="637" w:type="dxa"/>
          </w:tcPr>
          <w:p w14:paraId="04D000EC"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5.</w:t>
            </w:r>
          </w:p>
        </w:tc>
        <w:tc>
          <w:tcPr>
            <w:tcW w:w="1701" w:type="dxa"/>
          </w:tcPr>
          <w:p w14:paraId="3AC008AB"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PN-B-06714-17</w:t>
            </w:r>
          </w:p>
        </w:tc>
        <w:tc>
          <w:tcPr>
            <w:tcW w:w="7452" w:type="dxa"/>
          </w:tcPr>
          <w:p w14:paraId="7419650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wilgotności</w:t>
            </w:r>
          </w:p>
        </w:tc>
      </w:tr>
      <w:tr w:rsidR="00691B3F" w:rsidRPr="00FA611E" w14:paraId="23AD551E" w14:textId="77777777" w:rsidTr="00892579">
        <w:tc>
          <w:tcPr>
            <w:tcW w:w="637" w:type="dxa"/>
          </w:tcPr>
          <w:p w14:paraId="48E60A9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6.</w:t>
            </w:r>
          </w:p>
        </w:tc>
        <w:tc>
          <w:tcPr>
            <w:tcW w:w="1701" w:type="dxa"/>
          </w:tcPr>
          <w:p w14:paraId="3C320D9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PN-B-06714-18</w:t>
            </w:r>
          </w:p>
        </w:tc>
        <w:tc>
          <w:tcPr>
            <w:tcW w:w="7452" w:type="dxa"/>
          </w:tcPr>
          <w:p w14:paraId="67402A8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nasiąkliwości</w:t>
            </w:r>
          </w:p>
        </w:tc>
      </w:tr>
      <w:tr w:rsidR="00691B3F" w:rsidRPr="00FA611E" w14:paraId="6E02A635" w14:textId="77777777" w:rsidTr="00892579">
        <w:tc>
          <w:tcPr>
            <w:tcW w:w="637" w:type="dxa"/>
          </w:tcPr>
          <w:p w14:paraId="4BA716F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7.</w:t>
            </w:r>
          </w:p>
        </w:tc>
        <w:tc>
          <w:tcPr>
            <w:tcW w:w="1701" w:type="dxa"/>
          </w:tcPr>
          <w:p w14:paraId="6429155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PN-B-06714-19</w:t>
            </w:r>
          </w:p>
        </w:tc>
        <w:tc>
          <w:tcPr>
            <w:tcW w:w="7452" w:type="dxa"/>
          </w:tcPr>
          <w:p w14:paraId="17247E01"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mrozoodporności metodą bezpośrednią</w:t>
            </w:r>
          </w:p>
        </w:tc>
      </w:tr>
      <w:tr w:rsidR="00691B3F" w:rsidRPr="00FA611E" w14:paraId="2ED91A5A" w14:textId="77777777" w:rsidTr="00892579">
        <w:tc>
          <w:tcPr>
            <w:tcW w:w="637" w:type="dxa"/>
          </w:tcPr>
          <w:p w14:paraId="76AF21C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8.</w:t>
            </w:r>
          </w:p>
        </w:tc>
        <w:tc>
          <w:tcPr>
            <w:tcW w:w="1701" w:type="dxa"/>
          </w:tcPr>
          <w:p w14:paraId="37AFF07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PN-B-06714-26</w:t>
            </w:r>
          </w:p>
        </w:tc>
        <w:tc>
          <w:tcPr>
            <w:tcW w:w="7452" w:type="dxa"/>
          </w:tcPr>
          <w:p w14:paraId="73A8D3FA"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zawartości zanieczyszczeń organicznych</w:t>
            </w:r>
          </w:p>
        </w:tc>
      </w:tr>
      <w:tr w:rsidR="00691B3F" w:rsidRPr="00FA611E" w14:paraId="5039A2EC" w14:textId="77777777" w:rsidTr="00892579">
        <w:tc>
          <w:tcPr>
            <w:tcW w:w="637" w:type="dxa"/>
          </w:tcPr>
          <w:p w14:paraId="59D4C45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  9.</w:t>
            </w:r>
          </w:p>
        </w:tc>
        <w:tc>
          <w:tcPr>
            <w:tcW w:w="1701" w:type="dxa"/>
          </w:tcPr>
          <w:p w14:paraId="527D08A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PN-B-06714-28</w:t>
            </w:r>
          </w:p>
        </w:tc>
        <w:tc>
          <w:tcPr>
            <w:tcW w:w="7452" w:type="dxa"/>
          </w:tcPr>
          <w:p w14:paraId="21C2FB91"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zawartości siarki metodą bromową</w:t>
            </w:r>
          </w:p>
        </w:tc>
      </w:tr>
      <w:tr w:rsidR="00691B3F" w:rsidRPr="00FA611E" w14:paraId="2C5913F4" w14:textId="77777777" w:rsidTr="00892579">
        <w:tc>
          <w:tcPr>
            <w:tcW w:w="637" w:type="dxa"/>
          </w:tcPr>
          <w:p w14:paraId="4E2C08E2"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10.</w:t>
            </w:r>
          </w:p>
        </w:tc>
        <w:tc>
          <w:tcPr>
            <w:tcW w:w="1701" w:type="dxa"/>
          </w:tcPr>
          <w:p w14:paraId="0A5D951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PN-B-06714-37</w:t>
            </w:r>
          </w:p>
        </w:tc>
        <w:tc>
          <w:tcPr>
            <w:tcW w:w="7452" w:type="dxa"/>
          </w:tcPr>
          <w:p w14:paraId="432CE4FA"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rozpadu krzemianowego</w:t>
            </w:r>
          </w:p>
        </w:tc>
      </w:tr>
      <w:tr w:rsidR="00691B3F" w:rsidRPr="00FA611E" w14:paraId="2E656021" w14:textId="77777777" w:rsidTr="00892579">
        <w:tc>
          <w:tcPr>
            <w:tcW w:w="637" w:type="dxa"/>
          </w:tcPr>
          <w:p w14:paraId="705F35E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11.</w:t>
            </w:r>
          </w:p>
        </w:tc>
        <w:tc>
          <w:tcPr>
            <w:tcW w:w="1701" w:type="dxa"/>
          </w:tcPr>
          <w:p w14:paraId="0FA3DCF3"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PN-B-06714-39</w:t>
            </w:r>
          </w:p>
        </w:tc>
        <w:tc>
          <w:tcPr>
            <w:tcW w:w="7452" w:type="dxa"/>
          </w:tcPr>
          <w:p w14:paraId="1C601DD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rozpadu żelazawego</w:t>
            </w:r>
          </w:p>
        </w:tc>
      </w:tr>
      <w:tr w:rsidR="00691B3F" w:rsidRPr="00FA611E" w14:paraId="16AADA9D" w14:textId="77777777" w:rsidTr="00892579">
        <w:tc>
          <w:tcPr>
            <w:tcW w:w="637" w:type="dxa"/>
          </w:tcPr>
          <w:p w14:paraId="02258D1C"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12.</w:t>
            </w:r>
          </w:p>
        </w:tc>
        <w:tc>
          <w:tcPr>
            <w:tcW w:w="1701" w:type="dxa"/>
          </w:tcPr>
          <w:p w14:paraId="75A32AB5"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PN-B-06714-42</w:t>
            </w:r>
          </w:p>
        </w:tc>
        <w:tc>
          <w:tcPr>
            <w:tcW w:w="7452" w:type="dxa"/>
          </w:tcPr>
          <w:p w14:paraId="0FAA6329"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Badania. Oznaczanie ścieralności w bębnie Los Angeles</w:t>
            </w:r>
          </w:p>
        </w:tc>
      </w:tr>
      <w:tr w:rsidR="00691B3F" w:rsidRPr="00FA611E" w14:paraId="40D505C2" w14:textId="77777777" w:rsidTr="00892579">
        <w:tc>
          <w:tcPr>
            <w:tcW w:w="637" w:type="dxa"/>
          </w:tcPr>
          <w:p w14:paraId="33916DC9"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13.</w:t>
            </w:r>
          </w:p>
        </w:tc>
        <w:tc>
          <w:tcPr>
            <w:tcW w:w="1701" w:type="dxa"/>
          </w:tcPr>
          <w:p w14:paraId="6D2D8D1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PN-B-06731</w:t>
            </w:r>
          </w:p>
        </w:tc>
        <w:tc>
          <w:tcPr>
            <w:tcW w:w="7452" w:type="dxa"/>
          </w:tcPr>
          <w:p w14:paraId="07897EE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Żużel wielkopiecowy kawałkowy. Kruszywo budowlane i drogowe. Badania techniczne</w:t>
            </w:r>
          </w:p>
        </w:tc>
      </w:tr>
      <w:tr w:rsidR="00691B3F" w:rsidRPr="00FA611E" w14:paraId="3B26AB95" w14:textId="77777777" w:rsidTr="00892579">
        <w:tc>
          <w:tcPr>
            <w:tcW w:w="637" w:type="dxa"/>
          </w:tcPr>
          <w:p w14:paraId="474AA7A9"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14.</w:t>
            </w:r>
          </w:p>
        </w:tc>
        <w:tc>
          <w:tcPr>
            <w:tcW w:w="1701" w:type="dxa"/>
          </w:tcPr>
          <w:p w14:paraId="160EE37A"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PN-B-11111</w:t>
            </w:r>
          </w:p>
        </w:tc>
        <w:tc>
          <w:tcPr>
            <w:tcW w:w="7452" w:type="dxa"/>
          </w:tcPr>
          <w:p w14:paraId="54397412"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Kruszywa naturalne do nawierzchni drogowych. Żwir i mieszanka</w:t>
            </w:r>
          </w:p>
        </w:tc>
      </w:tr>
      <w:tr w:rsidR="00691B3F" w:rsidRPr="00FA611E" w14:paraId="284B7D46" w14:textId="77777777" w:rsidTr="00892579">
        <w:tc>
          <w:tcPr>
            <w:tcW w:w="637" w:type="dxa"/>
          </w:tcPr>
          <w:p w14:paraId="5591533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15.</w:t>
            </w:r>
          </w:p>
        </w:tc>
        <w:tc>
          <w:tcPr>
            <w:tcW w:w="1701" w:type="dxa"/>
          </w:tcPr>
          <w:p w14:paraId="43312D0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PN-B-11112</w:t>
            </w:r>
          </w:p>
        </w:tc>
        <w:tc>
          <w:tcPr>
            <w:tcW w:w="7452" w:type="dxa"/>
          </w:tcPr>
          <w:p w14:paraId="5099688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Kruszywa łamane do nawierzchni drogowych</w:t>
            </w:r>
          </w:p>
        </w:tc>
      </w:tr>
      <w:tr w:rsidR="00691B3F" w:rsidRPr="00FA611E" w14:paraId="3FB3F63D" w14:textId="77777777" w:rsidTr="00892579">
        <w:tc>
          <w:tcPr>
            <w:tcW w:w="637" w:type="dxa"/>
          </w:tcPr>
          <w:p w14:paraId="7311C0CA"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16.</w:t>
            </w:r>
          </w:p>
        </w:tc>
        <w:tc>
          <w:tcPr>
            <w:tcW w:w="1701" w:type="dxa"/>
          </w:tcPr>
          <w:p w14:paraId="0B1E07D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PN-B-11113</w:t>
            </w:r>
          </w:p>
        </w:tc>
        <w:tc>
          <w:tcPr>
            <w:tcW w:w="7452" w:type="dxa"/>
          </w:tcPr>
          <w:p w14:paraId="1A1F595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Kruszywa mineralne. Kruszywa naturalne do nawierzchni drogowych. Piasek</w:t>
            </w:r>
          </w:p>
        </w:tc>
      </w:tr>
      <w:tr w:rsidR="00691B3F" w:rsidRPr="00FA611E" w14:paraId="4A13FB2D" w14:textId="77777777" w:rsidTr="00892579">
        <w:tc>
          <w:tcPr>
            <w:tcW w:w="637" w:type="dxa"/>
          </w:tcPr>
          <w:p w14:paraId="75FA578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17.</w:t>
            </w:r>
          </w:p>
        </w:tc>
        <w:tc>
          <w:tcPr>
            <w:tcW w:w="1701" w:type="dxa"/>
          </w:tcPr>
          <w:p w14:paraId="1FFBC56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PN-B-19701</w:t>
            </w:r>
          </w:p>
        </w:tc>
        <w:tc>
          <w:tcPr>
            <w:tcW w:w="7452" w:type="dxa"/>
          </w:tcPr>
          <w:p w14:paraId="18D1F79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Cement. Cement powszechnego użytku. Skład, wymagania i ocena zgodności</w:t>
            </w:r>
          </w:p>
        </w:tc>
      </w:tr>
      <w:tr w:rsidR="00691B3F" w:rsidRPr="00FA611E" w14:paraId="42FDB7D5" w14:textId="77777777" w:rsidTr="00892579">
        <w:tc>
          <w:tcPr>
            <w:tcW w:w="637" w:type="dxa"/>
          </w:tcPr>
          <w:p w14:paraId="7B97C45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18.</w:t>
            </w:r>
          </w:p>
        </w:tc>
        <w:tc>
          <w:tcPr>
            <w:tcW w:w="1701" w:type="dxa"/>
          </w:tcPr>
          <w:p w14:paraId="0854130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PN-B-23006</w:t>
            </w:r>
          </w:p>
        </w:tc>
        <w:tc>
          <w:tcPr>
            <w:tcW w:w="7452" w:type="dxa"/>
          </w:tcPr>
          <w:p w14:paraId="1C6AA9B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Kruszywo do betonu lekkiego</w:t>
            </w:r>
          </w:p>
        </w:tc>
      </w:tr>
      <w:tr w:rsidR="00691B3F" w:rsidRPr="00FA611E" w14:paraId="7787A943" w14:textId="77777777" w:rsidTr="00892579">
        <w:tc>
          <w:tcPr>
            <w:tcW w:w="637" w:type="dxa"/>
          </w:tcPr>
          <w:p w14:paraId="1A8244D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19.</w:t>
            </w:r>
          </w:p>
        </w:tc>
        <w:tc>
          <w:tcPr>
            <w:tcW w:w="1701" w:type="dxa"/>
          </w:tcPr>
          <w:p w14:paraId="1298AE0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PN-B-30020</w:t>
            </w:r>
          </w:p>
        </w:tc>
        <w:tc>
          <w:tcPr>
            <w:tcW w:w="7452" w:type="dxa"/>
          </w:tcPr>
          <w:p w14:paraId="0657F611"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Wapno</w:t>
            </w:r>
          </w:p>
        </w:tc>
      </w:tr>
      <w:tr w:rsidR="00691B3F" w:rsidRPr="00FA611E" w14:paraId="6883051F" w14:textId="77777777" w:rsidTr="00892579">
        <w:tc>
          <w:tcPr>
            <w:tcW w:w="637" w:type="dxa"/>
          </w:tcPr>
          <w:p w14:paraId="2A756D4C"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20.</w:t>
            </w:r>
          </w:p>
        </w:tc>
        <w:tc>
          <w:tcPr>
            <w:tcW w:w="1701" w:type="dxa"/>
          </w:tcPr>
          <w:p w14:paraId="75EEBD1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PN-B-32250</w:t>
            </w:r>
          </w:p>
        </w:tc>
        <w:tc>
          <w:tcPr>
            <w:tcW w:w="7452" w:type="dxa"/>
          </w:tcPr>
          <w:p w14:paraId="62DA3729"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Materiały budowlane. Woda do betonu i zapraw</w:t>
            </w:r>
          </w:p>
        </w:tc>
      </w:tr>
      <w:tr w:rsidR="00691B3F" w:rsidRPr="00FA611E" w14:paraId="4ABCB545" w14:textId="77777777" w:rsidTr="00892579">
        <w:tc>
          <w:tcPr>
            <w:tcW w:w="637" w:type="dxa"/>
          </w:tcPr>
          <w:p w14:paraId="05685F51"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21.</w:t>
            </w:r>
          </w:p>
        </w:tc>
        <w:tc>
          <w:tcPr>
            <w:tcW w:w="1701" w:type="dxa"/>
          </w:tcPr>
          <w:p w14:paraId="101D4CD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PN-S-06102</w:t>
            </w:r>
          </w:p>
        </w:tc>
        <w:tc>
          <w:tcPr>
            <w:tcW w:w="7452" w:type="dxa"/>
          </w:tcPr>
          <w:p w14:paraId="4F1A9B18"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Drogi samochodowe. Podbudowy z kruszyw stabilizowanych mechanicznie</w:t>
            </w:r>
          </w:p>
        </w:tc>
      </w:tr>
      <w:tr w:rsidR="00691B3F" w:rsidRPr="00FA611E" w14:paraId="38A4E4EE" w14:textId="77777777" w:rsidTr="00892579">
        <w:tc>
          <w:tcPr>
            <w:tcW w:w="637" w:type="dxa"/>
          </w:tcPr>
          <w:p w14:paraId="4482F1D5"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22.</w:t>
            </w:r>
          </w:p>
        </w:tc>
        <w:tc>
          <w:tcPr>
            <w:tcW w:w="1701" w:type="dxa"/>
          </w:tcPr>
          <w:p w14:paraId="6E84431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PN-S-96023</w:t>
            </w:r>
          </w:p>
        </w:tc>
        <w:tc>
          <w:tcPr>
            <w:tcW w:w="7452" w:type="dxa"/>
          </w:tcPr>
          <w:p w14:paraId="630E5A23"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Konstrukcje drogowe. Podbudowa i nawierzchnia z tłucznia kamiennego</w:t>
            </w:r>
          </w:p>
        </w:tc>
      </w:tr>
      <w:tr w:rsidR="00691B3F" w:rsidRPr="00FA611E" w14:paraId="3244F084" w14:textId="77777777" w:rsidTr="00892579">
        <w:tc>
          <w:tcPr>
            <w:tcW w:w="637" w:type="dxa"/>
          </w:tcPr>
          <w:p w14:paraId="28EF4DB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23.</w:t>
            </w:r>
          </w:p>
        </w:tc>
        <w:tc>
          <w:tcPr>
            <w:tcW w:w="1701" w:type="dxa"/>
          </w:tcPr>
          <w:p w14:paraId="7F8605E0"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PN-S-96035</w:t>
            </w:r>
          </w:p>
        </w:tc>
        <w:tc>
          <w:tcPr>
            <w:tcW w:w="7452" w:type="dxa"/>
          </w:tcPr>
          <w:p w14:paraId="539C67B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Popioły lotne</w:t>
            </w:r>
          </w:p>
        </w:tc>
      </w:tr>
      <w:tr w:rsidR="00691B3F" w:rsidRPr="00FA611E" w14:paraId="35AFF091" w14:textId="77777777" w:rsidTr="00892579">
        <w:tc>
          <w:tcPr>
            <w:tcW w:w="637" w:type="dxa"/>
          </w:tcPr>
          <w:p w14:paraId="19CBC189"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24.</w:t>
            </w:r>
          </w:p>
        </w:tc>
        <w:tc>
          <w:tcPr>
            <w:tcW w:w="1701" w:type="dxa"/>
          </w:tcPr>
          <w:p w14:paraId="38CC667B"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BN-88/6731-08</w:t>
            </w:r>
          </w:p>
        </w:tc>
        <w:tc>
          <w:tcPr>
            <w:tcW w:w="7452" w:type="dxa"/>
          </w:tcPr>
          <w:p w14:paraId="148461F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Cement. Transport i przechowywanie</w:t>
            </w:r>
          </w:p>
        </w:tc>
      </w:tr>
      <w:tr w:rsidR="00691B3F" w:rsidRPr="00FA611E" w14:paraId="259C73BF" w14:textId="77777777" w:rsidTr="00892579">
        <w:tc>
          <w:tcPr>
            <w:tcW w:w="637" w:type="dxa"/>
          </w:tcPr>
          <w:p w14:paraId="39ACB35B"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25.</w:t>
            </w:r>
          </w:p>
        </w:tc>
        <w:tc>
          <w:tcPr>
            <w:tcW w:w="1701" w:type="dxa"/>
          </w:tcPr>
          <w:p w14:paraId="31698B3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BN-84/6774-02</w:t>
            </w:r>
          </w:p>
        </w:tc>
        <w:tc>
          <w:tcPr>
            <w:tcW w:w="7452" w:type="dxa"/>
          </w:tcPr>
          <w:p w14:paraId="390F938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Kruszywo mineralne. Kruszywo kamienne łamane do nawierzchni drogowych</w:t>
            </w:r>
          </w:p>
        </w:tc>
      </w:tr>
      <w:tr w:rsidR="00691B3F" w:rsidRPr="00FA611E" w14:paraId="26BE38CA" w14:textId="77777777" w:rsidTr="00892579">
        <w:tc>
          <w:tcPr>
            <w:tcW w:w="637" w:type="dxa"/>
          </w:tcPr>
          <w:p w14:paraId="7E1132F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26.</w:t>
            </w:r>
          </w:p>
        </w:tc>
        <w:tc>
          <w:tcPr>
            <w:tcW w:w="1701" w:type="dxa"/>
          </w:tcPr>
          <w:p w14:paraId="74DCF9A1"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BN-64/8931-01</w:t>
            </w:r>
          </w:p>
        </w:tc>
        <w:tc>
          <w:tcPr>
            <w:tcW w:w="7452" w:type="dxa"/>
          </w:tcPr>
          <w:p w14:paraId="5C6195D7"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Drogi samochodowe. Oznaczanie wskaźnika piaskowego</w:t>
            </w:r>
          </w:p>
        </w:tc>
      </w:tr>
      <w:tr w:rsidR="00691B3F" w:rsidRPr="00FA611E" w14:paraId="545CE30D" w14:textId="77777777" w:rsidTr="00892579">
        <w:tc>
          <w:tcPr>
            <w:tcW w:w="637" w:type="dxa"/>
          </w:tcPr>
          <w:p w14:paraId="6A95757F"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27.</w:t>
            </w:r>
          </w:p>
        </w:tc>
        <w:tc>
          <w:tcPr>
            <w:tcW w:w="1701" w:type="dxa"/>
          </w:tcPr>
          <w:p w14:paraId="02C97A5C"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BN-64/8931-02</w:t>
            </w:r>
          </w:p>
        </w:tc>
        <w:tc>
          <w:tcPr>
            <w:tcW w:w="7452" w:type="dxa"/>
          </w:tcPr>
          <w:p w14:paraId="0667BA25"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Drogi samochodowe. Oznaczanie modułu odkształcenia nawierzchni podatnych i podłoża przez obciążenie płytą</w:t>
            </w:r>
          </w:p>
        </w:tc>
      </w:tr>
      <w:tr w:rsidR="00691B3F" w:rsidRPr="00FA611E" w14:paraId="31D53F5E" w14:textId="77777777" w:rsidTr="00892579">
        <w:tc>
          <w:tcPr>
            <w:tcW w:w="637" w:type="dxa"/>
          </w:tcPr>
          <w:p w14:paraId="0A7F50BE"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28.</w:t>
            </w:r>
          </w:p>
        </w:tc>
        <w:tc>
          <w:tcPr>
            <w:tcW w:w="1701" w:type="dxa"/>
          </w:tcPr>
          <w:p w14:paraId="51494A36"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BN-68/8931-04</w:t>
            </w:r>
          </w:p>
        </w:tc>
        <w:tc>
          <w:tcPr>
            <w:tcW w:w="7452" w:type="dxa"/>
          </w:tcPr>
          <w:p w14:paraId="03B0D482"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Drogi samochodowe. Pomiar równości nawierzchni </w:t>
            </w:r>
            <w:proofErr w:type="spellStart"/>
            <w:r w:rsidRPr="00FA611E">
              <w:rPr>
                <w:rFonts w:ascii="Arial" w:hAnsi="Arial" w:cs="Arial"/>
                <w:sz w:val="16"/>
                <w:szCs w:val="16"/>
              </w:rPr>
              <w:t>planografem</w:t>
            </w:r>
            <w:proofErr w:type="spellEnd"/>
            <w:r w:rsidRPr="00FA611E">
              <w:rPr>
                <w:rFonts w:ascii="Arial" w:hAnsi="Arial" w:cs="Arial"/>
                <w:sz w:val="16"/>
                <w:szCs w:val="16"/>
              </w:rPr>
              <w:t xml:space="preserve"> i łatą</w:t>
            </w:r>
          </w:p>
        </w:tc>
      </w:tr>
      <w:tr w:rsidR="00691B3F" w:rsidRPr="00FA611E" w14:paraId="07774D04" w14:textId="77777777" w:rsidTr="00892579">
        <w:tc>
          <w:tcPr>
            <w:tcW w:w="637" w:type="dxa"/>
          </w:tcPr>
          <w:p w14:paraId="5CECBF3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29.</w:t>
            </w:r>
          </w:p>
        </w:tc>
        <w:tc>
          <w:tcPr>
            <w:tcW w:w="1701" w:type="dxa"/>
          </w:tcPr>
          <w:p w14:paraId="017027BA"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BN-70/8931-06</w:t>
            </w:r>
          </w:p>
        </w:tc>
        <w:tc>
          <w:tcPr>
            <w:tcW w:w="7452" w:type="dxa"/>
          </w:tcPr>
          <w:p w14:paraId="46B0CB62"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 xml:space="preserve">Drogi samochodowe. Pomiar ugięć podatnych </w:t>
            </w:r>
            <w:proofErr w:type="spellStart"/>
            <w:r w:rsidRPr="00FA611E">
              <w:rPr>
                <w:rFonts w:ascii="Arial" w:hAnsi="Arial" w:cs="Arial"/>
                <w:sz w:val="16"/>
                <w:szCs w:val="16"/>
              </w:rPr>
              <w:t>ugięciomierzem</w:t>
            </w:r>
            <w:proofErr w:type="spellEnd"/>
            <w:r w:rsidRPr="00FA611E">
              <w:rPr>
                <w:rFonts w:ascii="Arial" w:hAnsi="Arial" w:cs="Arial"/>
                <w:sz w:val="16"/>
                <w:szCs w:val="16"/>
              </w:rPr>
              <w:t xml:space="preserve"> belkowym</w:t>
            </w:r>
          </w:p>
        </w:tc>
      </w:tr>
      <w:tr w:rsidR="00691B3F" w:rsidRPr="00FA611E" w14:paraId="226B2A7C" w14:textId="77777777" w:rsidTr="00892579">
        <w:tc>
          <w:tcPr>
            <w:tcW w:w="637" w:type="dxa"/>
          </w:tcPr>
          <w:p w14:paraId="06D24C4D"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30.</w:t>
            </w:r>
          </w:p>
        </w:tc>
        <w:tc>
          <w:tcPr>
            <w:tcW w:w="1701" w:type="dxa"/>
          </w:tcPr>
          <w:p w14:paraId="4CC5E224"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BN-77/8931-12</w:t>
            </w:r>
          </w:p>
        </w:tc>
        <w:tc>
          <w:tcPr>
            <w:tcW w:w="7452" w:type="dxa"/>
          </w:tcPr>
          <w:p w14:paraId="5E815372" w14:textId="77777777" w:rsidR="00691B3F" w:rsidRPr="00FA611E" w:rsidRDefault="00691B3F" w:rsidP="00892579">
            <w:pPr>
              <w:overflowPunct w:val="0"/>
              <w:autoSpaceDE w:val="0"/>
              <w:autoSpaceDN w:val="0"/>
              <w:adjustRightInd w:val="0"/>
              <w:jc w:val="both"/>
              <w:rPr>
                <w:rFonts w:ascii="Arial" w:hAnsi="Arial" w:cs="Arial"/>
                <w:sz w:val="16"/>
                <w:szCs w:val="16"/>
              </w:rPr>
            </w:pPr>
            <w:r w:rsidRPr="00FA611E">
              <w:rPr>
                <w:rFonts w:ascii="Arial" w:hAnsi="Arial" w:cs="Arial"/>
                <w:sz w:val="16"/>
                <w:szCs w:val="16"/>
              </w:rPr>
              <w:t>Oznaczanie wskaźnika zagęszczenia gruntu</w:t>
            </w:r>
          </w:p>
        </w:tc>
      </w:tr>
    </w:tbl>
    <w:p w14:paraId="0449AA5F" w14:textId="77777777" w:rsidR="00691B3F" w:rsidRPr="00FA611E" w:rsidRDefault="00691B3F" w:rsidP="00691B3F">
      <w:pPr>
        <w:pStyle w:val="Nagwek2"/>
        <w:spacing w:before="0" w:after="0"/>
        <w:rPr>
          <w:rFonts w:ascii="Arial" w:hAnsi="Arial" w:cs="Arial"/>
          <w:sz w:val="16"/>
          <w:szCs w:val="16"/>
        </w:rPr>
      </w:pPr>
    </w:p>
    <w:p w14:paraId="1919B164" w14:textId="77777777" w:rsidR="00691B3F" w:rsidRPr="00FA611E" w:rsidRDefault="00691B3F" w:rsidP="00691B3F">
      <w:pPr>
        <w:pStyle w:val="Nagwek2"/>
        <w:spacing w:before="0" w:after="0"/>
        <w:rPr>
          <w:rFonts w:ascii="Arial" w:hAnsi="Arial" w:cs="Arial"/>
          <w:sz w:val="16"/>
          <w:szCs w:val="16"/>
        </w:rPr>
      </w:pPr>
      <w:r w:rsidRPr="00FA611E">
        <w:rPr>
          <w:rFonts w:ascii="Arial" w:hAnsi="Arial" w:cs="Arial"/>
          <w:sz w:val="16"/>
          <w:szCs w:val="16"/>
        </w:rPr>
        <w:t>10.2. Inne dokumenty</w:t>
      </w:r>
    </w:p>
    <w:p w14:paraId="1B28762B" w14:textId="09B7099F" w:rsidR="00691B3F" w:rsidRDefault="00691B3F" w:rsidP="00691B3F">
      <w:pPr>
        <w:jc w:val="both"/>
      </w:pPr>
      <w:r w:rsidRPr="00FA611E">
        <w:rPr>
          <w:rFonts w:ascii="Arial" w:hAnsi="Arial" w:cs="Arial"/>
          <w:sz w:val="16"/>
          <w:szCs w:val="16"/>
        </w:rPr>
        <w:t xml:space="preserve">31.  Katalog typowych konstrukcji nawierzchni podatnych i półsztywnych, </w:t>
      </w:r>
      <w:proofErr w:type="spellStart"/>
      <w:r w:rsidRPr="00FA611E">
        <w:rPr>
          <w:rFonts w:ascii="Arial" w:hAnsi="Arial" w:cs="Arial"/>
          <w:sz w:val="16"/>
          <w:szCs w:val="16"/>
        </w:rPr>
        <w:t>IBDiM</w:t>
      </w:r>
      <w:proofErr w:type="spellEnd"/>
      <w:r w:rsidRPr="00FA611E">
        <w:rPr>
          <w:rFonts w:ascii="Arial" w:hAnsi="Arial" w:cs="Arial"/>
          <w:sz w:val="16"/>
          <w:szCs w:val="16"/>
        </w:rPr>
        <w:t xml:space="preserve"> - Warszawa 1997.</w:t>
      </w:r>
    </w:p>
    <w:p w14:paraId="08EEF383" w14:textId="77777777" w:rsidR="00691B3F" w:rsidRDefault="00691B3F" w:rsidP="00691B3F"/>
    <w:bookmarkEnd w:id="71"/>
    <w:bookmarkEnd w:id="70"/>
    <w:p w14:paraId="4BD069C8" w14:textId="77777777" w:rsidR="009E1322" w:rsidRDefault="009E1322" w:rsidP="00064C47">
      <w:pPr>
        <w:pStyle w:val="Nagwek10"/>
        <w:jc w:val="center"/>
        <w:rPr>
          <w:rFonts w:ascii="Arial" w:hAnsi="Arial" w:cs="Arial"/>
          <w:sz w:val="20"/>
          <w:szCs w:val="16"/>
          <w:u w:val="single"/>
        </w:rPr>
      </w:pPr>
    </w:p>
    <w:p w14:paraId="6256708E" w14:textId="0112DDB7" w:rsidR="00990B75" w:rsidRPr="00064C47" w:rsidRDefault="00066AEA" w:rsidP="00064C47">
      <w:pPr>
        <w:pStyle w:val="Nagwek10"/>
        <w:jc w:val="center"/>
        <w:rPr>
          <w:rFonts w:ascii="Arial" w:hAnsi="Arial" w:cs="Arial"/>
          <w:sz w:val="20"/>
          <w:szCs w:val="16"/>
          <w:u w:val="single"/>
        </w:rPr>
      </w:pPr>
      <w:bookmarkStart w:id="73" w:name="_Toc206961615"/>
      <w:r>
        <w:rPr>
          <w:rFonts w:ascii="Arial" w:hAnsi="Arial" w:cs="Arial"/>
          <w:sz w:val="20"/>
          <w:szCs w:val="16"/>
          <w:u w:val="single"/>
        </w:rPr>
        <w:t xml:space="preserve">Roboty </w:t>
      </w:r>
      <w:r w:rsidR="00990B75" w:rsidRPr="00064C47">
        <w:rPr>
          <w:rFonts w:ascii="Arial" w:hAnsi="Arial" w:cs="Arial"/>
          <w:sz w:val="20"/>
          <w:szCs w:val="16"/>
          <w:u w:val="single"/>
        </w:rPr>
        <w:t>Nawierzchni</w:t>
      </w:r>
      <w:r>
        <w:rPr>
          <w:rFonts w:ascii="Arial" w:hAnsi="Arial" w:cs="Arial"/>
          <w:sz w:val="20"/>
          <w:szCs w:val="16"/>
          <w:u w:val="single"/>
        </w:rPr>
        <w:t>owe</w:t>
      </w:r>
      <w:bookmarkEnd w:id="73"/>
    </w:p>
    <w:p w14:paraId="6256708F" w14:textId="77777777" w:rsidR="00990B75" w:rsidRPr="006D55BF" w:rsidRDefault="00990B75" w:rsidP="006D55BF">
      <w:pPr>
        <w:pStyle w:val="Nagwek20"/>
        <w:jc w:val="both"/>
        <w:rPr>
          <w:rFonts w:ascii="Arial" w:hAnsi="Arial" w:cs="Arial"/>
          <w:sz w:val="16"/>
          <w:szCs w:val="16"/>
        </w:rPr>
      </w:pPr>
    </w:p>
    <w:p w14:paraId="62567DF2" w14:textId="77777777" w:rsidR="001654EF" w:rsidRPr="006D55BF" w:rsidRDefault="001654EF" w:rsidP="00596E51">
      <w:pPr>
        <w:jc w:val="both"/>
        <w:rPr>
          <w:rFonts w:ascii="Arial" w:hAnsi="Arial" w:cs="Arial"/>
          <w:b/>
          <w:sz w:val="16"/>
          <w:szCs w:val="16"/>
        </w:rPr>
      </w:pPr>
      <w:bookmarkStart w:id="74" w:name="_Toc374094243"/>
      <w:bookmarkStart w:id="75" w:name="_Toc374094644"/>
      <w:bookmarkStart w:id="76" w:name="_Toc374095217"/>
      <w:bookmarkStart w:id="77" w:name="_Toc375056773"/>
      <w:bookmarkStart w:id="78" w:name="_Toc301943747"/>
    </w:p>
    <w:p w14:paraId="1A2B9AE5" w14:textId="258E0729" w:rsidR="00C327ED" w:rsidRPr="001E05D2" w:rsidRDefault="00C327ED" w:rsidP="001E05D2">
      <w:pPr>
        <w:pStyle w:val="Nagwek20"/>
        <w:jc w:val="center"/>
        <w:rPr>
          <w:rFonts w:ascii="Arial" w:hAnsi="Arial" w:cs="Arial"/>
          <w:sz w:val="20"/>
          <w:szCs w:val="16"/>
        </w:rPr>
      </w:pPr>
      <w:bookmarkStart w:id="79" w:name="_Toc21674467"/>
      <w:bookmarkStart w:id="80" w:name="_Toc206961616"/>
      <w:r w:rsidRPr="001E05D2">
        <w:rPr>
          <w:rFonts w:ascii="Arial" w:hAnsi="Arial" w:cs="Arial"/>
          <w:sz w:val="20"/>
          <w:szCs w:val="16"/>
        </w:rPr>
        <w:t>ST–0</w:t>
      </w:r>
      <w:r w:rsidR="00C21062" w:rsidRPr="001E05D2">
        <w:rPr>
          <w:rFonts w:ascii="Arial" w:hAnsi="Arial" w:cs="Arial"/>
          <w:sz w:val="20"/>
          <w:szCs w:val="16"/>
        </w:rPr>
        <w:t>4</w:t>
      </w:r>
      <w:r w:rsidRPr="001E05D2">
        <w:rPr>
          <w:rFonts w:ascii="Arial" w:hAnsi="Arial" w:cs="Arial"/>
          <w:sz w:val="20"/>
          <w:szCs w:val="16"/>
        </w:rPr>
        <w:t xml:space="preserve">. Nawierzchnia </w:t>
      </w:r>
      <w:bookmarkEnd w:id="79"/>
      <w:r w:rsidR="00C21062" w:rsidRPr="001E05D2">
        <w:rPr>
          <w:rFonts w:ascii="Arial" w:hAnsi="Arial" w:cs="Arial"/>
          <w:sz w:val="20"/>
          <w:szCs w:val="16"/>
        </w:rPr>
        <w:t>tłuczniowa</w:t>
      </w:r>
      <w:bookmarkEnd w:id="80"/>
    </w:p>
    <w:p w14:paraId="0D053679" w14:textId="77777777" w:rsidR="001E05D2" w:rsidRDefault="001E05D2" w:rsidP="001E05D2">
      <w:pPr>
        <w:rPr>
          <w:rFonts w:ascii="Arial" w:hAnsi="Arial" w:cs="Arial"/>
          <w:sz w:val="16"/>
          <w:szCs w:val="16"/>
        </w:rPr>
      </w:pPr>
    </w:p>
    <w:p w14:paraId="1E2E7F5E" w14:textId="3CC28215" w:rsidR="00530A92" w:rsidRPr="00530A92" w:rsidRDefault="00E34C20" w:rsidP="001E05D2">
      <w:pPr>
        <w:rPr>
          <w:rFonts w:ascii="Arial" w:hAnsi="Arial" w:cs="Arial"/>
          <w:b/>
          <w:bCs/>
          <w:sz w:val="16"/>
          <w:szCs w:val="16"/>
        </w:rPr>
      </w:pPr>
      <w:r w:rsidRPr="009A05ED">
        <w:rPr>
          <w:rFonts w:ascii="Arial" w:hAnsi="Arial" w:cs="Arial"/>
          <w:b/>
          <w:bCs/>
          <w:sz w:val="16"/>
          <w:szCs w:val="16"/>
        </w:rPr>
        <w:t>1</w:t>
      </w:r>
      <w:r w:rsidR="00530A92" w:rsidRPr="00530A92">
        <w:rPr>
          <w:rFonts w:ascii="Arial" w:hAnsi="Arial" w:cs="Arial"/>
          <w:b/>
          <w:bCs/>
          <w:sz w:val="16"/>
          <w:szCs w:val="16"/>
        </w:rPr>
        <w:t>. WSTĘP</w:t>
      </w:r>
    </w:p>
    <w:p w14:paraId="5BA9874D" w14:textId="77777777" w:rsidR="009A05ED" w:rsidRDefault="009A05ED" w:rsidP="001E05D2">
      <w:pPr>
        <w:rPr>
          <w:rFonts w:ascii="Arial" w:hAnsi="Arial" w:cs="Arial"/>
          <w:b/>
          <w:bCs/>
          <w:sz w:val="16"/>
          <w:szCs w:val="16"/>
        </w:rPr>
      </w:pPr>
      <w:bookmarkStart w:id="81" w:name="_Toc405615031"/>
      <w:bookmarkStart w:id="82" w:name="_Toc407161179"/>
    </w:p>
    <w:p w14:paraId="78D8F2B1" w14:textId="4F647356" w:rsidR="00530A92" w:rsidRPr="00530A92" w:rsidRDefault="00530A92" w:rsidP="001E05D2">
      <w:pPr>
        <w:rPr>
          <w:rFonts w:ascii="Arial" w:hAnsi="Arial" w:cs="Arial"/>
          <w:b/>
          <w:bCs/>
          <w:sz w:val="16"/>
          <w:szCs w:val="16"/>
        </w:rPr>
      </w:pPr>
      <w:r w:rsidRPr="00530A92">
        <w:rPr>
          <w:rFonts w:ascii="Arial" w:hAnsi="Arial" w:cs="Arial"/>
          <w:b/>
          <w:bCs/>
          <w:sz w:val="16"/>
          <w:szCs w:val="16"/>
        </w:rPr>
        <w:t>1.1. Przedmiot ST</w:t>
      </w:r>
      <w:bookmarkEnd w:id="81"/>
      <w:bookmarkEnd w:id="82"/>
    </w:p>
    <w:p w14:paraId="35E35D53" w14:textId="6A2AE023" w:rsidR="00530A92" w:rsidRPr="001E05D2" w:rsidRDefault="00530A92" w:rsidP="001E05D2">
      <w:pPr>
        <w:rPr>
          <w:rFonts w:ascii="Arial" w:hAnsi="Arial" w:cs="Arial"/>
          <w:sz w:val="16"/>
          <w:szCs w:val="16"/>
        </w:rPr>
      </w:pPr>
      <w:r w:rsidRPr="00530A92">
        <w:rPr>
          <w:rFonts w:ascii="Arial" w:hAnsi="Arial" w:cs="Arial"/>
          <w:sz w:val="16"/>
          <w:szCs w:val="16"/>
        </w:rPr>
        <w:t xml:space="preserve">Przedmiotem niniejszej specyfikacji technicznej (ST) są wymagania dotyczące wykonania i odbioru robót związanych z wykonywaniem nawierzchni </w:t>
      </w:r>
      <w:r w:rsidR="00C21062" w:rsidRPr="001E05D2">
        <w:rPr>
          <w:rFonts w:ascii="Arial" w:hAnsi="Arial" w:cs="Arial"/>
          <w:sz w:val="16"/>
          <w:szCs w:val="16"/>
        </w:rPr>
        <w:t>tłuczniowej.</w:t>
      </w:r>
    </w:p>
    <w:p w14:paraId="450C3D36" w14:textId="77777777" w:rsidR="00C21062" w:rsidRPr="00530A92" w:rsidRDefault="00C21062" w:rsidP="001E05D2">
      <w:pPr>
        <w:rPr>
          <w:rFonts w:ascii="Arial" w:hAnsi="Arial" w:cs="Arial"/>
          <w:sz w:val="16"/>
          <w:szCs w:val="16"/>
        </w:rPr>
      </w:pPr>
    </w:p>
    <w:p w14:paraId="6E7FF7B7" w14:textId="0195276C" w:rsidR="00530A92" w:rsidRPr="00530A92" w:rsidRDefault="00530A92" w:rsidP="001E05D2">
      <w:pPr>
        <w:rPr>
          <w:rFonts w:ascii="Arial" w:hAnsi="Arial" w:cs="Arial"/>
          <w:b/>
          <w:bCs/>
          <w:sz w:val="16"/>
          <w:szCs w:val="16"/>
        </w:rPr>
      </w:pPr>
      <w:bookmarkStart w:id="83" w:name="_Toc405615032"/>
      <w:bookmarkStart w:id="84" w:name="_Toc407161180"/>
      <w:r w:rsidRPr="00530A92">
        <w:rPr>
          <w:rFonts w:ascii="Arial" w:hAnsi="Arial" w:cs="Arial"/>
          <w:b/>
          <w:bCs/>
          <w:sz w:val="16"/>
          <w:szCs w:val="16"/>
        </w:rPr>
        <w:t>1.2. Zakres stosowania ST</w:t>
      </w:r>
      <w:bookmarkEnd w:id="83"/>
      <w:bookmarkEnd w:id="84"/>
    </w:p>
    <w:p w14:paraId="0955757C" w14:textId="77777777" w:rsidR="00C21062" w:rsidRPr="001E05D2" w:rsidRDefault="00C21062" w:rsidP="001E05D2">
      <w:pPr>
        <w:rPr>
          <w:rFonts w:ascii="Arial" w:hAnsi="Arial" w:cs="Arial"/>
          <w:sz w:val="16"/>
          <w:szCs w:val="16"/>
        </w:rPr>
      </w:pPr>
      <w:bookmarkStart w:id="85" w:name="_Toc405615033"/>
      <w:bookmarkStart w:id="86" w:name="_Toc407161181"/>
      <w:r w:rsidRPr="001E05D2">
        <w:rPr>
          <w:rFonts w:ascii="Arial" w:hAnsi="Arial" w:cs="Arial"/>
          <w:sz w:val="16"/>
          <w:szCs w:val="16"/>
        </w:rPr>
        <w:t>Szczegółowa specyfikacja techniczna powinna być stosowana jako dokument przetargowy i kontraktowy przy zlecaniu i realizacji robót wymienionych w p. 1.1.</w:t>
      </w:r>
    </w:p>
    <w:p w14:paraId="4E58BDAF" w14:textId="77777777" w:rsidR="00C21062" w:rsidRPr="001E05D2" w:rsidRDefault="00C21062" w:rsidP="001E05D2">
      <w:pPr>
        <w:rPr>
          <w:rFonts w:ascii="Arial" w:hAnsi="Arial" w:cs="Arial"/>
          <w:sz w:val="16"/>
          <w:szCs w:val="16"/>
        </w:rPr>
      </w:pPr>
    </w:p>
    <w:p w14:paraId="6C61C07E" w14:textId="52097B72" w:rsidR="00530A92" w:rsidRPr="00530A92" w:rsidRDefault="00530A92" w:rsidP="001E05D2">
      <w:pPr>
        <w:rPr>
          <w:rFonts w:ascii="Arial" w:hAnsi="Arial" w:cs="Arial"/>
          <w:b/>
          <w:bCs/>
          <w:sz w:val="16"/>
          <w:szCs w:val="16"/>
        </w:rPr>
      </w:pPr>
      <w:r w:rsidRPr="00530A92">
        <w:rPr>
          <w:rFonts w:ascii="Arial" w:hAnsi="Arial" w:cs="Arial"/>
          <w:b/>
          <w:bCs/>
          <w:sz w:val="16"/>
          <w:szCs w:val="16"/>
        </w:rPr>
        <w:t>1.3. Zakres robót objętych ST</w:t>
      </w:r>
      <w:bookmarkEnd w:id="85"/>
      <w:bookmarkEnd w:id="86"/>
    </w:p>
    <w:p w14:paraId="4C6F3B5A" w14:textId="7EE90AE3" w:rsidR="0056606F" w:rsidRPr="001E05D2" w:rsidRDefault="0056606F" w:rsidP="001E05D2">
      <w:pPr>
        <w:rPr>
          <w:rFonts w:ascii="Arial" w:hAnsi="Arial" w:cs="Arial"/>
          <w:sz w:val="16"/>
          <w:szCs w:val="16"/>
        </w:rPr>
      </w:pPr>
      <w:r w:rsidRPr="001E05D2">
        <w:rPr>
          <w:rFonts w:ascii="Arial" w:hAnsi="Arial" w:cs="Arial"/>
          <w:sz w:val="16"/>
          <w:szCs w:val="16"/>
        </w:rPr>
        <w:t>Ustalenia zawarte w niniejszej specyfikacji dotyczą zasad prowadzenia robót związanych z wykonaniem nawierzchni tłuczniowej, wg PN-S-96023 [20].</w:t>
      </w:r>
    </w:p>
    <w:p w14:paraId="6244B965" w14:textId="0266AF88" w:rsidR="0056606F" w:rsidRPr="001E05D2" w:rsidRDefault="0056606F" w:rsidP="001E05D2">
      <w:pPr>
        <w:rPr>
          <w:rFonts w:ascii="Arial" w:hAnsi="Arial" w:cs="Arial"/>
          <w:sz w:val="16"/>
          <w:szCs w:val="16"/>
        </w:rPr>
      </w:pPr>
      <w:r w:rsidRPr="001E05D2">
        <w:rPr>
          <w:rFonts w:ascii="Arial" w:hAnsi="Arial" w:cs="Arial"/>
          <w:sz w:val="16"/>
          <w:szCs w:val="16"/>
        </w:rPr>
        <w:t>Nawierzchnię tłuczniową wykonuje się, zgodnie z ustaleniami podanymi w dokumentacji projektowej na istniejącej podbudowie.</w:t>
      </w:r>
    </w:p>
    <w:p w14:paraId="26533C34" w14:textId="77777777" w:rsidR="00C21062" w:rsidRPr="001E05D2" w:rsidRDefault="00C21062" w:rsidP="001E05D2">
      <w:pPr>
        <w:rPr>
          <w:rFonts w:ascii="Arial" w:hAnsi="Arial" w:cs="Arial"/>
          <w:sz w:val="16"/>
          <w:szCs w:val="16"/>
        </w:rPr>
      </w:pPr>
    </w:p>
    <w:p w14:paraId="68B2AE36" w14:textId="5F284105" w:rsidR="00530A92" w:rsidRPr="00530A92" w:rsidRDefault="00530A92" w:rsidP="001E05D2">
      <w:pPr>
        <w:rPr>
          <w:rFonts w:ascii="Arial" w:hAnsi="Arial" w:cs="Arial"/>
          <w:b/>
          <w:bCs/>
          <w:sz w:val="16"/>
          <w:szCs w:val="16"/>
        </w:rPr>
      </w:pPr>
      <w:r w:rsidRPr="00530A92">
        <w:rPr>
          <w:rFonts w:ascii="Arial" w:hAnsi="Arial" w:cs="Arial"/>
          <w:b/>
          <w:bCs/>
          <w:sz w:val="16"/>
          <w:szCs w:val="16"/>
        </w:rPr>
        <w:t>1.4. Określenia podstawowe</w:t>
      </w:r>
    </w:p>
    <w:p w14:paraId="652CC253"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1.4.1.</w:t>
      </w:r>
      <w:r w:rsidRPr="00537373">
        <w:rPr>
          <w:rFonts w:ascii="Arial" w:hAnsi="Arial" w:cs="Arial"/>
          <w:sz w:val="16"/>
          <w:szCs w:val="16"/>
        </w:rPr>
        <w:t xml:space="preserve"> Nawierzchnia tłuczniowa - jedna lub więcej warstw z tłucznia i klińca kamiennego, leżących na podłożu naturalnym lub ulepszonym, zaklinowanych i uzdatnionych do bezpośredniego przejmowania ruchu.</w:t>
      </w:r>
    </w:p>
    <w:p w14:paraId="0127C57E"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1.4.2.</w:t>
      </w:r>
      <w:r w:rsidRPr="00537373">
        <w:rPr>
          <w:rFonts w:ascii="Arial" w:hAnsi="Arial" w:cs="Arial"/>
          <w:sz w:val="16"/>
          <w:szCs w:val="16"/>
        </w:rPr>
        <w:t xml:space="preserve"> Kruszywo łamane - materiał ziarnisty uzyskany przez mechaniczne rozdrobnienie skał litych, wg PN-B-01100 [1].</w:t>
      </w:r>
    </w:p>
    <w:p w14:paraId="6DD0365B"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1.4.3.</w:t>
      </w:r>
      <w:r w:rsidRPr="00537373">
        <w:rPr>
          <w:rFonts w:ascii="Arial" w:hAnsi="Arial" w:cs="Arial"/>
          <w:sz w:val="16"/>
          <w:szCs w:val="16"/>
        </w:rPr>
        <w:t xml:space="preserve"> Kruszywo łamane zwykłe - kruszywo uzyskane w wyniku co najmniej jednokrotnego przekruszenia skał litych i rozsiania na frakcje lub grupy frakcji, charakteryzujące się ziarnami </w:t>
      </w:r>
      <w:proofErr w:type="spellStart"/>
      <w:r w:rsidRPr="00537373">
        <w:rPr>
          <w:rFonts w:ascii="Arial" w:hAnsi="Arial" w:cs="Arial"/>
          <w:sz w:val="16"/>
          <w:szCs w:val="16"/>
        </w:rPr>
        <w:t>ostrokrawędziastymi</w:t>
      </w:r>
      <w:proofErr w:type="spellEnd"/>
      <w:r w:rsidRPr="00537373">
        <w:rPr>
          <w:rFonts w:ascii="Arial" w:hAnsi="Arial" w:cs="Arial"/>
          <w:sz w:val="16"/>
          <w:szCs w:val="16"/>
        </w:rPr>
        <w:t xml:space="preserve"> o nieforemnych kształtach, wg PN-B-01100 [1].</w:t>
      </w:r>
    </w:p>
    <w:p w14:paraId="67C23B1E"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1.4.4.</w:t>
      </w:r>
      <w:r w:rsidRPr="00537373">
        <w:rPr>
          <w:rFonts w:ascii="Arial" w:hAnsi="Arial" w:cs="Arial"/>
          <w:sz w:val="16"/>
          <w:szCs w:val="16"/>
        </w:rPr>
        <w:t xml:space="preserve"> Tłuczeń - kruszywo łamane zwykłe o wielkości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od 31,5 mm do 63 mm.</w:t>
      </w:r>
    </w:p>
    <w:p w14:paraId="2162CF3C"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1.4.5.</w:t>
      </w:r>
      <w:r w:rsidRPr="00537373">
        <w:rPr>
          <w:rFonts w:ascii="Arial" w:hAnsi="Arial" w:cs="Arial"/>
          <w:sz w:val="16"/>
          <w:szCs w:val="16"/>
        </w:rPr>
        <w:t xml:space="preserve"> Kliniec - kruszywo łamane zwykłe o wielkości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od 4 mm do 31,5 mm.</w:t>
      </w:r>
    </w:p>
    <w:p w14:paraId="66B4E266"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1.4.6.</w:t>
      </w:r>
      <w:r w:rsidRPr="00537373">
        <w:rPr>
          <w:rFonts w:ascii="Arial" w:hAnsi="Arial" w:cs="Arial"/>
          <w:sz w:val="16"/>
          <w:szCs w:val="16"/>
        </w:rPr>
        <w:t xml:space="preserve"> Miał - kruszywo łamane zwykłe o wielkości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do 4 mm.</w:t>
      </w:r>
    </w:p>
    <w:p w14:paraId="445E4656"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1.4.7.</w:t>
      </w:r>
      <w:r w:rsidRPr="00537373">
        <w:rPr>
          <w:rFonts w:ascii="Arial" w:hAnsi="Arial" w:cs="Arial"/>
          <w:sz w:val="16"/>
          <w:szCs w:val="16"/>
        </w:rPr>
        <w:t xml:space="preserve"> Mieszanka drobna granulowana - kruszywo uzyskane w wyniku rozdrobnienia w granulatorach łamanego kruszywa zwykłego, charakteryzujące się chropowatymi powierzchniami i foremnym kształtem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o stępionych krawędziach i narożach, o wielkości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od 0,075 mm do 4 mm.</w:t>
      </w:r>
    </w:p>
    <w:p w14:paraId="6FBD1E91" w14:textId="77777777" w:rsidR="00537373" w:rsidRPr="00537373" w:rsidRDefault="00537373" w:rsidP="001E05D2">
      <w:pPr>
        <w:rPr>
          <w:rFonts w:ascii="Arial" w:hAnsi="Arial" w:cs="Arial"/>
          <w:sz w:val="16"/>
          <w:szCs w:val="16"/>
        </w:rPr>
      </w:pPr>
      <w:r w:rsidRPr="00537373">
        <w:rPr>
          <w:rFonts w:ascii="Arial" w:hAnsi="Arial" w:cs="Arial"/>
          <w:b/>
          <w:bCs/>
          <w:sz w:val="16"/>
          <w:szCs w:val="16"/>
        </w:rPr>
        <w:t>1.4.8.</w:t>
      </w:r>
      <w:r w:rsidRPr="00537373">
        <w:rPr>
          <w:rFonts w:ascii="Arial" w:hAnsi="Arial" w:cs="Arial"/>
          <w:sz w:val="16"/>
          <w:szCs w:val="16"/>
        </w:rPr>
        <w:t xml:space="preserve"> Piasek - kruszywo naturalne o wielkości </w:t>
      </w:r>
      <w:proofErr w:type="spellStart"/>
      <w:r w:rsidRPr="00537373">
        <w:rPr>
          <w:rFonts w:ascii="Arial" w:hAnsi="Arial" w:cs="Arial"/>
          <w:sz w:val="16"/>
          <w:szCs w:val="16"/>
        </w:rPr>
        <w:t>ziarn</w:t>
      </w:r>
      <w:proofErr w:type="spellEnd"/>
      <w:r w:rsidRPr="00537373">
        <w:rPr>
          <w:rFonts w:ascii="Arial" w:hAnsi="Arial" w:cs="Arial"/>
          <w:sz w:val="16"/>
          <w:szCs w:val="16"/>
        </w:rPr>
        <w:t xml:space="preserve"> do 2 mm.</w:t>
      </w:r>
    </w:p>
    <w:p w14:paraId="7719E281" w14:textId="5CC141A9" w:rsidR="00530A92" w:rsidRPr="00530A92" w:rsidRDefault="00530A92" w:rsidP="001E05D2">
      <w:pPr>
        <w:rPr>
          <w:rFonts w:ascii="Arial" w:hAnsi="Arial" w:cs="Arial"/>
          <w:sz w:val="16"/>
          <w:szCs w:val="16"/>
        </w:rPr>
      </w:pPr>
      <w:r w:rsidRPr="00530A92">
        <w:rPr>
          <w:rFonts w:ascii="Arial" w:hAnsi="Arial" w:cs="Arial"/>
          <w:b/>
          <w:bCs/>
          <w:sz w:val="16"/>
          <w:szCs w:val="16"/>
        </w:rPr>
        <w:t>1.4.</w:t>
      </w:r>
      <w:r w:rsidR="00537373" w:rsidRPr="009A05ED">
        <w:rPr>
          <w:rFonts w:ascii="Arial" w:hAnsi="Arial" w:cs="Arial"/>
          <w:b/>
          <w:bCs/>
          <w:sz w:val="16"/>
          <w:szCs w:val="16"/>
        </w:rPr>
        <w:t>9</w:t>
      </w:r>
      <w:r w:rsidRPr="00530A92">
        <w:rPr>
          <w:rFonts w:ascii="Arial" w:hAnsi="Arial" w:cs="Arial"/>
          <w:b/>
          <w:bCs/>
          <w:sz w:val="16"/>
          <w:szCs w:val="16"/>
        </w:rPr>
        <w:t>.</w:t>
      </w:r>
      <w:r w:rsidRPr="00530A92">
        <w:rPr>
          <w:rFonts w:ascii="Arial" w:hAnsi="Arial" w:cs="Arial"/>
          <w:sz w:val="16"/>
          <w:szCs w:val="16"/>
        </w:rPr>
        <w:t xml:space="preserve"> Pozostałe określenia podstawowe są zgodne z obowiązującymi, odpowiednimi polskimi normami i z definicjami podanymi w ST „Wymagania ogólne” pkt 1.4.</w:t>
      </w:r>
    </w:p>
    <w:p w14:paraId="63B16BAD" w14:textId="77777777" w:rsidR="00C21062" w:rsidRPr="001E05D2" w:rsidRDefault="00C21062" w:rsidP="001E05D2">
      <w:pPr>
        <w:rPr>
          <w:rFonts w:ascii="Arial" w:hAnsi="Arial" w:cs="Arial"/>
          <w:sz w:val="16"/>
          <w:szCs w:val="16"/>
        </w:rPr>
      </w:pPr>
    </w:p>
    <w:p w14:paraId="37137895" w14:textId="3AFF000B" w:rsidR="00530A92" w:rsidRPr="00530A92" w:rsidRDefault="00530A92" w:rsidP="001E05D2">
      <w:pPr>
        <w:rPr>
          <w:rFonts w:ascii="Arial" w:hAnsi="Arial" w:cs="Arial"/>
          <w:b/>
          <w:bCs/>
          <w:sz w:val="16"/>
          <w:szCs w:val="16"/>
        </w:rPr>
      </w:pPr>
      <w:r w:rsidRPr="00530A92">
        <w:rPr>
          <w:rFonts w:ascii="Arial" w:hAnsi="Arial" w:cs="Arial"/>
          <w:b/>
          <w:bCs/>
          <w:sz w:val="16"/>
          <w:szCs w:val="16"/>
        </w:rPr>
        <w:t>1.5. Ogólne wymagania dotyczące robót</w:t>
      </w:r>
    </w:p>
    <w:p w14:paraId="0105C094" w14:textId="2DDE9770" w:rsidR="00530A92" w:rsidRPr="00530A92" w:rsidRDefault="00530A92" w:rsidP="001E05D2">
      <w:pPr>
        <w:rPr>
          <w:rFonts w:ascii="Arial" w:hAnsi="Arial" w:cs="Arial"/>
          <w:sz w:val="16"/>
          <w:szCs w:val="16"/>
        </w:rPr>
      </w:pPr>
      <w:r w:rsidRPr="00530A92">
        <w:rPr>
          <w:rFonts w:ascii="Arial" w:hAnsi="Arial" w:cs="Arial"/>
          <w:sz w:val="16"/>
          <w:szCs w:val="16"/>
        </w:rPr>
        <w:t>Ogólne wymagania dotyczące robót podano w ST „Wymagania ogólne” pkt 1.5.</w:t>
      </w:r>
    </w:p>
    <w:p w14:paraId="0D8DD016" w14:textId="77777777" w:rsidR="00A521AA" w:rsidRPr="001E05D2" w:rsidRDefault="00A521AA" w:rsidP="001E05D2">
      <w:pPr>
        <w:rPr>
          <w:rFonts w:ascii="Arial" w:hAnsi="Arial" w:cs="Arial"/>
          <w:sz w:val="16"/>
          <w:szCs w:val="16"/>
        </w:rPr>
      </w:pPr>
      <w:bookmarkStart w:id="87" w:name="_Toc420895340"/>
    </w:p>
    <w:p w14:paraId="4593DAC0" w14:textId="77777777" w:rsidR="00A521AA" w:rsidRPr="001E05D2" w:rsidRDefault="00A521AA" w:rsidP="001E05D2">
      <w:pPr>
        <w:rPr>
          <w:rFonts w:ascii="Arial" w:hAnsi="Arial" w:cs="Arial"/>
          <w:sz w:val="16"/>
          <w:szCs w:val="16"/>
        </w:rPr>
      </w:pPr>
      <w:r w:rsidRPr="001E05D2">
        <w:rPr>
          <w:rFonts w:ascii="Arial" w:hAnsi="Arial" w:cs="Arial"/>
          <w:sz w:val="16"/>
          <w:szCs w:val="16"/>
        </w:rPr>
        <w:br w:type="page"/>
      </w:r>
    </w:p>
    <w:p w14:paraId="16A84EE2" w14:textId="2E8BD5BF" w:rsidR="00A521AA" w:rsidRPr="00A521AA" w:rsidRDefault="00A521AA" w:rsidP="001E05D2">
      <w:pPr>
        <w:rPr>
          <w:rFonts w:ascii="Arial" w:hAnsi="Arial" w:cs="Arial"/>
          <w:b/>
          <w:bCs/>
          <w:sz w:val="16"/>
          <w:szCs w:val="16"/>
        </w:rPr>
      </w:pPr>
      <w:r w:rsidRPr="00A521AA">
        <w:rPr>
          <w:rFonts w:ascii="Arial" w:hAnsi="Arial" w:cs="Arial"/>
          <w:b/>
          <w:bCs/>
          <w:sz w:val="16"/>
          <w:szCs w:val="16"/>
        </w:rPr>
        <w:lastRenderedPageBreak/>
        <w:t xml:space="preserve">2. </w:t>
      </w:r>
      <w:r w:rsidRPr="009A05ED">
        <w:rPr>
          <w:rFonts w:ascii="Arial" w:hAnsi="Arial" w:cs="Arial"/>
          <w:b/>
          <w:bCs/>
          <w:sz w:val="16"/>
          <w:szCs w:val="16"/>
        </w:rPr>
        <w:t>MATERIAŁY</w:t>
      </w:r>
    </w:p>
    <w:p w14:paraId="62C792C1" w14:textId="77777777" w:rsidR="00A521AA" w:rsidRPr="009A05ED" w:rsidRDefault="00A521AA" w:rsidP="001E05D2">
      <w:pPr>
        <w:rPr>
          <w:rFonts w:ascii="Arial" w:hAnsi="Arial" w:cs="Arial"/>
          <w:b/>
          <w:bCs/>
          <w:sz w:val="16"/>
          <w:szCs w:val="16"/>
        </w:rPr>
      </w:pPr>
    </w:p>
    <w:p w14:paraId="3C0345BB" w14:textId="0025F4AC" w:rsidR="00A521AA" w:rsidRPr="00A521AA" w:rsidRDefault="00A521AA" w:rsidP="001E05D2">
      <w:pPr>
        <w:rPr>
          <w:rFonts w:ascii="Arial" w:hAnsi="Arial" w:cs="Arial"/>
          <w:b/>
          <w:bCs/>
          <w:sz w:val="16"/>
          <w:szCs w:val="16"/>
        </w:rPr>
      </w:pPr>
      <w:r w:rsidRPr="00A521AA">
        <w:rPr>
          <w:rFonts w:ascii="Arial" w:hAnsi="Arial" w:cs="Arial"/>
          <w:b/>
          <w:bCs/>
          <w:sz w:val="16"/>
          <w:szCs w:val="16"/>
        </w:rPr>
        <w:t>2.</w:t>
      </w:r>
      <w:r w:rsidRPr="009A05ED">
        <w:rPr>
          <w:rFonts w:ascii="Arial" w:hAnsi="Arial" w:cs="Arial"/>
          <w:b/>
          <w:bCs/>
          <w:sz w:val="16"/>
          <w:szCs w:val="16"/>
        </w:rPr>
        <w:t>1</w:t>
      </w:r>
      <w:r w:rsidRPr="00A521AA">
        <w:rPr>
          <w:rFonts w:ascii="Arial" w:hAnsi="Arial" w:cs="Arial"/>
          <w:b/>
          <w:bCs/>
          <w:sz w:val="16"/>
          <w:szCs w:val="16"/>
        </w:rPr>
        <w:t>. Rodzaje materiałów</w:t>
      </w:r>
    </w:p>
    <w:p w14:paraId="6496FC4F" w14:textId="4B2808E8" w:rsidR="00A521AA" w:rsidRPr="00A521AA" w:rsidRDefault="00A521AA" w:rsidP="001E05D2">
      <w:pPr>
        <w:rPr>
          <w:rFonts w:ascii="Arial" w:hAnsi="Arial" w:cs="Arial"/>
          <w:sz w:val="16"/>
          <w:szCs w:val="16"/>
        </w:rPr>
      </w:pPr>
      <w:r w:rsidRPr="00A521AA">
        <w:rPr>
          <w:rFonts w:ascii="Arial" w:hAnsi="Arial" w:cs="Arial"/>
          <w:sz w:val="16"/>
          <w:szCs w:val="16"/>
        </w:rPr>
        <w:t>Materiałami stosowanymi przy wykonaniu nawierzchni tłuczniowej wg PN-S-96023 [20] są:</w:t>
      </w:r>
    </w:p>
    <w:p w14:paraId="0F5A59B0" w14:textId="77777777" w:rsidR="00A521AA" w:rsidRPr="00824969" w:rsidRDefault="00A521AA" w:rsidP="00824969">
      <w:pPr>
        <w:pStyle w:val="Akapitzlist"/>
        <w:numPr>
          <w:ilvl w:val="0"/>
          <w:numId w:val="32"/>
        </w:numPr>
        <w:rPr>
          <w:rFonts w:ascii="Arial" w:hAnsi="Arial" w:cs="Arial"/>
          <w:sz w:val="16"/>
          <w:szCs w:val="16"/>
        </w:rPr>
      </w:pPr>
      <w:r w:rsidRPr="00824969">
        <w:rPr>
          <w:rFonts w:ascii="Arial" w:hAnsi="Arial" w:cs="Arial"/>
          <w:sz w:val="16"/>
          <w:szCs w:val="16"/>
        </w:rPr>
        <w:t>kruszywo łamane zwykłe - tłuczeń i kliniec, wg PN-B-11112 [15],</w:t>
      </w:r>
    </w:p>
    <w:p w14:paraId="182F7980" w14:textId="77777777" w:rsidR="00A521AA" w:rsidRPr="00824969" w:rsidRDefault="00A521AA" w:rsidP="00824969">
      <w:pPr>
        <w:pStyle w:val="Akapitzlist"/>
        <w:numPr>
          <w:ilvl w:val="0"/>
          <w:numId w:val="32"/>
        </w:numPr>
        <w:rPr>
          <w:rFonts w:ascii="Arial" w:hAnsi="Arial" w:cs="Arial"/>
          <w:sz w:val="16"/>
          <w:szCs w:val="16"/>
        </w:rPr>
      </w:pPr>
      <w:r w:rsidRPr="00824969">
        <w:rPr>
          <w:rFonts w:ascii="Arial" w:hAnsi="Arial" w:cs="Arial"/>
          <w:sz w:val="16"/>
          <w:szCs w:val="16"/>
        </w:rPr>
        <w:t>mieszanka drobna granulowana, wg PN-B-11112 [15],</w:t>
      </w:r>
    </w:p>
    <w:p w14:paraId="7054DEB1" w14:textId="77777777" w:rsidR="00A521AA" w:rsidRPr="00824969" w:rsidRDefault="00A521AA" w:rsidP="00824969">
      <w:pPr>
        <w:pStyle w:val="Akapitzlist"/>
        <w:numPr>
          <w:ilvl w:val="0"/>
          <w:numId w:val="32"/>
        </w:numPr>
        <w:rPr>
          <w:rFonts w:ascii="Arial" w:hAnsi="Arial" w:cs="Arial"/>
          <w:sz w:val="16"/>
          <w:szCs w:val="16"/>
        </w:rPr>
      </w:pPr>
      <w:r w:rsidRPr="00824969">
        <w:rPr>
          <w:rFonts w:ascii="Arial" w:hAnsi="Arial" w:cs="Arial"/>
          <w:sz w:val="16"/>
          <w:szCs w:val="16"/>
        </w:rPr>
        <w:t>kruszywo do zamulenia górnej warstwy nawierzchni - miał, wg PN-B-11112 [15] lub piasek wg PN-B-11113 [16],</w:t>
      </w:r>
    </w:p>
    <w:p w14:paraId="02F0192D" w14:textId="77777777" w:rsidR="00A521AA" w:rsidRPr="00824969" w:rsidRDefault="00A521AA" w:rsidP="00824969">
      <w:pPr>
        <w:pStyle w:val="Akapitzlist"/>
        <w:numPr>
          <w:ilvl w:val="0"/>
          <w:numId w:val="32"/>
        </w:numPr>
        <w:rPr>
          <w:rFonts w:ascii="Arial" w:hAnsi="Arial" w:cs="Arial"/>
          <w:sz w:val="16"/>
          <w:szCs w:val="16"/>
        </w:rPr>
      </w:pPr>
      <w:r w:rsidRPr="00824969">
        <w:rPr>
          <w:rFonts w:ascii="Arial" w:hAnsi="Arial" w:cs="Arial"/>
          <w:sz w:val="16"/>
          <w:szCs w:val="16"/>
        </w:rPr>
        <w:t>woda do skropienia podczas wałowania i zamulania.</w:t>
      </w:r>
    </w:p>
    <w:p w14:paraId="26E7BD32" w14:textId="77777777" w:rsidR="00A521AA" w:rsidRPr="009A05ED" w:rsidRDefault="00A521AA" w:rsidP="001E05D2">
      <w:pPr>
        <w:rPr>
          <w:rFonts w:ascii="Arial" w:hAnsi="Arial" w:cs="Arial"/>
          <w:b/>
          <w:bCs/>
          <w:sz w:val="16"/>
          <w:szCs w:val="16"/>
        </w:rPr>
      </w:pPr>
    </w:p>
    <w:p w14:paraId="500283FA" w14:textId="177F88C5" w:rsidR="00A521AA" w:rsidRPr="00A521AA" w:rsidRDefault="00A521AA" w:rsidP="001E05D2">
      <w:pPr>
        <w:rPr>
          <w:rFonts w:ascii="Arial" w:hAnsi="Arial" w:cs="Arial"/>
          <w:b/>
          <w:bCs/>
          <w:sz w:val="16"/>
          <w:szCs w:val="16"/>
        </w:rPr>
      </w:pPr>
      <w:r w:rsidRPr="00A521AA">
        <w:rPr>
          <w:rFonts w:ascii="Arial" w:hAnsi="Arial" w:cs="Arial"/>
          <w:b/>
          <w:bCs/>
          <w:sz w:val="16"/>
          <w:szCs w:val="16"/>
        </w:rPr>
        <w:t>2.</w:t>
      </w:r>
      <w:r w:rsidRPr="009A05ED">
        <w:rPr>
          <w:rFonts w:ascii="Arial" w:hAnsi="Arial" w:cs="Arial"/>
          <w:b/>
          <w:bCs/>
          <w:sz w:val="16"/>
          <w:szCs w:val="16"/>
        </w:rPr>
        <w:t>2</w:t>
      </w:r>
      <w:r w:rsidRPr="00A521AA">
        <w:rPr>
          <w:rFonts w:ascii="Arial" w:hAnsi="Arial" w:cs="Arial"/>
          <w:b/>
          <w:bCs/>
          <w:sz w:val="16"/>
          <w:szCs w:val="16"/>
        </w:rPr>
        <w:t>. Wymagania dla materiałów</w:t>
      </w:r>
    </w:p>
    <w:p w14:paraId="0B8DE33F" w14:textId="12AE9F66" w:rsidR="00A521AA" w:rsidRPr="00A521AA" w:rsidRDefault="00A521AA" w:rsidP="001E05D2">
      <w:pPr>
        <w:rPr>
          <w:rFonts w:ascii="Arial" w:hAnsi="Arial" w:cs="Arial"/>
          <w:sz w:val="16"/>
          <w:szCs w:val="16"/>
        </w:rPr>
      </w:pPr>
      <w:r w:rsidRPr="00A521AA">
        <w:rPr>
          <w:rFonts w:ascii="Arial" w:hAnsi="Arial" w:cs="Arial"/>
          <w:sz w:val="16"/>
          <w:szCs w:val="16"/>
        </w:rPr>
        <w:t>Klasa i gatunek kruszywa, w zależności od kategorii ruchu, powinna być zgodna z wymaganiami normy PN-S-96023 [20].</w:t>
      </w:r>
    </w:p>
    <w:p w14:paraId="5D538EB3" w14:textId="22FF5D2D" w:rsidR="00A521AA" w:rsidRPr="00A521AA" w:rsidRDefault="00A521AA" w:rsidP="001E05D2">
      <w:pPr>
        <w:rPr>
          <w:rFonts w:ascii="Arial" w:hAnsi="Arial" w:cs="Arial"/>
          <w:sz w:val="16"/>
          <w:szCs w:val="16"/>
        </w:rPr>
      </w:pPr>
      <w:r w:rsidRPr="00A521AA">
        <w:rPr>
          <w:rFonts w:ascii="Arial" w:hAnsi="Arial" w:cs="Arial"/>
          <w:sz w:val="16"/>
          <w:szCs w:val="16"/>
        </w:rPr>
        <w:t>Dla dróg obciążonych ruchem:</w:t>
      </w:r>
    </w:p>
    <w:p w14:paraId="69964650" w14:textId="77777777" w:rsidR="00A521AA" w:rsidRPr="00A521AA" w:rsidRDefault="00A521AA" w:rsidP="001E05D2">
      <w:pPr>
        <w:rPr>
          <w:rFonts w:ascii="Arial" w:hAnsi="Arial" w:cs="Arial"/>
          <w:sz w:val="16"/>
          <w:szCs w:val="16"/>
        </w:rPr>
      </w:pPr>
      <w:r w:rsidRPr="00A521AA">
        <w:rPr>
          <w:rFonts w:ascii="Arial" w:hAnsi="Arial" w:cs="Arial"/>
          <w:sz w:val="16"/>
          <w:szCs w:val="16"/>
        </w:rPr>
        <w:t>średnim i lekkośrednim - kruszywo klasy co najmniej II gatunek 2,</w:t>
      </w:r>
    </w:p>
    <w:p w14:paraId="45144A5F" w14:textId="77777777" w:rsidR="00A521AA" w:rsidRPr="00A521AA" w:rsidRDefault="00A521AA" w:rsidP="001E05D2">
      <w:pPr>
        <w:rPr>
          <w:rFonts w:ascii="Arial" w:hAnsi="Arial" w:cs="Arial"/>
          <w:sz w:val="16"/>
          <w:szCs w:val="16"/>
        </w:rPr>
      </w:pPr>
      <w:r w:rsidRPr="00A521AA">
        <w:rPr>
          <w:rFonts w:ascii="Arial" w:hAnsi="Arial" w:cs="Arial"/>
          <w:sz w:val="16"/>
          <w:szCs w:val="16"/>
        </w:rPr>
        <w:t>lekkim i bardzo lekkim - kruszywo klasy II lub III, gatunek 2.</w:t>
      </w:r>
    </w:p>
    <w:p w14:paraId="3675FA26" w14:textId="39A6465D" w:rsidR="00A521AA" w:rsidRPr="00A521AA" w:rsidRDefault="00A521AA" w:rsidP="001E05D2">
      <w:pPr>
        <w:rPr>
          <w:rFonts w:ascii="Arial" w:hAnsi="Arial" w:cs="Arial"/>
          <w:sz w:val="16"/>
          <w:szCs w:val="16"/>
        </w:rPr>
      </w:pPr>
      <w:r w:rsidRPr="00A521AA">
        <w:rPr>
          <w:rFonts w:ascii="Arial" w:hAnsi="Arial" w:cs="Arial"/>
          <w:sz w:val="16"/>
          <w:szCs w:val="16"/>
        </w:rPr>
        <w:t>Wymagania dla kruszywa podano w tablicach 1, 2 i 3.</w:t>
      </w:r>
    </w:p>
    <w:p w14:paraId="27273408" w14:textId="77777777" w:rsidR="00A521AA" w:rsidRPr="00A521AA" w:rsidRDefault="00A521AA" w:rsidP="001E05D2">
      <w:pPr>
        <w:rPr>
          <w:rFonts w:ascii="Arial" w:hAnsi="Arial" w:cs="Arial"/>
          <w:sz w:val="16"/>
          <w:szCs w:val="16"/>
        </w:rPr>
      </w:pPr>
    </w:p>
    <w:p w14:paraId="2603EDE6" w14:textId="77777777" w:rsidR="00A521AA" w:rsidRPr="00A521AA" w:rsidRDefault="00A521AA" w:rsidP="009A05ED">
      <w:pPr>
        <w:jc w:val="center"/>
        <w:rPr>
          <w:rFonts w:ascii="Arial" w:hAnsi="Arial" w:cs="Arial"/>
          <w:sz w:val="16"/>
          <w:szCs w:val="16"/>
        </w:rPr>
      </w:pPr>
      <w:r w:rsidRPr="00A521AA">
        <w:rPr>
          <w:rFonts w:ascii="Arial" w:hAnsi="Arial" w:cs="Arial"/>
          <w:sz w:val="16"/>
          <w:szCs w:val="16"/>
        </w:rPr>
        <w:t>Tablica 1. Wymagania dla tłucznia i klińca klasy II i III według PN-B-11112 [15]</w:t>
      </w:r>
    </w:p>
    <w:tbl>
      <w:tblPr>
        <w:tblW w:w="0" w:type="auto"/>
        <w:jc w:val="center"/>
        <w:tblLayout w:type="fixed"/>
        <w:tblCellMar>
          <w:left w:w="70" w:type="dxa"/>
          <w:right w:w="70" w:type="dxa"/>
        </w:tblCellMar>
        <w:tblLook w:val="04A0" w:firstRow="1" w:lastRow="0" w:firstColumn="1" w:lastColumn="0" w:noHBand="0" w:noVBand="1"/>
      </w:tblPr>
      <w:tblGrid>
        <w:gridCol w:w="496"/>
        <w:gridCol w:w="4677"/>
        <w:gridCol w:w="1168"/>
        <w:gridCol w:w="1169"/>
      </w:tblGrid>
      <w:tr w:rsidR="00A521AA" w:rsidRPr="00A521AA" w14:paraId="22EB9B7B" w14:textId="77777777" w:rsidTr="002757E9">
        <w:trPr>
          <w:jc w:val="center"/>
        </w:trPr>
        <w:tc>
          <w:tcPr>
            <w:tcW w:w="496" w:type="dxa"/>
            <w:tcBorders>
              <w:top w:val="single" w:sz="6" w:space="0" w:color="auto"/>
              <w:left w:val="single" w:sz="6" w:space="0" w:color="auto"/>
              <w:bottom w:val="nil"/>
              <w:right w:val="nil"/>
            </w:tcBorders>
            <w:hideMark/>
          </w:tcPr>
          <w:p w14:paraId="7FCA65F8" w14:textId="77777777" w:rsidR="00A521AA" w:rsidRPr="00A521AA" w:rsidRDefault="00A521AA" w:rsidP="001E05D2">
            <w:pPr>
              <w:rPr>
                <w:rFonts w:ascii="Arial" w:hAnsi="Arial" w:cs="Arial"/>
                <w:sz w:val="16"/>
                <w:szCs w:val="16"/>
              </w:rPr>
            </w:pPr>
            <w:r w:rsidRPr="00A521AA">
              <w:rPr>
                <w:rFonts w:ascii="Arial" w:hAnsi="Arial" w:cs="Arial"/>
                <w:sz w:val="16"/>
                <w:szCs w:val="16"/>
              </w:rPr>
              <w:t>Lp.</w:t>
            </w:r>
          </w:p>
        </w:tc>
        <w:tc>
          <w:tcPr>
            <w:tcW w:w="4677" w:type="dxa"/>
            <w:tcBorders>
              <w:top w:val="single" w:sz="6" w:space="0" w:color="auto"/>
              <w:left w:val="single" w:sz="6" w:space="0" w:color="auto"/>
              <w:bottom w:val="nil"/>
              <w:right w:val="nil"/>
            </w:tcBorders>
            <w:hideMark/>
          </w:tcPr>
          <w:p w14:paraId="12B6DDFF" w14:textId="77777777" w:rsidR="00A521AA" w:rsidRPr="00A521AA" w:rsidRDefault="00A521AA" w:rsidP="001E05D2">
            <w:pPr>
              <w:rPr>
                <w:rFonts w:ascii="Arial" w:hAnsi="Arial" w:cs="Arial"/>
                <w:sz w:val="16"/>
                <w:szCs w:val="16"/>
              </w:rPr>
            </w:pPr>
            <w:r w:rsidRPr="00A521AA">
              <w:rPr>
                <w:rFonts w:ascii="Arial" w:hAnsi="Arial" w:cs="Arial"/>
                <w:sz w:val="16"/>
                <w:szCs w:val="16"/>
              </w:rPr>
              <w:t>Właściwości</w:t>
            </w:r>
          </w:p>
        </w:tc>
        <w:tc>
          <w:tcPr>
            <w:tcW w:w="2337" w:type="dxa"/>
            <w:gridSpan w:val="2"/>
            <w:tcBorders>
              <w:top w:val="single" w:sz="6" w:space="0" w:color="auto"/>
              <w:left w:val="single" w:sz="6" w:space="0" w:color="auto"/>
              <w:bottom w:val="single" w:sz="6" w:space="0" w:color="auto"/>
              <w:right w:val="single" w:sz="6" w:space="0" w:color="auto"/>
            </w:tcBorders>
            <w:hideMark/>
          </w:tcPr>
          <w:p w14:paraId="0C6F3FB4" w14:textId="77777777" w:rsidR="00A521AA" w:rsidRPr="00A521AA" w:rsidRDefault="00A521AA" w:rsidP="001E05D2">
            <w:pPr>
              <w:rPr>
                <w:rFonts w:ascii="Arial" w:hAnsi="Arial" w:cs="Arial"/>
                <w:sz w:val="16"/>
                <w:szCs w:val="16"/>
              </w:rPr>
            </w:pPr>
            <w:r w:rsidRPr="00A521AA">
              <w:rPr>
                <w:rFonts w:ascii="Arial" w:hAnsi="Arial" w:cs="Arial"/>
                <w:sz w:val="16"/>
                <w:szCs w:val="16"/>
              </w:rPr>
              <w:t>Wymagania</w:t>
            </w:r>
          </w:p>
        </w:tc>
      </w:tr>
      <w:tr w:rsidR="00A521AA" w:rsidRPr="00A521AA" w14:paraId="2BE5B007" w14:textId="77777777" w:rsidTr="002757E9">
        <w:trPr>
          <w:jc w:val="center"/>
        </w:trPr>
        <w:tc>
          <w:tcPr>
            <w:tcW w:w="496" w:type="dxa"/>
            <w:tcBorders>
              <w:top w:val="nil"/>
              <w:left w:val="single" w:sz="6" w:space="0" w:color="auto"/>
              <w:bottom w:val="double" w:sz="6" w:space="0" w:color="auto"/>
              <w:right w:val="single" w:sz="6" w:space="0" w:color="auto"/>
            </w:tcBorders>
          </w:tcPr>
          <w:p w14:paraId="43B89546" w14:textId="77777777" w:rsidR="00A521AA" w:rsidRPr="00A521AA" w:rsidRDefault="00A521AA" w:rsidP="001E05D2">
            <w:pPr>
              <w:rPr>
                <w:rFonts w:ascii="Arial" w:hAnsi="Arial" w:cs="Arial"/>
                <w:sz w:val="16"/>
                <w:szCs w:val="16"/>
              </w:rPr>
            </w:pPr>
          </w:p>
        </w:tc>
        <w:tc>
          <w:tcPr>
            <w:tcW w:w="4677" w:type="dxa"/>
            <w:tcBorders>
              <w:top w:val="nil"/>
              <w:left w:val="nil"/>
              <w:bottom w:val="double" w:sz="6" w:space="0" w:color="auto"/>
              <w:right w:val="nil"/>
            </w:tcBorders>
          </w:tcPr>
          <w:p w14:paraId="1B43853C" w14:textId="77777777" w:rsidR="00A521AA" w:rsidRPr="00A521AA" w:rsidRDefault="00A521AA" w:rsidP="001E05D2">
            <w:pPr>
              <w:rPr>
                <w:rFonts w:ascii="Arial" w:hAnsi="Arial" w:cs="Arial"/>
                <w:sz w:val="16"/>
                <w:szCs w:val="16"/>
              </w:rPr>
            </w:pPr>
          </w:p>
        </w:tc>
        <w:tc>
          <w:tcPr>
            <w:tcW w:w="1168" w:type="dxa"/>
            <w:tcBorders>
              <w:top w:val="single" w:sz="6" w:space="0" w:color="auto"/>
              <w:left w:val="single" w:sz="6" w:space="0" w:color="auto"/>
              <w:bottom w:val="double" w:sz="6" w:space="0" w:color="auto"/>
              <w:right w:val="single" w:sz="6" w:space="0" w:color="auto"/>
            </w:tcBorders>
            <w:hideMark/>
          </w:tcPr>
          <w:p w14:paraId="085B0A5E" w14:textId="77777777" w:rsidR="00A521AA" w:rsidRPr="00A521AA" w:rsidRDefault="00A521AA" w:rsidP="001E05D2">
            <w:pPr>
              <w:rPr>
                <w:rFonts w:ascii="Arial" w:hAnsi="Arial" w:cs="Arial"/>
                <w:sz w:val="16"/>
                <w:szCs w:val="16"/>
              </w:rPr>
            </w:pPr>
            <w:r w:rsidRPr="00A521AA">
              <w:rPr>
                <w:rFonts w:ascii="Arial" w:hAnsi="Arial" w:cs="Arial"/>
                <w:sz w:val="16"/>
                <w:szCs w:val="16"/>
              </w:rPr>
              <w:t>klasa II</w:t>
            </w:r>
          </w:p>
        </w:tc>
        <w:tc>
          <w:tcPr>
            <w:tcW w:w="1168" w:type="dxa"/>
            <w:tcBorders>
              <w:top w:val="single" w:sz="6" w:space="0" w:color="auto"/>
              <w:left w:val="single" w:sz="6" w:space="0" w:color="auto"/>
              <w:bottom w:val="double" w:sz="6" w:space="0" w:color="auto"/>
              <w:right w:val="single" w:sz="6" w:space="0" w:color="auto"/>
            </w:tcBorders>
            <w:hideMark/>
          </w:tcPr>
          <w:p w14:paraId="27A97B23" w14:textId="77777777" w:rsidR="00A521AA" w:rsidRPr="00A521AA" w:rsidRDefault="00A521AA" w:rsidP="001E05D2">
            <w:pPr>
              <w:rPr>
                <w:rFonts w:ascii="Arial" w:hAnsi="Arial" w:cs="Arial"/>
                <w:sz w:val="16"/>
                <w:szCs w:val="16"/>
              </w:rPr>
            </w:pPr>
            <w:r w:rsidRPr="00A521AA">
              <w:rPr>
                <w:rFonts w:ascii="Arial" w:hAnsi="Arial" w:cs="Arial"/>
                <w:sz w:val="16"/>
                <w:szCs w:val="16"/>
              </w:rPr>
              <w:t>klasa III</w:t>
            </w:r>
          </w:p>
        </w:tc>
      </w:tr>
      <w:tr w:rsidR="00A521AA" w:rsidRPr="00A521AA" w14:paraId="338D5316" w14:textId="77777777" w:rsidTr="002757E9">
        <w:trPr>
          <w:jc w:val="center"/>
        </w:trPr>
        <w:tc>
          <w:tcPr>
            <w:tcW w:w="496" w:type="dxa"/>
            <w:tcBorders>
              <w:top w:val="nil"/>
              <w:left w:val="single" w:sz="6" w:space="0" w:color="auto"/>
              <w:bottom w:val="single" w:sz="6" w:space="0" w:color="auto"/>
              <w:right w:val="single" w:sz="6" w:space="0" w:color="auto"/>
            </w:tcBorders>
            <w:hideMark/>
          </w:tcPr>
          <w:p w14:paraId="259ECCDE" w14:textId="77777777" w:rsidR="00A521AA" w:rsidRPr="00A521AA" w:rsidRDefault="00A521AA" w:rsidP="001E05D2">
            <w:pPr>
              <w:rPr>
                <w:rFonts w:ascii="Arial" w:hAnsi="Arial" w:cs="Arial"/>
                <w:sz w:val="16"/>
                <w:szCs w:val="16"/>
              </w:rPr>
            </w:pPr>
            <w:r w:rsidRPr="00A521AA">
              <w:rPr>
                <w:rFonts w:ascii="Arial" w:hAnsi="Arial" w:cs="Arial"/>
                <w:sz w:val="16"/>
                <w:szCs w:val="16"/>
              </w:rPr>
              <w:t>1</w:t>
            </w:r>
          </w:p>
        </w:tc>
        <w:tc>
          <w:tcPr>
            <w:tcW w:w="4677" w:type="dxa"/>
            <w:tcBorders>
              <w:top w:val="nil"/>
              <w:left w:val="single" w:sz="6" w:space="0" w:color="auto"/>
              <w:bottom w:val="single" w:sz="6" w:space="0" w:color="auto"/>
              <w:right w:val="single" w:sz="6" w:space="0" w:color="auto"/>
            </w:tcBorders>
            <w:hideMark/>
          </w:tcPr>
          <w:p w14:paraId="58262FB2" w14:textId="77777777" w:rsidR="00A521AA" w:rsidRPr="00A521AA" w:rsidRDefault="00A521AA" w:rsidP="001E05D2">
            <w:pPr>
              <w:rPr>
                <w:rFonts w:ascii="Arial" w:hAnsi="Arial" w:cs="Arial"/>
                <w:sz w:val="16"/>
                <w:szCs w:val="16"/>
              </w:rPr>
            </w:pPr>
            <w:r w:rsidRPr="00A521AA">
              <w:rPr>
                <w:rFonts w:ascii="Arial" w:hAnsi="Arial" w:cs="Arial"/>
                <w:sz w:val="16"/>
                <w:szCs w:val="16"/>
              </w:rPr>
              <w:t>Ścieralność w bębnie kulowym (Los Angeles) wg PN-B-06714-42 [13]:</w:t>
            </w:r>
          </w:p>
          <w:p w14:paraId="4C00B1B4" w14:textId="77777777" w:rsidR="00A521AA" w:rsidRPr="00A521AA" w:rsidRDefault="00A521AA" w:rsidP="001E05D2">
            <w:pPr>
              <w:rPr>
                <w:rFonts w:ascii="Arial" w:hAnsi="Arial" w:cs="Arial"/>
                <w:sz w:val="16"/>
                <w:szCs w:val="16"/>
              </w:rPr>
            </w:pPr>
            <w:r w:rsidRPr="00A521AA">
              <w:rPr>
                <w:rFonts w:ascii="Arial" w:hAnsi="Arial" w:cs="Arial"/>
                <w:sz w:val="16"/>
                <w:szCs w:val="16"/>
              </w:rPr>
              <w:t>a) po pełnej liczbie obrotów, % ubytku masy, nie więcej</w:t>
            </w:r>
          </w:p>
          <w:p w14:paraId="51AE31C3" w14:textId="77777777" w:rsidR="00A521AA" w:rsidRPr="00A521AA" w:rsidRDefault="00A521AA" w:rsidP="001E05D2">
            <w:pPr>
              <w:rPr>
                <w:rFonts w:ascii="Arial" w:hAnsi="Arial" w:cs="Arial"/>
                <w:sz w:val="16"/>
                <w:szCs w:val="16"/>
              </w:rPr>
            </w:pPr>
            <w:r w:rsidRPr="00A521AA">
              <w:rPr>
                <w:rFonts w:ascii="Arial" w:hAnsi="Arial" w:cs="Arial"/>
                <w:sz w:val="16"/>
                <w:szCs w:val="16"/>
              </w:rPr>
              <w:t xml:space="preserve">    niż:</w:t>
            </w:r>
          </w:p>
          <w:p w14:paraId="22B7EAD8" w14:textId="77777777" w:rsidR="00A521AA" w:rsidRPr="00A521AA" w:rsidRDefault="00A521AA" w:rsidP="001E05D2">
            <w:pPr>
              <w:rPr>
                <w:rFonts w:ascii="Arial" w:hAnsi="Arial" w:cs="Arial"/>
                <w:sz w:val="16"/>
                <w:szCs w:val="16"/>
              </w:rPr>
            </w:pPr>
            <w:r w:rsidRPr="00A521AA">
              <w:rPr>
                <w:rFonts w:ascii="Arial" w:hAnsi="Arial" w:cs="Arial"/>
                <w:sz w:val="16"/>
                <w:szCs w:val="16"/>
              </w:rPr>
              <w:t>w tłuczniu</w:t>
            </w:r>
          </w:p>
          <w:p w14:paraId="04B9349E" w14:textId="77777777" w:rsidR="00A521AA" w:rsidRPr="00A521AA" w:rsidRDefault="00A521AA" w:rsidP="001E05D2">
            <w:pPr>
              <w:rPr>
                <w:rFonts w:ascii="Arial" w:hAnsi="Arial" w:cs="Arial"/>
                <w:sz w:val="16"/>
                <w:szCs w:val="16"/>
              </w:rPr>
            </w:pPr>
            <w:r w:rsidRPr="00A521AA">
              <w:rPr>
                <w:rFonts w:ascii="Arial" w:hAnsi="Arial" w:cs="Arial"/>
                <w:sz w:val="16"/>
                <w:szCs w:val="16"/>
              </w:rPr>
              <w:t>w klińcu</w:t>
            </w:r>
          </w:p>
          <w:p w14:paraId="50244433" w14:textId="77777777" w:rsidR="00A521AA" w:rsidRPr="00A521AA" w:rsidRDefault="00A521AA" w:rsidP="001E05D2">
            <w:pPr>
              <w:rPr>
                <w:rFonts w:ascii="Arial" w:hAnsi="Arial" w:cs="Arial"/>
                <w:sz w:val="16"/>
                <w:szCs w:val="16"/>
              </w:rPr>
            </w:pPr>
            <w:r w:rsidRPr="00A521AA">
              <w:rPr>
                <w:rFonts w:ascii="Arial" w:hAnsi="Arial" w:cs="Arial"/>
                <w:sz w:val="16"/>
                <w:szCs w:val="16"/>
              </w:rPr>
              <w:t>po 1/5 pełnej liczby obrotów, % ubytku masy w stosunku do ubytku masy po pełnej liczbie obrotów, nie więcej niż:</w:t>
            </w:r>
          </w:p>
        </w:tc>
        <w:tc>
          <w:tcPr>
            <w:tcW w:w="1168" w:type="dxa"/>
            <w:tcBorders>
              <w:top w:val="nil"/>
              <w:left w:val="single" w:sz="6" w:space="0" w:color="auto"/>
              <w:bottom w:val="single" w:sz="6" w:space="0" w:color="auto"/>
              <w:right w:val="single" w:sz="6" w:space="0" w:color="auto"/>
            </w:tcBorders>
          </w:tcPr>
          <w:p w14:paraId="1A593837" w14:textId="77777777" w:rsidR="00A521AA" w:rsidRPr="00A521AA" w:rsidRDefault="00A521AA" w:rsidP="001E05D2">
            <w:pPr>
              <w:rPr>
                <w:rFonts w:ascii="Arial" w:hAnsi="Arial" w:cs="Arial"/>
                <w:sz w:val="16"/>
                <w:szCs w:val="16"/>
              </w:rPr>
            </w:pPr>
          </w:p>
          <w:p w14:paraId="6BCE47BB" w14:textId="77777777" w:rsidR="00A521AA" w:rsidRPr="00A521AA" w:rsidRDefault="00A521AA" w:rsidP="001E05D2">
            <w:pPr>
              <w:rPr>
                <w:rFonts w:ascii="Arial" w:hAnsi="Arial" w:cs="Arial"/>
                <w:sz w:val="16"/>
                <w:szCs w:val="16"/>
              </w:rPr>
            </w:pPr>
          </w:p>
          <w:p w14:paraId="63A2C226" w14:textId="77777777" w:rsidR="00A521AA" w:rsidRPr="00A521AA" w:rsidRDefault="00A521AA" w:rsidP="001E05D2">
            <w:pPr>
              <w:rPr>
                <w:rFonts w:ascii="Arial" w:hAnsi="Arial" w:cs="Arial"/>
                <w:sz w:val="16"/>
                <w:szCs w:val="16"/>
              </w:rPr>
            </w:pPr>
          </w:p>
          <w:p w14:paraId="75FF1753" w14:textId="77777777" w:rsidR="00A521AA" w:rsidRPr="00A521AA" w:rsidRDefault="00A521AA" w:rsidP="001E05D2">
            <w:pPr>
              <w:rPr>
                <w:rFonts w:ascii="Arial" w:hAnsi="Arial" w:cs="Arial"/>
                <w:sz w:val="16"/>
                <w:szCs w:val="16"/>
              </w:rPr>
            </w:pPr>
          </w:p>
          <w:p w14:paraId="562EBE17" w14:textId="77777777" w:rsidR="00A521AA" w:rsidRPr="00A521AA" w:rsidRDefault="00A521AA" w:rsidP="001E05D2">
            <w:pPr>
              <w:rPr>
                <w:rFonts w:ascii="Arial" w:hAnsi="Arial" w:cs="Arial"/>
                <w:sz w:val="16"/>
                <w:szCs w:val="16"/>
              </w:rPr>
            </w:pPr>
            <w:r w:rsidRPr="00A521AA">
              <w:rPr>
                <w:rFonts w:ascii="Arial" w:hAnsi="Arial" w:cs="Arial"/>
                <w:sz w:val="16"/>
                <w:szCs w:val="16"/>
              </w:rPr>
              <w:t>35</w:t>
            </w:r>
          </w:p>
          <w:p w14:paraId="5A3F6AC5" w14:textId="77777777" w:rsidR="00A521AA" w:rsidRPr="00A521AA" w:rsidRDefault="00A521AA" w:rsidP="001E05D2">
            <w:pPr>
              <w:rPr>
                <w:rFonts w:ascii="Arial" w:hAnsi="Arial" w:cs="Arial"/>
                <w:sz w:val="16"/>
                <w:szCs w:val="16"/>
              </w:rPr>
            </w:pPr>
            <w:r w:rsidRPr="00A521AA">
              <w:rPr>
                <w:rFonts w:ascii="Arial" w:hAnsi="Arial" w:cs="Arial"/>
                <w:sz w:val="16"/>
                <w:szCs w:val="16"/>
              </w:rPr>
              <w:t>40</w:t>
            </w:r>
          </w:p>
          <w:p w14:paraId="4DEFEF6B" w14:textId="77777777" w:rsidR="00A521AA" w:rsidRPr="00A521AA" w:rsidRDefault="00A521AA" w:rsidP="001E05D2">
            <w:pPr>
              <w:rPr>
                <w:rFonts w:ascii="Arial" w:hAnsi="Arial" w:cs="Arial"/>
                <w:sz w:val="16"/>
                <w:szCs w:val="16"/>
              </w:rPr>
            </w:pPr>
          </w:p>
          <w:p w14:paraId="08C0AC46" w14:textId="77777777" w:rsidR="00A521AA" w:rsidRPr="00A521AA" w:rsidRDefault="00A521AA" w:rsidP="001E05D2">
            <w:pPr>
              <w:rPr>
                <w:rFonts w:ascii="Arial" w:hAnsi="Arial" w:cs="Arial"/>
                <w:sz w:val="16"/>
                <w:szCs w:val="16"/>
              </w:rPr>
            </w:pPr>
          </w:p>
          <w:p w14:paraId="629DA915" w14:textId="77777777" w:rsidR="00A521AA" w:rsidRPr="00A521AA" w:rsidRDefault="00A521AA" w:rsidP="001E05D2">
            <w:pPr>
              <w:rPr>
                <w:rFonts w:ascii="Arial" w:hAnsi="Arial" w:cs="Arial"/>
                <w:sz w:val="16"/>
                <w:szCs w:val="16"/>
              </w:rPr>
            </w:pPr>
            <w:r w:rsidRPr="00A521AA">
              <w:rPr>
                <w:rFonts w:ascii="Arial" w:hAnsi="Arial" w:cs="Arial"/>
                <w:sz w:val="16"/>
                <w:szCs w:val="16"/>
              </w:rPr>
              <w:t>30</w:t>
            </w:r>
          </w:p>
        </w:tc>
        <w:tc>
          <w:tcPr>
            <w:tcW w:w="1168" w:type="dxa"/>
            <w:tcBorders>
              <w:top w:val="nil"/>
              <w:left w:val="single" w:sz="6" w:space="0" w:color="auto"/>
              <w:bottom w:val="single" w:sz="6" w:space="0" w:color="auto"/>
              <w:right w:val="single" w:sz="6" w:space="0" w:color="auto"/>
            </w:tcBorders>
          </w:tcPr>
          <w:p w14:paraId="556C788C" w14:textId="77777777" w:rsidR="00A521AA" w:rsidRPr="00A521AA" w:rsidRDefault="00A521AA" w:rsidP="001E05D2">
            <w:pPr>
              <w:rPr>
                <w:rFonts w:ascii="Arial" w:hAnsi="Arial" w:cs="Arial"/>
                <w:sz w:val="16"/>
                <w:szCs w:val="16"/>
              </w:rPr>
            </w:pPr>
          </w:p>
          <w:p w14:paraId="3D597E9B" w14:textId="77777777" w:rsidR="00A521AA" w:rsidRPr="00A521AA" w:rsidRDefault="00A521AA" w:rsidP="001E05D2">
            <w:pPr>
              <w:rPr>
                <w:rFonts w:ascii="Arial" w:hAnsi="Arial" w:cs="Arial"/>
                <w:sz w:val="16"/>
                <w:szCs w:val="16"/>
              </w:rPr>
            </w:pPr>
          </w:p>
          <w:p w14:paraId="2D5AE1CB" w14:textId="77777777" w:rsidR="00A521AA" w:rsidRPr="00A521AA" w:rsidRDefault="00A521AA" w:rsidP="001E05D2">
            <w:pPr>
              <w:rPr>
                <w:rFonts w:ascii="Arial" w:hAnsi="Arial" w:cs="Arial"/>
                <w:sz w:val="16"/>
                <w:szCs w:val="16"/>
              </w:rPr>
            </w:pPr>
          </w:p>
          <w:p w14:paraId="1294E84A" w14:textId="77777777" w:rsidR="00A521AA" w:rsidRPr="00A521AA" w:rsidRDefault="00A521AA" w:rsidP="001E05D2">
            <w:pPr>
              <w:rPr>
                <w:rFonts w:ascii="Arial" w:hAnsi="Arial" w:cs="Arial"/>
                <w:sz w:val="16"/>
                <w:szCs w:val="16"/>
              </w:rPr>
            </w:pPr>
          </w:p>
          <w:p w14:paraId="75A0138E" w14:textId="77777777" w:rsidR="00A521AA" w:rsidRPr="00A521AA" w:rsidRDefault="00A521AA" w:rsidP="001E05D2">
            <w:pPr>
              <w:rPr>
                <w:rFonts w:ascii="Arial" w:hAnsi="Arial" w:cs="Arial"/>
                <w:sz w:val="16"/>
                <w:szCs w:val="16"/>
              </w:rPr>
            </w:pPr>
            <w:r w:rsidRPr="00A521AA">
              <w:rPr>
                <w:rFonts w:ascii="Arial" w:hAnsi="Arial" w:cs="Arial"/>
                <w:sz w:val="16"/>
                <w:szCs w:val="16"/>
              </w:rPr>
              <w:t>50</w:t>
            </w:r>
          </w:p>
          <w:p w14:paraId="191B2307" w14:textId="77777777" w:rsidR="00A521AA" w:rsidRPr="00A521AA" w:rsidRDefault="00A521AA" w:rsidP="001E05D2">
            <w:pPr>
              <w:rPr>
                <w:rFonts w:ascii="Arial" w:hAnsi="Arial" w:cs="Arial"/>
                <w:sz w:val="16"/>
                <w:szCs w:val="16"/>
              </w:rPr>
            </w:pPr>
            <w:r w:rsidRPr="00A521AA">
              <w:rPr>
                <w:rFonts w:ascii="Arial" w:hAnsi="Arial" w:cs="Arial"/>
                <w:sz w:val="16"/>
                <w:szCs w:val="16"/>
              </w:rPr>
              <w:t>50</w:t>
            </w:r>
          </w:p>
          <w:p w14:paraId="411B8182" w14:textId="77777777" w:rsidR="00A521AA" w:rsidRPr="00A521AA" w:rsidRDefault="00A521AA" w:rsidP="001E05D2">
            <w:pPr>
              <w:rPr>
                <w:rFonts w:ascii="Arial" w:hAnsi="Arial" w:cs="Arial"/>
                <w:sz w:val="16"/>
                <w:szCs w:val="16"/>
              </w:rPr>
            </w:pPr>
          </w:p>
          <w:p w14:paraId="57443A62" w14:textId="77777777" w:rsidR="00A521AA" w:rsidRPr="00A521AA" w:rsidRDefault="00A521AA" w:rsidP="001E05D2">
            <w:pPr>
              <w:rPr>
                <w:rFonts w:ascii="Arial" w:hAnsi="Arial" w:cs="Arial"/>
                <w:sz w:val="16"/>
                <w:szCs w:val="16"/>
              </w:rPr>
            </w:pPr>
          </w:p>
          <w:p w14:paraId="6F80997D" w14:textId="77777777" w:rsidR="00A521AA" w:rsidRPr="00A521AA" w:rsidRDefault="00A521AA" w:rsidP="001E05D2">
            <w:pPr>
              <w:rPr>
                <w:rFonts w:ascii="Arial" w:hAnsi="Arial" w:cs="Arial"/>
                <w:sz w:val="16"/>
                <w:szCs w:val="16"/>
              </w:rPr>
            </w:pPr>
            <w:r w:rsidRPr="00A521AA">
              <w:rPr>
                <w:rFonts w:ascii="Arial" w:hAnsi="Arial" w:cs="Arial"/>
                <w:sz w:val="16"/>
                <w:szCs w:val="16"/>
              </w:rPr>
              <w:t>35</w:t>
            </w:r>
          </w:p>
        </w:tc>
      </w:tr>
      <w:tr w:rsidR="00A521AA" w:rsidRPr="00A521AA" w14:paraId="5DCFC4E1"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4FB94470" w14:textId="77777777" w:rsidR="00A521AA" w:rsidRPr="00A521AA" w:rsidRDefault="00A521AA" w:rsidP="001E05D2">
            <w:pPr>
              <w:rPr>
                <w:rFonts w:ascii="Arial" w:hAnsi="Arial" w:cs="Arial"/>
                <w:sz w:val="16"/>
                <w:szCs w:val="16"/>
              </w:rPr>
            </w:pPr>
            <w:r w:rsidRPr="00A521AA">
              <w:rPr>
                <w:rFonts w:ascii="Arial" w:hAnsi="Arial" w:cs="Arial"/>
                <w:sz w:val="16"/>
                <w:szCs w:val="16"/>
              </w:rPr>
              <w:t>2</w:t>
            </w:r>
          </w:p>
        </w:tc>
        <w:tc>
          <w:tcPr>
            <w:tcW w:w="4677" w:type="dxa"/>
            <w:tcBorders>
              <w:top w:val="single" w:sz="6" w:space="0" w:color="auto"/>
              <w:left w:val="single" w:sz="6" w:space="0" w:color="auto"/>
              <w:bottom w:val="single" w:sz="6" w:space="0" w:color="auto"/>
              <w:right w:val="single" w:sz="6" w:space="0" w:color="auto"/>
            </w:tcBorders>
            <w:hideMark/>
          </w:tcPr>
          <w:p w14:paraId="1183678A" w14:textId="77777777" w:rsidR="00A521AA" w:rsidRPr="00A521AA" w:rsidRDefault="00A521AA" w:rsidP="001E05D2">
            <w:pPr>
              <w:rPr>
                <w:rFonts w:ascii="Arial" w:hAnsi="Arial" w:cs="Arial"/>
                <w:sz w:val="16"/>
                <w:szCs w:val="16"/>
              </w:rPr>
            </w:pPr>
            <w:r w:rsidRPr="00A521AA">
              <w:rPr>
                <w:rFonts w:ascii="Arial" w:hAnsi="Arial" w:cs="Arial"/>
                <w:sz w:val="16"/>
                <w:szCs w:val="16"/>
              </w:rPr>
              <w:t>Nasiąkliwość, wg PN-B-06714-18 [9], % (m/m), nie więcej niż:</w:t>
            </w:r>
          </w:p>
          <w:p w14:paraId="7927CD5B" w14:textId="77777777" w:rsidR="00A521AA" w:rsidRPr="00A521AA" w:rsidRDefault="00A521AA" w:rsidP="001E05D2">
            <w:pPr>
              <w:rPr>
                <w:rFonts w:ascii="Arial" w:hAnsi="Arial" w:cs="Arial"/>
                <w:sz w:val="16"/>
                <w:szCs w:val="16"/>
              </w:rPr>
            </w:pPr>
            <w:r w:rsidRPr="00A521AA">
              <w:rPr>
                <w:rFonts w:ascii="Arial" w:hAnsi="Arial" w:cs="Arial"/>
                <w:sz w:val="16"/>
                <w:szCs w:val="16"/>
              </w:rPr>
              <w:t>dla kruszyw ze skał magmowych i przeobrażonych</w:t>
            </w:r>
          </w:p>
          <w:p w14:paraId="06FE0D0E" w14:textId="77777777" w:rsidR="00A521AA" w:rsidRPr="00A521AA" w:rsidRDefault="00A521AA" w:rsidP="001E05D2">
            <w:pPr>
              <w:rPr>
                <w:rFonts w:ascii="Arial" w:hAnsi="Arial" w:cs="Arial"/>
                <w:sz w:val="16"/>
                <w:szCs w:val="16"/>
              </w:rPr>
            </w:pPr>
            <w:r w:rsidRPr="00A521AA">
              <w:rPr>
                <w:rFonts w:ascii="Arial" w:hAnsi="Arial" w:cs="Arial"/>
                <w:sz w:val="16"/>
                <w:szCs w:val="16"/>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14:paraId="5B478243" w14:textId="77777777" w:rsidR="00A521AA" w:rsidRPr="00A521AA" w:rsidRDefault="00A521AA" w:rsidP="001E05D2">
            <w:pPr>
              <w:rPr>
                <w:rFonts w:ascii="Arial" w:hAnsi="Arial" w:cs="Arial"/>
                <w:sz w:val="16"/>
                <w:szCs w:val="16"/>
              </w:rPr>
            </w:pPr>
          </w:p>
          <w:p w14:paraId="615D3CAC" w14:textId="77777777" w:rsidR="00A521AA" w:rsidRPr="00A521AA" w:rsidRDefault="00A521AA" w:rsidP="001E05D2">
            <w:pPr>
              <w:rPr>
                <w:rFonts w:ascii="Arial" w:hAnsi="Arial" w:cs="Arial"/>
                <w:sz w:val="16"/>
                <w:szCs w:val="16"/>
              </w:rPr>
            </w:pPr>
          </w:p>
          <w:p w14:paraId="50ED87BF" w14:textId="77777777" w:rsidR="00A521AA" w:rsidRPr="00A521AA" w:rsidRDefault="00A521AA" w:rsidP="001E05D2">
            <w:pPr>
              <w:rPr>
                <w:rFonts w:ascii="Arial" w:hAnsi="Arial" w:cs="Arial"/>
                <w:sz w:val="16"/>
                <w:szCs w:val="16"/>
              </w:rPr>
            </w:pPr>
            <w:r w:rsidRPr="00A521AA">
              <w:rPr>
                <w:rFonts w:ascii="Arial" w:hAnsi="Arial" w:cs="Arial"/>
                <w:sz w:val="16"/>
                <w:szCs w:val="16"/>
              </w:rPr>
              <w:t>2,0</w:t>
            </w:r>
          </w:p>
          <w:p w14:paraId="437D8E7E" w14:textId="77777777" w:rsidR="00A521AA" w:rsidRPr="00A521AA" w:rsidRDefault="00A521AA" w:rsidP="001E05D2">
            <w:pPr>
              <w:rPr>
                <w:rFonts w:ascii="Arial" w:hAnsi="Arial" w:cs="Arial"/>
                <w:sz w:val="16"/>
                <w:szCs w:val="16"/>
              </w:rPr>
            </w:pPr>
            <w:r w:rsidRPr="00A521AA">
              <w:rPr>
                <w:rFonts w:ascii="Arial" w:hAnsi="Arial" w:cs="Arial"/>
                <w:sz w:val="16"/>
                <w:szCs w:val="16"/>
              </w:rPr>
              <w:t>3,0</w:t>
            </w:r>
          </w:p>
        </w:tc>
        <w:tc>
          <w:tcPr>
            <w:tcW w:w="1168" w:type="dxa"/>
            <w:tcBorders>
              <w:top w:val="single" w:sz="6" w:space="0" w:color="auto"/>
              <w:left w:val="single" w:sz="6" w:space="0" w:color="auto"/>
              <w:bottom w:val="single" w:sz="6" w:space="0" w:color="auto"/>
              <w:right w:val="single" w:sz="6" w:space="0" w:color="auto"/>
            </w:tcBorders>
          </w:tcPr>
          <w:p w14:paraId="42D04506" w14:textId="77777777" w:rsidR="00A521AA" w:rsidRPr="00A521AA" w:rsidRDefault="00A521AA" w:rsidP="001E05D2">
            <w:pPr>
              <w:rPr>
                <w:rFonts w:ascii="Arial" w:hAnsi="Arial" w:cs="Arial"/>
                <w:sz w:val="16"/>
                <w:szCs w:val="16"/>
              </w:rPr>
            </w:pPr>
          </w:p>
          <w:p w14:paraId="4AF4DB6F" w14:textId="77777777" w:rsidR="00A521AA" w:rsidRPr="00A521AA" w:rsidRDefault="00A521AA" w:rsidP="001E05D2">
            <w:pPr>
              <w:rPr>
                <w:rFonts w:ascii="Arial" w:hAnsi="Arial" w:cs="Arial"/>
                <w:sz w:val="16"/>
                <w:szCs w:val="16"/>
              </w:rPr>
            </w:pPr>
          </w:p>
          <w:p w14:paraId="2E930C83" w14:textId="77777777" w:rsidR="00A521AA" w:rsidRPr="00A521AA" w:rsidRDefault="00A521AA" w:rsidP="001E05D2">
            <w:pPr>
              <w:rPr>
                <w:rFonts w:ascii="Arial" w:hAnsi="Arial" w:cs="Arial"/>
                <w:sz w:val="16"/>
                <w:szCs w:val="16"/>
              </w:rPr>
            </w:pPr>
            <w:r w:rsidRPr="00A521AA">
              <w:rPr>
                <w:rFonts w:ascii="Arial" w:hAnsi="Arial" w:cs="Arial"/>
                <w:sz w:val="16"/>
                <w:szCs w:val="16"/>
              </w:rPr>
              <w:t>3,0</w:t>
            </w:r>
          </w:p>
          <w:p w14:paraId="5A53D99A" w14:textId="77777777" w:rsidR="00A521AA" w:rsidRPr="00A521AA" w:rsidRDefault="00A521AA" w:rsidP="001E05D2">
            <w:pPr>
              <w:rPr>
                <w:rFonts w:ascii="Arial" w:hAnsi="Arial" w:cs="Arial"/>
                <w:sz w:val="16"/>
                <w:szCs w:val="16"/>
              </w:rPr>
            </w:pPr>
            <w:r w:rsidRPr="00A521AA">
              <w:rPr>
                <w:rFonts w:ascii="Arial" w:hAnsi="Arial" w:cs="Arial"/>
                <w:sz w:val="16"/>
                <w:szCs w:val="16"/>
              </w:rPr>
              <w:t>5,0</w:t>
            </w:r>
          </w:p>
        </w:tc>
      </w:tr>
      <w:tr w:rsidR="00A521AA" w:rsidRPr="00A521AA" w14:paraId="6BB11BA8"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06C0E713" w14:textId="77777777" w:rsidR="00A521AA" w:rsidRPr="00A521AA" w:rsidRDefault="00A521AA" w:rsidP="001E05D2">
            <w:pPr>
              <w:rPr>
                <w:rFonts w:ascii="Arial" w:hAnsi="Arial" w:cs="Arial"/>
                <w:sz w:val="16"/>
                <w:szCs w:val="16"/>
              </w:rPr>
            </w:pPr>
            <w:r w:rsidRPr="00A521AA">
              <w:rPr>
                <w:rFonts w:ascii="Arial" w:hAnsi="Arial" w:cs="Arial"/>
                <w:sz w:val="16"/>
                <w:szCs w:val="16"/>
              </w:rPr>
              <w:t>3</w:t>
            </w:r>
          </w:p>
        </w:tc>
        <w:tc>
          <w:tcPr>
            <w:tcW w:w="4677" w:type="dxa"/>
            <w:tcBorders>
              <w:top w:val="single" w:sz="6" w:space="0" w:color="auto"/>
              <w:left w:val="single" w:sz="6" w:space="0" w:color="auto"/>
              <w:bottom w:val="single" w:sz="6" w:space="0" w:color="auto"/>
              <w:right w:val="single" w:sz="6" w:space="0" w:color="auto"/>
            </w:tcBorders>
            <w:hideMark/>
          </w:tcPr>
          <w:p w14:paraId="316D76A1" w14:textId="77777777" w:rsidR="00A521AA" w:rsidRPr="00A521AA" w:rsidRDefault="00A521AA" w:rsidP="001E05D2">
            <w:pPr>
              <w:rPr>
                <w:rFonts w:ascii="Arial" w:hAnsi="Arial" w:cs="Arial"/>
                <w:sz w:val="16"/>
                <w:szCs w:val="16"/>
              </w:rPr>
            </w:pPr>
            <w:r w:rsidRPr="00A521AA">
              <w:rPr>
                <w:rFonts w:ascii="Arial" w:hAnsi="Arial" w:cs="Arial"/>
                <w:sz w:val="16"/>
                <w:szCs w:val="16"/>
              </w:rPr>
              <w:t>Odporność na działanie mrozu, wg PN-B-06714-20 [11], % ubytku masy, nie więcej niż:</w:t>
            </w:r>
          </w:p>
          <w:p w14:paraId="4F6CD734" w14:textId="77777777" w:rsidR="00A521AA" w:rsidRPr="00A521AA" w:rsidRDefault="00A521AA" w:rsidP="001E05D2">
            <w:pPr>
              <w:rPr>
                <w:rFonts w:ascii="Arial" w:hAnsi="Arial" w:cs="Arial"/>
                <w:sz w:val="16"/>
                <w:szCs w:val="16"/>
              </w:rPr>
            </w:pPr>
            <w:r w:rsidRPr="00A521AA">
              <w:rPr>
                <w:rFonts w:ascii="Arial" w:hAnsi="Arial" w:cs="Arial"/>
                <w:sz w:val="16"/>
                <w:szCs w:val="16"/>
              </w:rPr>
              <w:t>dla kruszyw ze skał magmowych i przeobrażonych</w:t>
            </w:r>
          </w:p>
          <w:p w14:paraId="1D88C221" w14:textId="77777777" w:rsidR="00A521AA" w:rsidRPr="00A521AA" w:rsidRDefault="00A521AA" w:rsidP="001E05D2">
            <w:pPr>
              <w:rPr>
                <w:rFonts w:ascii="Arial" w:hAnsi="Arial" w:cs="Arial"/>
                <w:sz w:val="16"/>
                <w:szCs w:val="16"/>
              </w:rPr>
            </w:pPr>
            <w:r w:rsidRPr="00A521AA">
              <w:rPr>
                <w:rFonts w:ascii="Arial" w:hAnsi="Arial" w:cs="Arial"/>
                <w:sz w:val="16"/>
                <w:szCs w:val="16"/>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14:paraId="228C3678" w14:textId="77777777" w:rsidR="00A521AA" w:rsidRPr="00A521AA" w:rsidRDefault="00A521AA" w:rsidP="001E05D2">
            <w:pPr>
              <w:rPr>
                <w:rFonts w:ascii="Arial" w:hAnsi="Arial" w:cs="Arial"/>
                <w:sz w:val="16"/>
                <w:szCs w:val="16"/>
              </w:rPr>
            </w:pPr>
          </w:p>
          <w:p w14:paraId="78126232" w14:textId="77777777" w:rsidR="00A521AA" w:rsidRPr="00A521AA" w:rsidRDefault="00A521AA" w:rsidP="001E05D2">
            <w:pPr>
              <w:rPr>
                <w:rFonts w:ascii="Arial" w:hAnsi="Arial" w:cs="Arial"/>
                <w:sz w:val="16"/>
                <w:szCs w:val="16"/>
              </w:rPr>
            </w:pPr>
          </w:p>
          <w:p w14:paraId="744E18BD" w14:textId="77777777" w:rsidR="00A521AA" w:rsidRPr="00A521AA" w:rsidRDefault="00A521AA" w:rsidP="001E05D2">
            <w:pPr>
              <w:rPr>
                <w:rFonts w:ascii="Arial" w:hAnsi="Arial" w:cs="Arial"/>
                <w:sz w:val="16"/>
                <w:szCs w:val="16"/>
              </w:rPr>
            </w:pPr>
            <w:r w:rsidRPr="00A521AA">
              <w:rPr>
                <w:rFonts w:ascii="Arial" w:hAnsi="Arial" w:cs="Arial"/>
                <w:sz w:val="16"/>
                <w:szCs w:val="16"/>
              </w:rPr>
              <w:t>4,0</w:t>
            </w:r>
          </w:p>
          <w:p w14:paraId="7317FF2C" w14:textId="77777777" w:rsidR="00A521AA" w:rsidRPr="00A521AA" w:rsidRDefault="00A521AA" w:rsidP="001E05D2">
            <w:pPr>
              <w:rPr>
                <w:rFonts w:ascii="Arial" w:hAnsi="Arial" w:cs="Arial"/>
                <w:sz w:val="16"/>
                <w:szCs w:val="16"/>
              </w:rPr>
            </w:pPr>
            <w:r w:rsidRPr="00A521AA">
              <w:rPr>
                <w:rFonts w:ascii="Arial" w:hAnsi="Arial" w:cs="Arial"/>
                <w:sz w:val="16"/>
                <w:szCs w:val="16"/>
              </w:rPr>
              <w:t>5,0</w:t>
            </w:r>
          </w:p>
        </w:tc>
        <w:tc>
          <w:tcPr>
            <w:tcW w:w="1168" w:type="dxa"/>
            <w:tcBorders>
              <w:top w:val="single" w:sz="6" w:space="0" w:color="auto"/>
              <w:left w:val="single" w:sz="6" w:space="0" w:color="auto"/>
              <w:bottom w:val="single" w:sz="6" w:space="0" w:color="auto"/>
              <w:right w:val="single" w:sz="6" w:space="0" w:color="auto"/>
            </w:tcBorders>
          </w:tcPr>
          <w:p w14:paraId="7AA52634" w14:textId="77777777" w:rsidR="00A521AA" w:rsidRPr="00A521AA" w:rsidRDefault="00A521AA" w:rsidP="001E05D2">
            <w:pPr>
              <w:rPr>
                <w:rFonts w:ascii="Arial" w:hAnsi="Arial" w:cs="Arial"/>
                <w:sz w:val="16"/>
                <w:szCs w:val="16"/>
              </w:rPr>
            </w:pPr>
          </w:p>
          <w:p w14:paraId="2CB79666" w14:textId="77777777" w:rsidR="00A521AA" w:rsidRPr="00A521AA" w:rsidRDefault="00A521AA" w:rsidP="001E05D2">
            <w:pPr>
              <w:rPr>
                <w:rFonts w:ascii="Arial" w:hAnsi="Arial" w:cs="Arial"/>
                <w:sz w:val="16"/>
                <w:szCs w:val="16"/>
              </w:rPr>
            </w:pPr>
          </w:p>
          <w:p w14:paraId="1A118420" w14:textId="77777777" w:rsidR="00A521AA" w:rsidRPr="00A521AA" w:rsidRDefault="00A521AA" w:rsidP="001E05D2">
            <w:pPr>
              <w:rPr>
                <w:rFonts w:ascii="Arial" w:hAnsi="Arial" w:cs="Arial"/>
                <w:sz w:val="16"/>
                <w:szCs w:val="16"/>
              </w:rPr>
            </w:pPr>
            <w:r w:rsidRPr="00A521AA">
              <w:rPr>
                <w:rFonts w:ascii="Arial" w:hAnsi="Arial" w:cs="Arial"/>
                <w:sz w:val="16"/>
                <w:szCs w:val="16"/>
              </w:rPr>
              <w:t>10,0</w:t>
            </w:r>
          </w:p>
          <w:p w14:paraId="2D067487" w14:textId="77777777" w:rsidR="00A521AA" w:rsidRPr="00A521AA" w:rsidRDefault="00A521AA" w:rsidP="001E05D2">
            <w:pPr>
              <w:rPr>
                <w:rFonts w:ascii="Arial" w:hAnsi="Arial" w:cs="Arial"/>
                <w:sz w:val="16"/>
                <w:szCs w:val="16"/>
              </w:rPr>
            </w:pPr>
            <w:r w:rsidRPr="00A521AA">
              <w:rPr>
                <w:rFonts w:ascii="Arial" w:hAnsi="Arial" w:cs="Arial"/>
                <w:sz w:val="16"/>
                <w:szCs w:val="16"/>
              </w:rPr>
              <w:t>10,0</w:t>
            </w:r>
          </w:p>
        </w:tc>
      </w:tr>
      <w:tr w:rsidR="00A521AA" w:rsidRPr="00A521AA" w14:paraId="4C209E27"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047EFA37" w14:textId="77777777" w:rsidR="00A521AA" w:rsidRPr="00A521AA" w:rsidRDefault="00A521AA" w:rsidP="001E05D2">
            <w:pPr>
              <w:rPr>
                <w:rFonts w:ascii="Arial" w:hAnsi="Arial" w:cs="Arial"/>
                <w:sz w:val="16"/>
                <w:szCs w:val="16"/>
              </w:rPr>
            </w:pPr>
            <w:r w:rsidRPr="00A521AA">
              <w:rPr>
                <w:rFonts w:ascii="Arial" w:hAnsi="Arial" w:cs="Arial"/>
                <w:sz w:val="16"/>
                <w:szCs w:val="16"/>
              </w:rPr>
              <w:t>4</w:t>
            </w:r>
          </w:p>
        </w:tc>
        <w:tc>
          <w:tcPr>
            <w:tcW w:w="4677" w:type="dxa"/>
            <w:tcBorders>
              <w:top w:val="single" w:sz="6" w:space="0" w:color="auto"/>
              <w:left w:val="single" w:sz="6" w:space="0" w:color="auto"/>
              <w:bottom w:val="single" w:sz="6" w:space="0" w:color="auto"/>
              <w:right w:val="single" w:sz="6" w:space="0" w:color="auto"/>
            </w:tcBorders>
            <w:hideMark/>
          </w:tcPr>
          <w:p w14:paraId="1651BEF7" w14:textId="77777777" w:rsidR="00A521AA" w:rsidRPr="00A521AA" w:rsidRDefault="00A521AA" w:rsidP="001E05D2">
            <w:pPr>
              <w:rPr>
                <w:rFonts w:ascii="Arial" w:hAnsi="Arial" w:cs="Arial"/>
                <w:sz w:val="16"/>
                <w:szCs w:val="16"/>
              </w:rPr>
            </w:pPr>
            <w:r w:rsidRPr="00A521AA">
              <w:rPr>
                <w:rFonts w:ascii="Arial" w:hAnsi="Arial" w:cs="Arial"/>
                <w:sz w:val="16"/>
                <w:szCs w:val="16"/>
              </w:rPr>
              <w:t>Odporność na działanie mrozu wg zmodyfikowanej metody bezpośredniej, wg PN-B-06714-19 [10] i PN-B-11112 [15], nie więcej niż:</w:t>
            </w:r>
          </w:p>
          <w:p w14:paraId="5917B8EF" w14:textId="77777777" w:rsidR="00A521AA" w:rsidRPr="00A521AA" w:rsidRDefault="00A521AA" w:rsidP="001E05D2">
            <w:pPr>
              <w:rPr>
                <w:rFonts w:ascii="Arial" w:hAnsi="Arial" w:cs="Arial"/>
                <w:sz w:val="16"/>
                <w:szCs w:val="16"/>
              </w:rPr>
            </w:pPr>
            <w:r w:rsidRPr="00A521AA">
              <w:rPr>
                <w:rFonts w:ascii="Arial" w:hAnsi="Arial" w:cs="Arial"/>
                <w:sz w:val="16"/>
                <w:szCs w:val="16"/>
              </w:rPr>
              <w:t>w klińcu,</w:t>
            </w:r>
          </w:p>
          <w:p w14:paraId="7E1E934B" w14:textId="77777777" w:rsidR="00A521AA" w:rsidRPr="00A521AA" w:rsidRDefault="00A521AA" w:rsidP="001E05D2">
            <w:pPr>
              <w:rPr>
                <w:rFonts w:ascii="Arial" w:hAnsi="Arial" w:cs="Arial"/>
                <w:sz w:val="16"/>
                <w:szCs w:val="16"/>
              </w:rPr>
            </w:pPr>
            <w:r w:rsidRPr="00A521AA">
              <w:rPr>
                <w:rFonts w:ascii="Arial" w:hAnsi="Arial" w:cs="Arial"/>
                <w:sz w:val="16"/>
                <w:szCs w:val="16"/>
              </w:rPr>
              <w:t>w tłuczniu</w:t>
            </w:r>
          </w:p>
        </w:tc>
        <w:tc>
          <w:tcPr>
            <w:tcW w:w="1168" w:type="dxa"/>
            <w:tcBorders>
              <w:top w:val="single" w:sz="6" w:space="0" w:color="auto"/>
              <w:left w:val="single" w:sz="6" w:space="0" w:color="auto"/>
              <w:bottom w:val="single" w:sz="6" w:space="0" w:color="auto"/>
              <w:right w:val="single" w:sz="6" w:space="0" w:color="auto"/>
            </w:tcBorders>
          </w:tcPr>
          <w:p w14:paraId="7605A8B7" w14:textId="77777777" w:rsidR="00A521AA" w:rsidRPr="00A521AA" w:rsidRDefault="00A521AA" w:rsidP="001E05D2">
            <w:pPr>
              <w:rPr>
                <w:rFonts w:ascii="Arial" w:hAnsi="Arial" w:cs="Arial"/>
                <w:sz w:val="16"/>
                <w:szCs w:val="16"/>
              </w:rPr>
            </w:pPr>
          </w:p>
          <w:p w14:paraId="52267A14" w14:textId="77777777" w:rsidR="00A521AA" w:rsidRPr="00A521AA" w:rsidRDefault="00A521AA" w:rsidP="001E05D2">
            <w:pPr>
              <w:rPr>
                <w:rFonts w:ascii="Arial" w:hAnsi="Arial" w:cs="Arial"/>
                <w:sz w:val="16"/>
                <w:szCs w:val="16"/>
              </w:rPr>
            </w:pPr>
          </w:p>
          <w:p w14:paraId="29262603" w14:textId="77777777" w:rsidR="00A521AA" w:rsidRPr="00A521AA" w:rsidRDefault="00A521AA" w:rsidP="001E05D2">
            <w:pPr>
              <w:rPr>
                <w:rFonts w:ascii="Arial" w:hAnsi="Arial" w:cs="Arial"/>
                <w:sz w:val="16"/>
                <w:szCs w:val="16"/>
              </w:rPr>
            </w:pPr>
          </w:p>
          <w:p w14:paraId="378D0547" w14:textId="77777777" w:rsidR="00A521AA" w:rsidRPr="00A521AA" w:rsidRDefault="00A521AA" w:rsidP="001E05D2">
            <w:pPr>
              <w:rPr>
                <w:rFonts w:ascii="Arial" w:hAnsi="Arial" w:cs="Arial"/>
                <w:sz w:val="16"/>
                <w:szCs w:val="16"/>
              </w:rPr>
            </w:pPr>
            <w:r w:rsidRPr="00A521AA">
              <w:rPr>
                <w:rFonts w:ascii="Arial" w:hAnsi="Arial" w:cs="Arial"/>
                <w:sz w:val="16"/>
                <w:szCs w:val="16"/>
              </w:rPr>
              <w:t>30</w:t>
            </w:r>
          </w:p>
          <w:p w14:paraId="38103382" w14:textId="77777777" w:rsidR="00A521AA" w:rsidRPr="00A521AA" w:rsidRDefault="00A521AA" w:rsidP="001E05D2">
            <w:pPr>
              <w:rPr>
                <w:rFonts w:ascii="Arial" w:hAnsi="Arial" w:cs="Arial"/>
                <w:sz w:val="16"/>
                <w:szCs w:val="16"/>
              </w:rPr>
            </w:pPr>
            <w:r w:rsidRPr="00A521AA">
              <w:rPr>
                <w:rFonts w:ascii="Arial" w:hAnsi="Arial" w:cs="Arial"/>
                <w:sz w:val="16"/>
                <w:szCs w:val="16"/>
              </w:rPr>
              <w:t>nie bada się</w:t>
            </w:r>
          </w:p>
        </w:tc>
        <w:tc>
          <w:tcPr>
            <w:tcW w:w="1168" w:type="dxa"/>
            <w:tcBorders>
              <w:top w:val="single" w:sz="6" w:space="0" w:color="auto"/>
              <w:left w:val="single" w:sz="6" w:space="0" w:color="auto"/>
              <w:bottom w:val="single" w:sz="6" w:space="0" w:color="auto"/>
              <w:right w:val="single" w:sz="6" w:space="0" w:color="auto"/>
            </w:tcBorders>
          </w:tcPr>
          <w:p w14:paraId="6094DD56" w14:textId="77777777" w:rsidR="00A521AA" w:rsidRPr="00A521AA" w:rsidRDefault="00A521AA" w:rsidP="001E05D2">
            <w:pPr>
              <w:rPr>
                <w:rFonts w:ascii="Arial" w:hAnsi="Arial" w:cs="Arial"/>
                <w:sz w:val="16"/>
                <w:szCs w:val="16"/>
              </w:rPr>
            </w:pPr>
          </w:p>
          <w:p w14:paraId="49FC27A6" w14:textId="77777777" w:rsidR="00A521AA" w:rsidRPr="00A521AA" w:rsidRDefault="00A521AA" w:rsidP="001E05D2">
            <w:pPr>
              <w:rPr>
                <w:rFonts w:ascii="Arial" w:hAnsi="Arial" w:cs="Arial"/>
                <w:sz w:val="16"/>
                <w:szCs w:val="16"/>
              </w:rPr>
            </w:pPr>
          </w:p>
          <w:p w14:paraId="6989EB5C" w14:textId="77777777" w:rsidR="00A521AA" w:rsidRPr="00A521AA" w:rsidRDefault="00A521AA" w:rsidP="001E05D2">
            <w:pPr>
              <w:rPr>
                <w:rFonts w:ascii="Arial" w:hAnsi="Arial" w:cs="Arial"/>
                <w:sz w:val="16"/>
                <w:szCs w:val="16"/>
              </w:rPr>
            </w:pPr>
          </w:p>
          <w:p w14:paraId="6B172360" w14:textId="77777777" w:rsidR="00A521AA" w:rsidRPr="00A521AA" w:rsidRDefault="00A521AA" w:rsidP="001E05D2">
            <w:pPr>
              <w:rPr>
                <w:rFonts w:ascii="Arial" w:hAnsi="Arial" w:cs="Arial"/>
                <w:sz w:val="16"/>
                <w:szCs w:val="16"/>
              </w:rPr>
            </w:pPr>
            <w:r w:rsidRPr="00A521AA">
              <w:rPr>
                <w:rFonts w:ascii="Arial" w:hAnsi="Arial" w:cs="Arial"/>
                <w:sz w:val="16"/>
                <w:szCs w:val="16"/>
              </w:rPr>
              <w:t>nie</w:t>
            </w:r>
          </w:p>
          <w:p w14:paraId="71B51CD9" w14:textId="77777777" w:rsidR="00A521AA" w:rsidRPr="00A521AA" w:rsidRDefault="00A521AA" w:rsidP="001E05D2">
            <w:pPr>
              <w:rPr>
                <w:rFonts w:ascii="Arial" w:hAnsi="Arial" w:cs="Arial"/>
                <w:sz w:val="16"/>
                <w:szCs w:val="16"/>
              </w:rPr>
            </w:pPr>
            <w:r w:rsidRPr="00A521AA">
              <w:rPr>
                <w:rFonts w:ascii="Arial" w:hAnsi="Arial" w:cs="Arial"/>
                <w:sz w:val="16"/>
                <w:szCs w:val="16"/>
              </w:rPr>
              <w:t>bada się</w:t>
            </w:r>
          </w:p>
        </w:tc>
      </w:tr>
    </w:tbl>
    <w:p w14:paraId="6968A164" w14:textId="77777777" w:rsidR="00A521AA" w:rsidRPr="00A521AA" w:rsidRDefault="00A521AA" w:rsidP="001E05D2">
      <w:pPr>
        <w:rPr>
          <w:rFonts w:ascii="Arial" w:hAnsi="Arial" w:cs="Arial"/>
          <w:sz w:val="16"/>
          <w:szCs w:val="16"/>
        </w:rPr>
      </w:pPr>
    </w:p>
    <w:p w14:paraId="6E0472B6" w14:textId="77777777" w:rsidR="00A521AA" w:rsidRPr="00A521AA" w:rsidRDefault="00A521AA" w:rsidP="009A05ED">
      <w:pPr>
        <w:jc w:val="center"/>
        <w:rPr>
          <w:rFonts w:ascii="Arial" w:hAnsi="Arial" w:cs="Arial"/>
          <w:sz w:val="16"/>
          <w:szCs w:val="16"/>
        </w:rPr>
      </w:pPr>
      <w:r w:rsidRPr="00A521AA">
        <w:rPr>
          <w:rFonts w:ascii="Arial" w:hAnsi="Arial" w:cs="Arial"/>
          <w:sz w:val="16"/>
          <w:szCs w:val="16"/>
        </w:rPr>
        <w:t>Tablica 2. Wymagania dla tłucznia i klińca gatunku 2, według PN-B-11112 [15]</w:t>
      </w:r>
    </w:p>
    <w:tbl>
      <w:tblPr>
        <w:tblW w:w="0" w:type="auto"/>
        <w:jc w:val="center"/>
        <w:tblLayout w:type="fixed"/>
        <w:tblCellMar>
          <w:left w:w="70" w:type="dxa"/>
          <w:right w:w="70" w:type="dxa"/>
        </w:tblCellMar>
        <w:tblLook w:val="04A0" w:firstRow="1" w:lastRow="0" w:firstColumn="1" w:lastColumn="0" w:noHBand="0" w:noVBand="1"/>
      </w:tblPr>
      <w:tblGrid>
        <w:gridCol w:w="496"/>
        <w:gridCol w:w="5244"/>
        <w:gridCol w:w="1770"/>
      </w:tblGrid>
      <w:tr w:rsidR="00A521AA" w:rsidRPr="00A521AA" w14:paraId="06FB1A0C" w14:textId="77777777" w:rsidTr="002757E9">
        <w:trPr>
          <w:jc w:val="center"/>
        </w:trPr>
        <w:tc>
          <w:tcPr>
            <w:tcW w:w="496" w:type="dxa"/>
            <w:tcBorders>
              <w:top w:val="single" w:sz="6" w:space="0" w:color="auto"/>
              <w:left w:val="single" w:sz="6" w:space="0" w:color="auto"/>
              <w:bottom w:val="double" w:sz="6" w:space="0" w:color="auto"/>
              <w:right w:val="single" w:sz="6" w:space="0" w:color="auto"/>
            </w:tcBorders>
            <w:hideMark/>
          </w:tcPr>
          <w:p w14:paraId="3BB193D9" w14:textId="77777777" w:rsidR="00A521AA" w:rsidRPr="00A521AA" w:rsidRDefault="00A521AA" w:rsidP="001E05D2">
            <w:pPr>
              <w:rPr>
                <w:rFonts w:ascii="Arial" w:hAnsi="Arial" w:cs="Arial"/>
                <w:sz w:val="16"/>
                <w:szCs w:val="16"/>
              </w:rPr>
            </w:pPr>
            <w:r w:rsidRPr="00A521AA">
              <w:rPr>
                <w:rFonts w:ascii="Arial" w:hAnsi="Arial" w:cs="Arial"/>
                <w:sz w:val="16"/>
                <w:szCs w:val="16"/>
              </w:rPr>
              <w:t>Lp.</w:t>
            </w:r>
          </w:p>
        </w:tc>
        <w:tc>
          <w:tcPr>
            <w:tcW w:w="5244" w:type="dxa"/>
            <w:tcBorders>
              <w:top w:val="single" w:sz="6" w:space="0" w:color="auto"/>
              <w:left w:val="single" w:sz="6" w:space="0" w:color="auto"/>
              <w:bottom w:val="double" w:sz="6" w:space="0" w:color="auto"/>
              <w:right w:val="single" w:sz="6" w:space="0" w:color="auto"/>
            </w:tcBorders>
            <w:hideMark/>
          </w:tcPr>
          <w:p w14:paraId="2681BCAE" w14:textId="77777777" w:rsidR="00A521AA" w:rsidRPr="00A521AA" w:rsidRDefault="00A521AA" w:rsidP="001E05D2">
            <w:pPr>
              <w:rPr>
                <w:rFonts w:ascii="Arial" w:hAnsi="Arial" w:cs="Arial"/>
                <w:sz w:val="16"/>
                <w:szCs w:val="16"/>
              </w:rPr>
            </w:pPr>
            <w:r w:rsidRPr="00A521AA">
              <w:rPr>
                <w:rFonts w:ascii="Arial" w:hAnsi="Arial" w:cs="Arial"/>
                <w:sz w:val="16"/>
                <w:szCs w:val="16"/>
              </w:rPr>
              <w:t>Właściwości</w:t>
            </w:r>
          </w:p>
        </w:tc>
        <w:tc>
          <w:tcPr>
            <w:tcW w:w="1770" w:type="dxa"/>
            <w:tcBorders>
              <w:top w:val="single" w:sz="6" w:space="0" w:color="auto"/>
              <w:left w:val="single" w:sz="6" w:space="0" w:color="auto"/>
              <w:bottom w:val="double" w:sz="6" w:space="0" w:color="auto"/>
              <w:right w:val="single" w:sz="6" w:space="0" w:color="auto"/>
            </w:tcBorders>
            <w:hideMark/>
          </w:tcPr>
          <w:p w14:paraId="5A3038AD" w14:textId="77777777" w:rsidR="00A521AA" w:rsidRPr="00A521AA" w:rsidRDefault="00A521AA" w:rsidP="001E05D2">
            <w:pPr>
              <w:rPr>
                <w:rFonts w:ascii="Arial" w:hAnsi="Arial" w:cs="Arial"/>
                <w:sz w:val="16"/>
                <w:szCs w:val="16"/>
              </w:rPr>
            </w:pPr>
            <w:r w:rsidRPr="00A521AA">
              <w:rPr>
                <w:rFonts w:ascii="Arial" w:hAnsi="Arial" w:cs="Arial"/>
                <w:sz w:val="16"/>
                <w:szCs w:val="16"/>
              </w:rPr>
              <w:t>Wymagania</w:t>
            </w:r>
          </w:p>
        </w:tc>
      </w:tr>
      <w:tr w:rsidR="00A521AA" w:rsidRPr="00A521AA" w14:paraId="457EC051" w14:textId="77777777" w:rsidTr="002757E9">
        <w:trPr>
          <w:jc w:val="center"/>
        </w:trPr>
        <w:tc>
          <w:tcPr>
            <w:tcW w:w="496" w:type="dxa"/>
            <w:tcBorders>
              <w:top w:val="nil"/>
              <w:left w:val="single" w:sz="6" w:space="0" w:color="auto"/>
              <w:bottom w:val="single" w:sz="6" w:space="0" w:color="auto"/>
              <w:right w:val="single" w:sz="6" w:space="0" w:color="auto"/>
            </w:tcBorders>
            <w:hideMark/>
          </w:tcPr>
          <w:p w14:paraId="6A22DFA0" w14:textId="77777777" w:rsidR="00A521AA" w:rsidRPr="00A521AA" w:rsidRDefault="00A521AA" w:rsidP="001E05D2">
            <w:pPr>
              <w:rPr>
                <w:rFonts w:ascii="Arial" w:hAnsi="Arial" w:cs="Arial"/>
                <w:sz w:val="16"/>
                <w:szCs w:val="16"/>
              </w:rPr>
            </w:pPr>
            <w:r w:rsidRPr="00A521AA">
              <w:rPr>
                <w:rFonts w:ascii="Arial" w:hAnsi="Arial" w:cs="Arial"/>
                <w:sz w:val="16"/>
                <w:szCs w:val="16"/>
              </w:rPr>
              <w:t>1</w:t>
            </w:r>
          </w:p>
        </w:tc>
        <w:tc>
          <w:tcPr>
            <w:tcW w:w="5244" w:type="dxa"/>
            <w:tcBorders>
              <w:top w:val="nil"/>
              <w:left w:val="single" w:sz="6" w:space="0" w:color="auto"/>
              <w:bottom w:val="single" w:sz="6" w:space="0" w:color="auto"/>
              <w:right w:val="single" w:sz="6" w:space="0" w:color="auto"/>
            </w:tcBorders>
            <w:hideMark/>
          </w:tcPr>
          <w:p w14:paraId="56E9EFD7" w14:textId="77777777" w:rsidR="00A521AA" w:rsidRPr="00A521AA" w:rsidRDefault="00A521AA" w:rsidP="001E05D2">
            <w:pPr>
              <w:rPr>
                <w:rFonts w:ascii="Arial" w:hAnsi="Arial" w:cs="Arial"/>
                <w:sz w:val="16"/>
                <w:szCs w:val="16"/>
              </w:rPr>
            </w:pPr>
            <w:r w:rsidRPr="00A521AA">
              <w:rPr>
                <w:rFonts w:ascii="Arial" w:hAnsi="Arial" w:cs="Arial"/>
                <w:sz w:val="16"/>
                <w:szCs w:val="16"/>
              </w:rPr>
              <w:t>Uziarnienie wg PN-B-06714-15 [7]:</w:t>
            </w:r>
          </w:p>
          <w:p w14:paraId="67A2E877" w14:textId="77777777" w:rsidR="00A521AA" w:rsidRPr="00A521AA" w:rsidRDefault="00A521AA" w:rsidP="001E05D2">
            <w:pPr>
              <w:rPr>
                <w:rFonts w:ascii="Arial" w:hAnsi="Arial" w:cs="Arial"/>
                <w:sz w:val="16"/>
                <w:szCs w:val="16"/>
              </w:rPr>
            </w:pPr>
            <w:r w:rsidRPr="00A521AA">
              <w:rPr>
                <w:rFonts w:ascii="Arial" w:hAnsi="Arial" w:cs="Arial"/>
                <w:sz w:val="16"/>
                <w:szCs w:val="16"/>
              </w:rPr>
              <w:t xml:space="preserve">zawartość </w:t>
            </w:r>
            <w:proofErr w:type="spellStart"/>
            <w:r w:rsidRPr="00A521AA">
              <w:rPr>
                <w:rFonts w:ascii="Arial" w:hAnsi="Arial" w:cs="Arial"/>
                <w:sz w:val="16"/>
                <w:szCs w:val="16"/>
              </w:rPr>
              <w:t>ziarn</w:t>
            </w:r>
            <w:proofErr w:type="spellEnd"/>
            <w:r w:rsidRPr="00A521AA">
              <w:rPr>
                <w:rFonts w:ascii="Arial" w:hAnsi="Arial" w:cs="Arial"/>
                <w:sz w:val="16"/>
                <w:szCs w:val="16"/>
              </w:rPr>
              <w:t xml:space="preserve"> mniejszych niż 0,075 mm, odsianych na mokro, % (m/m), nie więcej niż:</w:t>
            </w:r>
          </w:p>
          <w:p w14:paraId="6FBD0381" w14:textId="77777777" w:rsidR="00A521AA" w:rsidRPr="00A521AA" w:rsidRDefault="00A521AA" w:rsidP="001E05D2">
            <w:pPr>
              <w:rPr>
                <w:rFonts w:ascii="Arial" w:hAnsi="Arial" w:cs="Arial"/>
                <w:sz w:val="16"/>
                <w:szCs w:val="16"/>
              </w:rPr>
            </w:pPr>
            <w:r w:rsidRPr="00A521AA">
              <w:rPr>
                <w:rFonts w:ascii="Arial" w:hAnsi="Arial" w:cs="Arial"/>
                <w:sz w:val="16"/>
                <w:szCs w:val="16"/>
              </w:rPr>
              <w:t xml:space="preserve">      - w tłuczniu</w:t>
            </w:r>
          </w:p>
          <w:p w14:paraId="413C69BE" w14:textId="77777777" w:rsidR="00A521AA" w:rsidRPr="00A521AA" w:rsidRDefault="00A521AA" w:rsidP="001E05D2">
            <w:pPr>
              <w:rPr>
                <w:rFonts w:ascii="Arial" w:hAnsi="Arial" w:cs="Arial"/>
                <w:sz w:val="16"/>
                <w:szCs w:val="16"/>
              </w:rPr>
            </w:pPr>
            <w:r w:rsidRPr="00A521AA">
              <w:rPr>
                <w:rFonts w:ascii="Arial" w:hAnsi="Arial" w:cs="Arial"/>
                <w:sz w:val="16"/>
                <w:szCs w:val="16"/>
              </w:rPr>
              <w:t xml:space="preserve">      - w klińcu</w:t>
            </w:r>
          </w:p>
          <w:p w14:paraId="45B17DDB"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frakcji podstawowej w tłuczniu lub klińcu, % (m/m), nie mniej niż:</w:t>
            </w:r>
          </w:p>
          <w:p w14:paraId="4536209C"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podziarna w tłuczniu lub klińcu, % (m/m), nie więcej niż:</w:t>
            </w:r>
          </w:p>
          <w:p w14:paraId="488DE9A5"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nadziarna w tłuczniu lub klińcu, % (m/m), nie więcej niż:</w:t>
            </w:r>
          </w:p>
        </w:tc>
        <w:tc>
          <w:tcPr>
            <w:tcW w:w="1770" w:type="dxa"/>
            <w:tcBorders>
              <w:top w:val="nil"/>
              <w:left w:val="single" w:sz="6" w:space="0" w:color="auto"/>
              <w:bottom w:val="single" w:sz="6" w:space="0" w:color="auto"/>
              <w:right w:val="single" w:sz="6" w:space="0" w:color="auto"/>
            </w:tcBorders>
          </w:tcPr>
          <w:p w14:paraId="07494B24" w14:textId="77777777" w:rsidR="00A521AA" w:rsidRPr="00A521AA" w:rsidRDefault="00A521AA" w:rsidP="001E05D2">
            <w:pPr>
              <w:rPr>
                <w:rFonts w:ascii="Arial" w:hAnsi="Arial" w:cs="Arial"/>
                <w:sz w:val="16"/>
                <w:szCs w:val="16"/>
              </w:rPr>
            </w:pPr>
          </w:p>
          <w:p w14:paraId="21D462A5" w14:textId="77777777" w:rsidR="00A521AA" w:rsidRPr="00A521AA" w:rsidRDefault="00A521AA" w:rsidP="001E05D2">
            <w:pPr>
              <w:rPr>
                <w:rFonts w:ascii="Arial" w:hAnsi="Arial" w:cs="Arial"/>
                <w:sz w:val="16"/>
                <w:szCs w:val="16"/>
              </w:rPr>
            </w:pPr>
          </w:p>
          <w:p w14:paraId="6BD9211D" w14:textId="77777777" w:rsidR="00A521AA" w:rsidRPr="00A521AA" w:rsidRDefault="00A521AA" w:rsidP="001E05D2">
            <w:pPr>
              <w:rPr>
                <w:rFonts w:ascii="Arial" w:hAnsi="Arial" w:cs="Arial"/>
                <w:sz w:val="16"/>
                <w:szCs w:val="16"/>
              </w:rPr>
            </w:pPr>
          </w:p>
          <w:p w14:paraId="03D85930" w14:textId="77777777" w:rsidR="00A521AA" w:rsidRPr="00A521AA" w:rsidRDefault="00A521AA" w:rsidP="001E05D2">
            <w:pPr>
              <w:rPr>
                <w:rFonts w:ascii="Arial" w:hAnsi="Arial" w:cs="Arial"/>
                <w:sz w:val="16"/>
                <w:szCs w:val="16"/>
              </w:rPr>
            </w:pPr>
            <w:r w:rsidRPr="00A521AA">
              <w:rPr>
                <w:rFonts w:ascii="Arial" w:hAnsi="Arial" w:cs="Arial"/>
                <w:sz w:val="16"/>
                <w:szCs w:val="16"/>
              </w:rPr>
              <w:t>3</w:t>
            </w:r>
          </w:p>
          <w:p w14:paraId="1DE23F76" w14:textId="77777777" w:rsidR="00A521AA" w:rsidRPr="00A521AA" w:rsidRDefault="00A521AA" w:rsidP="001E05D2">
            <w:pPr>
              <w:rPr>
                <w:rFonts w:ascii="Arial" w:hAnsi="Arial" w:cs="Arial"/>
                <w:sz w:val="16"/>
                <w:szCs w:val="16"/>
              </w:rPr>
            </w:pPr>
            <w:r w:rsidRPr="00A521AA">
              <w:rPr>
                <w:rFonts w:ascii="Arial" w:hAnsi="Arial" w:cs="Arial"/>
                <w:sz w:val="16"/>
                <w:szCs w:val="16"/>
              </w:rPr>
              <w:t>4</w:t>
            </w:r>
          </w:p>
          <w:p w14:paraId="0BA94E1D" w14:textId="77777777" w:rsidR="00A521AA" w:rsidRPr="00A521AA" w:rsidRDefault="00A521AA" w:rsidP="001E05D2">
            <w:pPr>
              <w:rPr>
                <w:rFonts w:ascii="Arial" w:hAnsi="Arial" w:cs="Arial"/>
                <w:sz w:val="16"/>
                <w:szCs w:val="16"/>
              </w:rPr>
            </w:pPr>
          </w:p>
          <w:p w14:paraId="79266382" w14:textId="77777777" w:rsidR="00A521AA" w:rsidRPr="00A521AA" w:rsidRDefault="00A521AA" w:rsidP="001E05D2">
            <w:pPr>
              <w:rPr>
                <w:rFonts w:ascii="Arial" w:hAnsi="Arial" w:cs="Arial"/>
                <w:sz w:val="16"/>
                <w:szCs w:val="16"/>
              </w:rPr>
            </w:pPr>
            <w:r w:rsidRPr="00A521AA">
              <w:rPr>
                <w:rFonts w:ascii="Arial" w:hAnsi="Arial" w:cs="Arial"/>
                <w:sz w:val="16"/>
                <w:szCs w:val="16"/>
              </w:rPr>
              <w:t>75</w:t>
            </w:r>
          </w:p>
          <w:p w14:paraId="50C45C2D" w14:textId="77777777" w:rsidR="00A521AA" w:rsidRPr="00A521AA" w:rsidRDefault="00A521AA" w:rsidP="001E05D2">
            <w:pPr>
              <w:rPr>
                <w:rFonts w:ascii="Arial" w:hAnsi="Arial" w:cs="Arial"/>
                <w:sz w:val="16"/>
                <w:szCs w:val="16"/>
              </w:rPr>
            </w:pPr>
          </w:p>
          <w:p w14:paraId="1810FE32" w14:textId="77777777" w:rsidR="00A521AA" w:rsidRPr="00A521AA" w:rsidRDefault="00A521AA" w:rsidP="001E05D2">
            <w:pPr>
              <w:rPr>
                <w:rFonts w:ascii="Arial" w:hAnsi="Arial" w:cs="Arial"/>
                <w:sz w:val="16"/>
                <w:szCs w:val="16"/>
              </w:rPr>
            </w:pPr>
            <w:r w:rsidRPr="00A521AA">
              <w:rPr>
                <w:rFonts w:ascii="Arial" w:hAnsi="Arial" w:cs="Arial"/>
                <w:sz w:val="16"/>
                <w:szCs w:val="16"/>
              </w:rPr>
              <w:t>15</w:t>
            </w:r>
          </w:p>
          <w:p w14:paraId="5EF48174" w14:textId="77777777" w:rsidR="00A521AA" w:rsidRPr="00A521AA" w:rsidRDefault="00A521AA" w:rsidP="001E05D2">
            <w:pPr>
              <w:rPr>
                <w:rFonts w:ascii="Arial" w:hAnsi="Arial" w:cs="Arial"/>
                <w:sz w:val="16"/>
                <w:szCs w:val="16"/>
              </w:rPr>
            </w:pPr>
          </w:p>
          <w:p w14:paraId="65172F4E" w14:textId="77777777" w:rsidR="00A521AA" w:rsidRPr="00A521AA" w:rsidRDefault="00A521AA" w:rsidP="001E05D2">
            <w:pPr>
              <w:rPr>
                <w:rFonts w:ascii="Arial" w:hAnsi="Arial" w:cs="Arial"/>
                <w:sz w:val="16"/>
                <w:szCs w:val="16"/>
              </w:rPr>
            </w:pPr>
            <w:r w:rsidRPr="00A521AA">
              <w:rPr>
                <w:rFonts w:ascii="Arial" w:hAnsi="Arial" w:cs="Arial"/>
                <w:sz w:val="16"/>
                <w:szCs w:val="16"/>
              </w:rPr>
              <w:t>15</w:t>
            </w:r>
          </w:p>
        </w:tc>
      </w:tr>
      <w:tr w:rsidR="00A521AA" w:rsidRPr="00A521AA" w14:paraId="66BA4B7E"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2AA4BC5E" w14:textId="77777777" w:rsidR="00A521AA" w:rsidRPr="00A521AA" w:rsidRDefault="00A521AA" w:rsidP="001E05D2">
            <w:pPr>
              <w:rPr>
                <w:rFonts w:ascii="Arial" w:hAnsi="Arial" w:cs="Arial"/>
                <w:sz w:val="16"/>
                <w:szCs w:val="16"/>
              </w:rPr>
            </w:pPr>
            <w:r w:rsidRPr="00A521AA">
              <w:rPr>
                <w:rFonts w:ascii="Arial" w:hAnsi="Arial" w:cs="Arial"/>
                <w:sz w:val="16"/>
                <w:szCs w:val="16"/>
              </w:rPr>
              <w:t>2</w:t>
            </w:r>
          </w:p>
        </w:tc>
        <w:tc>
          <w:tcPr>
            <w:tcW w:w="5244" w:type="dxa"/>
            <w:tcBorders>
              <w:top w:val="single" w:sz="6" w:space="0" w:color="auto"/>
              <w:left w:val="single" w:sz="6" w:space="0" w:color="auto"/>
              <w:bottom w:val="single" w:sz="6" w:space="0" w:color="auto"/>
              <w:right w:val="single" w:sz="6" w:space="0" w:color="auto"/>
            </w:tcBorders>
            <w:hideMark/>
          </w:tcPr>
          <w:p w14:paraId="0CDB2CEE"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zanieczyszczeń obcych w tłuczniu lub klińcu, wg PN-B-06714-12 [6], % (m/m), nie więcej niż:</w:t>
            </w:r>
          </w:p>
        </w:tc>
        <w:tc>
          <w:tcPr>
            <w:tcW w:w="1770" w:type="dxa"/>
            <w:tcBorders>
              <w:top w:val="single" w:sz="6" w:space="0" w:color="auto"/>
              <w:left w:val="single" w:sz="6" w:space="0" w:color="auto"/>
              <w:bottom w:val="single" w:sz="6" w:space="0" w:color="auto"/>
              <w:right w:val="single" w:sz="6" w:space="0" w:color="auto"/>
            </w:tcBorders>
            <w:hideMark/>
          </w:tcPr>
          <w:p w14:paraId="4F576493" w14:textId="77777777" w:rsidR="00A521AA" w:rsidRPr="00A521AA" w:rsidRDefault="00A521AA" w:rsidP="001E05D2">
            <w:pPr>
              <w:rPr>
                <w:rFonts w:ascii="Arial" w:hAnsi="Arial" w:cs="Arial"/>
                <w:sz w:val="16"/>
                <w:szCs w:val="16"/>
              </w:rPr>
            </w:pPr>
            <w:r w:rsidRPr="00A521AA">
              <w:rPr>
                <w:rFonts w:ascii="Arial" w:hAnsi="Arial" w:cs="Arial"/>
                <w:sz w:val="16"/>
                <w:szCs w:val="16"/>
              </w:rPr>
              <w:t>0,2</w:t>
            </w:r>
          </w:p>
        </w:tc>
      </w:tr>
      <w:tr w:rsidR="00A521AA" w:rsidRPr="00A521AA" w14:paraId="06D15D26"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13EF16CA" w14:textId="77777777" w:rsidR="00A521AA" w:rsidRPr="00A521AA" w:rsidRDefault="00A521AA" w:rsidP="001E05D2">
            <w:pPr>
              <w:rPr>
                <w:rFonts w:ascii="Arial" w:hAnsi="Arial" w:cs="Arial"/>
                <w:sz w:val="16"/>
                <w:szCs w:val="16"/>
              </w:rPr>
            </w:pPr>
            <w:r w:rsidRPr="00A521AA">
              <w:rPr>
                <w:rFonts w:ascii="Arial" w:hAnsi="Arial" w:cs="Arial"/>
                <w:sz w:val="16"/>
                <w:szCs w:val="16"/>
              </w:rPr>
              <w:t>3</w:t>
            </w:r>
          </w:p>
        </w:tc>
        <w:tc>
          <w:tcPr>
            <w:tcW w:w="5244" w:type="dxa"/>
            <w:tcBorders>
              <w:top w:val="single" w:sz="6" w:space="0" w:color="auto"/>
              <w:left w:val="single" w:sz="6" w:space="0" w:color="auto"/>
              <w:bottom w:val="single" w:sz="6" w:space="0" w:color="auto"/>
              <w:right w:val="single" w:sz="6" w:space="0" w:color="auto"/>
            </w:tcBorders>
            <w:hideMark/>
          </w:tcPr>
          <w:p w14:paraId="5649FA14" w14:textId="77777777" w:rsidR="00A521AA" w:rsidRPr="00A521AA" w:rsidRDefault="00A521AA" w:rsidP="001E05D2">
            <w:pPr>
              <w:rPr>
                <w:rFonts w:ascii="Arial" w:hAnsi="Arial" w:cs="Arial"/>
                <w:sz w:val="16"/>
                <w:szCs w:val="16"/>
              </w:rPr>
            </w:pPr>
            <w:r w:rsidRPr="00A521AA">
              <w:rPr>
                <w:rFonts w:ascii="Arial" w:hAnsi="Arial" w:cs="Arial"/>
                <w:sz w:val="16"/>
                <w:szCs w:val="16"/>
              </w:rPr>
              <w:t xml:space="preserve">Zawartość </w:t>
            </w:r>
            <w:proofErr w:type="spellStart"/>
            <w:r w:rsidRPr="00A521AA">
              <w:rPr>
                <w:rFonts w:ascii="Arial" w:hAnsi="Arial" w:cs="Arial"/>
                <w:sz w:val="16"/>
                <w:szCs w:val="16"/>
              </w:rPr>
              <w:t>ziarn</w:t>
            </w:r>
            <w:proofErr w:type="spellEnd"/>
            <w:r w:rsidRPr="00A521AA">
              <w:rPr>
                <w:rFonts w:ascii="Arial" w:hAnsi="Arial" w:cs="Arial"/>
                <w:sz w:val="16"/>
                <w:szCs w:val="16"/>
              </w:rPr>
              <w:t xml:space="preserve"> nieforemnych, wg PN-B-06714-16 [8], % (m/m), nie więcej niż:</w:t>
            </w:r>
          </w:p>
          <w:p w14:paraId="6F0BC208" w14:textId="77777777" w:rsidR="00A521AA" w:rsidRPr="00A521AA" w:rsidRDefault="00A521AA" w:rsidP="001E05D2">
            <w:pPr>
              <w:rPr>
                <w:rFonts w:ascii="Arial" w:hAnsi="Arial" w:cs="Arial"/>
                <w:sz w:val="16"/>
                <w:szCs w:val="16"/>
              </w:rPr>
            </w:pPr>
            <w:r w:rsidRPr="00A521AA">
              <w:rPr>
                <w:rFonts w:ascii="Arial" w:hAnsi="Arial" w:cs="Arial"/>
                <w:sz w:val="16"/>
                <w:szCs w:val="16"/>
              </w:rPr>
              <w:t>- w tłuczniu</w:t>
            </w:r>
          </w:p>
          <w:p w14:paraId="311F94E8" w14:textId="77777777" w:rsidR="00A521AA" w:rsidRPr="00A521AA" w:rsidRDefault="00A521AA" w:rsidP="001E05D2">
            <w:pPr>
              <w:rPr>
                <w:rFonts w:ascii="Arial" w:hAnsi="Arial" w:cs="Arial"/>
                <w:sz w:val="16"/>
                <w:szCs w:val="16"/>
              </w:rPr>
            </w:pPr>
            <w:r w:rsidRPr="00A521AA">
              <w:rPr>
                <w:rFonts w:ascii="Arial" w:hAnsi="Arial" w:cs="Arial"/>
                <w:sz w:val="16"/>
                <w:szCs w:val="16"/>
              </w:rPr>
              <w:t>- w klińcu</w:t>
            </w:r>
          </w:p>
        </w:tc>
        <w:tc>
          <w:tcPr>
            <w:tcW w:w="1770" w:type="dxa"/>
            <w:tcBorders>
              <w:top w:val="single" w:sz="6" w:space="0" w:color="auto"/>
              <w:left w:val="single" w:sz="6" w:space="0" w:color="auto"/>
              <w:bottom w:val="single" w:sz="6" w:space="0" w:color="auto"/>
              <w:right w:val="single" w:sz="6" w:space="0" w:color="auto"/>
            </w:tcBorders>
          </w:tcPr>
          <w:p w14:paraId="23A0669E" w14:textId="77777777" w:rsidR="00A521AA" w:rsidRPr="00A521AA" w:rsidRDefault="00A521AA" w:rsidP="001E05D2">
            <w:pPr>
              <w:rPr>
                <w:rFonts w:ascii="Arial" w:hAnsi="Arial" w:cs="Arial"/>
                <w:sz w:val="16"/>
                <w:szCs w:val="16"/>
              </w:rPr>
            </w:pPr>
          </w:p>
          <w:p w14:paraId="5B8D892C" w14:textId="77777777" w:rsidR="00A521AA" w:rsidRPr="00A521AA" w:rsidRDefault="00A521AA" w:rsidP="001E05D2">
            <w:pPr>
              <w:rPr>
                <w:rFonts w:ascii="Arial" w:hAnsi="Arial" w:cs="Arial"/>
                <w:sz w:val="16"/>
                <w:szCs w:val="16"/>
              </w:rPr>
            </w:pPr>
          </w:p>
          <w:p w14:paraId="5FD44BA7" w14:textId="77777777" w:rsidR="00A521AA" w:rsidRPr="00A521AA" w:rsidRDefault="00A521AA" w:rsidP="001E05D2">
            <w:pPr>
              <w:rPr>
                <w:rFonts w:ascii="Arial" w:hAnsi="Arial" w:cs="Arial"/>
                <w:sz w:val="16"/>
                <w:szCs w:val="16"/>
              </w:rPr>
            </w:pPr>
            <w:r w:rsidRPr="00A521AA">
              <w:rPr>
                <w:rFonts w:ascii="Arial" w:hAnsi="Arial" w:cs="Arial"/>
                <w:sz w:val="16"/>
                <w:szCs w:val="16"/>
              </w:rPr>
              <w:t>40</w:t>
            </w:r>
          </w:p>
          <w:p w14:paraId="6E672A5E" w14:textId="77777777" w:rsidR="00A521AA" w:rsidRPr="00A521AA" w:rsidRDefault="00A521AA" w:rsidP="001E05D2">
            <w:pPr>
              <w:rPr>
                <w:rFonts w:ascii="Arial" w:hAnsi="Arial" w:cs="Arial"/>
                <w:sz w:val="16"/>
                <w:szCs w:val="16"/>
              </w:rPr>
            </w:pPr>
            <w:r w:rsidRPr="00A521AA">
              <w:rPr>
                <w:rFonts w:ascii="Arial" w:hAnsi="Arial" w:cs="Arial"/>
                <w:sz w:val="16"/>
                <w:szCs w:val="16"/>
              </w:rPr>
              <w:t>nie bada się</w:t>
            </w:r>
          </w:p>
        </w:tc>
      </w:tr>
      <w:tr w:rsidR="00A521AA" w:rsidRPr="00A521AA" w14:paraId="3F8BCE11"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28EF3E2B" w14:textId="77777777" w:rsidR="00A521AA" w:rsidRPr="00A521AA" w:rsidRDefault="00A521AA" w:rsidP="001E05D2">
            <w:pPr>
              <w:rPr>
                <w:rFonts w:ascii="Arial" w:hAnsi="Arial" w:cs="Arial"/>
                <w:sz w:val="16"/>
                <w:szCs w:val="16"/>
              </w:rPr>
            </w:pPr>
            <w:r w:rsidRPr="00A521AA">
              <w:rPr>
                <w:rFonts w:ascii="Arial" w:hAnsi="Arial" w:cs="Arial"/>
                <w:sz w:val="16"/>
                <w:szCs w:val="16"/>
              </w:rPr>
              <w:t>4</w:t>
            </w:r>
          </w:p>
        </w:tc>
        <w:tc>
          <w:tcPr>
            <w:tcW w:w="5244" w:type="dxa"/>
            <w:tcBorders>
              <w:top w:val="single" w:sz="6" w:space="0" w:color="auto"/>
              <w:left w:val="single" w:sz="6" w:space="0" w:color="auto"/>
              <w:bottom w:val="single" w:sz="6" w:space="0" w:color="auto"/>
              <w:right w:val="single" w:sz="6" w:space="0" w:color="auto"/>
            </w:tcBorders>
            <w:hideMark/>
          </w:tcPr>
          <w:p w14:paraId="7D30B668"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zanieczyszczeń organicznych w tłuczniu lub klińcu wg PN-B-06714-26 [12], barwa cieczy nie ciemniejsza niż:</w:t>
            </w:r>
          </w:p>
        </w:tc>
        <w:tc>
          <w:tcPr>
            <w:tcW w:w="1770" w:type="dxa"/>
            <w:tcBorders>
              <w:top w:val="single" w:sz="6" w:space="0" w:color="auto"/>
              <w:left w:val="single" w:sz="6" w:space="0" w:color="auto"/>
              <w:bottom w:val="single" w:sz="6" w:space="0" w:color="auto"/>
              <w:right w:val="single" w:sz="6" w:space="0" w:color="auto"/>
            </w:tcBorders>
            <w:hideMark/>
          </w:tcPr>
          <w:p w14:paraId="50D2BC3A" w14:textId="77777777" w:rsidR="00A521AA" w:rsidRPr="00A521AA" w:rsidRDefault="00A521AA" w:rsidP="001E05D2">
            <w:pPr>
              <w:rPr>
                <w:rFonts w:ascii="Arial" w:hAnsi="Arial" w:cs="Arial"/>
                <w:sz w:val="16"/>
                <w:szCs w:val="16"/>
              </w:rPr>
            </w:pPr>
            <w:r w:rsidRPr="00A521AA">
              <w:rPr>
                <w:rFonts w:ascii="Arial" w:hAnsi="Arial" w:cs="Arial"/>
                <w:sz w:val="16"/>
                <w:szCs w:val="16"/>
              </w:rPr>
              <w:t>wzorcowa</w:t>
            </w:r>
          </w:p>
        </w:tc>
      </w:tr>
    </w:tbl>
    <w:p w14:paraId="6B12D258" w14:textId="77777777" w:rsidR="002757E9" w:rsidRPr="001E05D2" w:rsidRDefault="002757E9" w:rsidP="001E05D2">
      <w:pPr>
        <w:rPr>
          <w:rFonts w:ascii="Arial" w:hAnsi="Arial" w:cs="Arial"/>
          <w:sz w:val="16"/>
          <w:szCs w:val="16"/>
        </w:rPr>
      </w:pPr>
    </w:p>
    <w:p w14:paraId="716D4993" w14:textId="08882C29" w:rsidR="00A521AA" w:rsidRPr="00A521AA" w:rsidRDefault="00A521AA" w:rsidP="009A05ED">
      <w:pPr>
        <w:jc w:val="center"/>
        <w:rPr>
          <w:rFonts w:ascii="Arial" w:hAnsi="Arial" w:cs="Arial"/>
          <w:sz w:val="16"/>
          <w:szCs w:val="16"/>
        </w:rPr>
      </w:pPr>
      <w:r w:rsidRPr="00A521AA">
        <w:rPr>
          <w:rFonts w:ascii="Arial" w:hAnsi="Arial" w:cs="Arial"/>
          <w:sz w:val="16"/>
          <w:szCs w:val="16"/>
        </w:rPr>
        <w:t>Tablica 3. Wymagania dla miału i mieszanki drobnej granulowanej wg PN-B-11112[15]</w:t>
      </w:r>
    </w:p>
    <w:tbl>
      <w:tblPr>
        <w:tblW w:w="0" w:type="auto"/>
        <w:jc w:val="center"/>
        <w:tblLayout w:type="fixed"/>
        <w:tblCellMar>
          <w:left w:w="70" w:type="dxa"/>
          <w:right w:w="70" w:type="dxa"/>
        </w:tblCellMar>
        <w:tblLook w:val="04A0" w:firstRow="1" w:lastRow="0" w:firstColumn="1" w:lastColumn="0" w:noHBand="0" w:noVBand="1"/>
      </w:tblPr>
      <w:tblGrid>
        <w:gridCol w:w="496"/>
        <w:gridCol w:w="4677"/>
        <w:gridCol w:w="1167"/>
        <w:gridCol w:w="1170"/>
      </w:tblGrid>
      <w:tr w:rsidR="00A521AA" w:rsidRPr="00A521AA" w14:paraId="2E2699A5" w14:textId="77777777" w:rsidTr="002757E9">
        <w:trPr>
          <w:tblHeader/>
          <w:jc w:val="center"/>
        </w:trPr>
        <w:tc>
          <w:tcPr>
            <w:tcW w:w="496" w:type="dxa"/>
            <w:tcBorders>
              <w:top w:val="single" w:sz="6" w:space="0" w:color="auto"/>
              <w:left w:val="single" w:sz="6" w:space="0" w:color="auto"/>
              <w:bottom w:val="nil"/>
              <w:right w:val="nil"/>
            </w:tcBorders>
          </w:tcPr>
          <w:p w14:paraId="08AC7FB8" w14:textId="77777777" w:rsidR="00A521AA" w:rsidRPr="00A521AA" w:rsidRDefault="00A521AA" w:rsidP="001E05D2">
            <w:pPr>
              <w:rPr>
                <w:rFonts w:ascii="Arial" w:hAnsi="Arial" w:cs="Arial"/>
                <w:sz w:val="16"/>
                <w:szCs w:val="16"/>
              </w:rPr>
            </w:pPr>
          </w:p>
        </w:tc>
        <w:tc>
          <w:tcPr>
            <w:tcW w:w="4677" w:type="dxa"/>
            <w:tcBorders>
              <w:top w:val="single" w:sz="6" w:space="0" w:color="auto"/>
              <w:left w:val="single" w:sz="6" w:space="0" w:color="auto"/>
              <w:bottom w:val="nil"/>
              <w:right w:val="nil"/>
            </w:tcBorders>
          </w:tcPr>
          <w:p w14:paraId="5CAC7E4C" w14:textId="77777777" w:rsidR="00A521AA" w:rsidRPr="00A521AA" w:rsidRDefault="00A521AA" w:rsidP="001E05D2">
            <w:pPr>
              <w:rPr>
                <w:rFonts w:ascii="Arial" w:hAnsi="Arial" w:cs="Arial"/>
                <w:sz w:val="16"/>
                <w:szCs w:val="16"/>
              </w:rPr>
            </w:pPr>
          </w:p>
        </w:tc>
        <w:tc>
          <w:tcPr>
            <w:tcW w:w="2337" w:type="dxa"/>
            <w:gridSpan w:val="2"/>
            <w:tcBorders>
              <w:top w:val="single" w:sz="6" w:space="0" w:color="auto"/>
              <w:left w:val="single" w:sz="6" w:space="0" w:color="auto"/>
              <w:bottom w:val="single" w:sz="6" w:space="0" w:color="auto"/>
              <w:right w:val="single" w:sz="6" w:space="0" w:color="auto"/>
            </w:tcBorders>
            <w:hideMark/>
          </w:tcPr>
          <w:p w14:paraId="60761C3F" w14:textId="77777777" w:rsidR="00A521AA" w:rsidRPr="00A521AA" w:rsidRDefault="00A521AA" w:rsidP="001E05D2">
            <w:pPr>
              <w:rPr>
                <w:rFonts w:ascii="Arial" w:hAnsi="Arial" w:cs="Arial"/>
                <w:sz w:val="16"/>
                <w:szCs w:val="16"/>
              </w:rPr>
            </w:pPr>
            <w:r w:rsidRPr="00A521AA">
              <w:rPr>
                <w:rFonts w:ascii="Arial" w:hAnsi="Arial" w:cs="Arial"/>
                <w:sz w:val="16"/>
                <w:szCs w:val="16"/>
              </w:rPr>
              <w:t>Wymagania dla</w:t>
            </w:r>
          </w:p>
        </w:tc>
      </w:tr>
      <w:tr w:rsidR="00A521AA" w:rsidRPr="00A521AA" w14:paraId="0CBA419B" w14:textId="77777777" w:rsidTr="002757E9">
        <w:trPr>
          <w:tblHeader/>
          <w:jc w:val="center"/>
        </w:trPr>
        <w:tc>
          <w:tcPr>
            <w:tcW w:w="496" w:type="dxa"/>
            <w:tcBorders>
              <w:top w:val="nil"/>
              <w:left w:val="single" w:sz="6" w:space="0" w:color="auto"/>
              <w:bottom w:val="double" w:sz="6" w:space="0" w:color="auto"/>
              <w:right w:val="single" w:sz="6" w:space="0" w:color="auto"/>
            </w:tcBorders>
            <w:hideMark/>
          </w:tcPr>
          <w:p w14:paraId="19E112FB" w14:textId="77777777" w:rsidR="00A521AA" w:rsidRPr="00A521AA" w:rsidRDefault="00A521AA" w:rsidP="001E05D2">
            <w:pPr>
              <w:rPr>
                <w:rFonts w:ascii="Arial" w:hAnsi="Arial" w:cs="Arial"/>
                <w:sz w:val="16"/>
                <w:szCs w:val="16"/>
              </w:rPr>
            </w:pPr>
            <w:r w:rsidRPr="00A521AA">
              <w:rPr>
                <w:rFonts w:ascii="Arial" w:hAnsi="Arial" w:cs="Arial"/>
                <w:sz w:val="16"/>
                <w:szCs w:val="16"/>
              </w:rPr>
              <w:t>Lp.</w:t>
            </w:r>
          </w:p>
        </w:tc>
        <w:tc>
          <w:tcPr>
            <w:tcW w:w="4677" w:type="dxa"/>
            <w:tcBorders>
              <w:top w:val="nil"/>
              <w:left w:val="nil"/>
              <w:bottom w:val="double" w:sz="6" w:space="0" w:color="auto"/>
              <w:right w:val="nil"/>
            </w:tcBorders>
            <w:hideMark/>
          </w:tcPr>
          <w:p w14:paraId="6AA1D7F6" w14:textId="77777777" w:rsidR="00A521AA" w:rsidRPr="00A521AA" w:rsidRDefault="00A521AA" w:rsidP="001E05D2">
            <w:pPr>
              <w:rPr>
                <w:rFonts w:ascii="Arial" w:hAnsi="Arial" w:cs="Arial"/>
                <w:sz w:val="16"/>
                <w:szCs w:val="16"/>
              </w:rPr>
            </w:pPr>
            <w:r w:rsidRPr="00A521AA">
              <w:rPr>
                <w:rFonts w:ascii="Arial" w:hAnsi="Arial" w:cs="Arial"/>
                <w:sz w:val="16"/>
                <w:szCs w:val="16"/>
              </w:rPr>
              <w:t>Właściwości</w:t>
            </w:r>
          </w:p>
        </w:tc>
        <w:tc>
          <w:tcPr>
            <w:tcW w:w="1167" w:type="dxa"/>
            <w:tcBorders>
              <w:top w:val="single" w:sz="6" w:space="0" w:color="auto"/>
              <w:left w:val="single" w:sz="6" w:space="0" w:color="auto"/>
              <w:bottom w:val="double" w:sz="6" w:space="0" w:color="auto"/>
              <w:right w:val="single" w:sz="6" w:space="0" w:color="auto"/>
            </w:tcBorders>
            <w:hideMark/>
          </w:tcPr>
          <w:p w14:paraId="5DE6DBB8" w14:textId="77777777" w:rsidR="00A521AA" w:rsidRPr="00A521AA" w:rsidRDefault="00A521AA" w:rsidP="001E05D2">
            <w:pPr>
              <w:rPr>
                <w:rFonts w:ascii="Arial" w:hAnsi="Arial" w:cs="Arial"/>
                <w:sz w:val="16"/>
                <w:szCs w:val="16"/>
              </w:rPr>
            </w:pPr>
            <w:r w:rsidRPr="00A521AA">
              <w:rPr>
                <w:rFonts w:ascii="Arial" w:hAnsi="Arial" w:cs="Arial"/>
                <w:sz w:val="16"/>
                <w:szCs w:val="16"/>
              </w:rPr>
              <w:t>miału</w:t>
            </w:r>
          </w:p>
        </w:tc>
        <w:tc>
          <w:tcPr>
            <w:tcW w:w="1167" w:type="dxa"/>
            <w:tcBorders>
              <w:top w:val="single" w:sz="6" w:space="0" w:color="auto"/>
              <w:left w:val="single" w:sz="6" w:space="0" w:color="auto"/>
              <w:bottom w:val="double" w:sz="6" w:space="0" w:color="auto"/>
              <w:right w:val="single" w:sz="6" w:space="0" w:color="auto"/>
            </w:tcBorders>
            <w:hideMark/>
          </w:tcPr>
          <w:p w14:paraId="7C881C7F" w14:textId="77777777" w:rsidR="00A521AA" w:rsidRPr="00A521AA" w:rsidRDefault="00A521AA" w:rsidP="001E05D2">
            <w:pPr>
              <w:rPr>
                <w:rFonts w:ascii="Arial" w:hAnsi="Arial" w:cs="Arial"/>
                <w:sz w:val="16"/>
                <w:szCs w:val="16"/>
              </w:rPr>
            </w:pPr>
            <w:r w:rsidRPr="00A521AA">
              <w:rPr>
                <w:rFonts w:ascii="Arial" w:hAnsi="Arial" w:cs="Arial"/>
                <w:sz w:val="16"/>
                <w:szCs w:val="16"/>
              </w:rPr>
              <w:t>mieszanki drobnej granulowanej</w:t>
            </w:r>
          </w:p>
        </w:tc>
      </w:tr>
      <w:tr w:rsidR="00A521AA" w:rsidRPr="00A521AA" w14:paraId="1D048FFD" w14:textId="77777777" w:rsidTr="002757E9">
        <w:trPr>
          <w:jc w:val="center"/>
        </w:trPr>
        <w:tc>
          <w:tcPr>
            <w:tcW w:w="496" w:type="dxa"/>
            <w:tcBorders>
              <w:top w:val="nil"/>
              <w:left w:val="single" w:sz="6" w:space="0" w:color="auto"/>
              <w:bottom w:val="single" w:sz="6" w:space="0" w:color="auto"/>
              <w:right w:val="single" w:sz="6" w:space="0" w:color="auto"/>
            </w:tcBorders>
            <w:hideMark/>
          </w:tcPr>
          <w:p w14:paraId="60738863" w14:textId="77777777" w:rsidR="00A521AA" w:rsidRPr="00A521AA" w:rsidRDefault="00A521AA" w:rsidP="001E05D2">
            <w:pPr>
              <w:rPr>
                <w:rFonts w:ascii="Arial" w:hAnsi="Arial" w:cs="Arial"/>
                <w:sz w:val="16"/>
                <w:szCs w:val="16"/>
              </w:rPr>
            </w:pPr>
            <w:r w:rsidRPr="00A521AA">
              <w:rPr>
                <w:rFonts w:ascii="Arial" w:hAnsi="Arial" w:cs="Arial"/>
                <w:sz w:val="16"/>
                <w:szCs w:val="16"/>
              </w:rPr>
              <w:t>1</w:t>
            </w:r>
          </w:p>
        </w:tc>
        <w:tc>
          <w:tcPr>
            <w:tcW w:w="4677" w:type="dxa"/>
            <w:tcBorders>
              <w:top w:val="nil"/>
              <w:left w:val="single" w:sz="6" w:space="0" w:color="auto"/>
              <w:bottom w:val="single" w:sz="6" w:space="0" w:color="auto"/>
              <w:right w:val="single" w:sz="6" w:space="0" w:color="auto"/>
            </w:tcBorders>
            <w:hideMark/>
          </w:tcPr>
          <w:p w14:paraId="4B4416D4"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zanieczyszczeń obcych, wg PN-B-06714-12 [6], % (m/m), nie więcej niż:</w:t>
            </w:r>
          </w:p>
        </w:tc>
        <w:tc>
          <w:tcPr>
            <w:tcW w:w="1167" w:type="dxa"/>
            <w:tcBorders>
              <w:top w:val="nil"/>
              <w:left w:val="single" w:sz="6" w:space="0" w:color="auto"/>
              <w:bottom w:val="single" w:sz="6" w:space="0" w:color="auto"/>
              <w:right w:val="single" w:sz="6" w:space="0" w:color="auto"/>
            </w:tcBorders>
            <w:hideMark/>
          </w:tcPr>
          <w:p w14:paraId="0E2CAD31" w14:textId="77777777" w:rsidR="00A521AA" w:rsidRPr="00A521AA" w:rsidRDefault="00A521AA" w:rsidP="001E05D2">
            <w:pPr>
              <w:rPr>
                <w:rFonts w:ascii="Arial" w:hAnsi="Arial" w:cs="Arial"/>
                <w:sz w:val="16"/>
                <w:szCs w:val="16"/>
              </w:rPr>
            </w:pPr>
            <w:r w:rsidRPr="00A521AA">
              <w:rPr>
                <w:rFonts w:ascii="Arial" w:hAnsi="Arial" w:cs="Arial"/>
                <w:sz w:val="16"/>
                <w:szCs w:val="16"/>
              </w:rPr>
              <w:t>0,5</w:t>
            </w:r>
          </w:p>
        </w:tc>
        <w:tc>
          <w:tcPr>
            <w:tcW w:w="1167" w:type="dxa"/>
            <w:tcBorders>
              <w:top w:val="nil"/>
              <w:left w:val="single" w:sz="6" w:space="0" w:color="auto"/>
              <w:bottom w:val="single" w:sz="6" w:space="0" w:color="auto"/>
              <w:right w:val="single" w:sz="6" w:space="0" w:color="auto"/>
            </w:tcBorders>
            <w:hideMark/>
          </w:tcPr>
          <w:p w14:paraId="62FCF309" w14:textId="77777777" w:rsidR="00A521AA" w:rsidRPr="00A521AA" w:rsidRDefault="00A521AA" w:rsidP="001E05D2">
            <w:pPr>
              <w:rPr>
                <w:rFonts w:ascii="Arial" w:hAnsi="Arial" w:cs="Arial"/>
                <w:sz w:val="16"/>
                <w:szCs w:val="16"/>
              </w:rPr>
            </w:pPr>
            <w:r w:rsidRPr="00A521AA">
              <w:rPr>
                <w:rFonts w:ascii="Arial" w:hAnsi="Arial" w:cs="Arial"/>
                <w:sz w:val="16"/>
                <w:szCs w:val="16"/>
              </w:rPr>
              <w:t>0,1</w:t>
            </w:r>
          </w:p>
        </w:tc>
      </w:tr>
      <w:tr w:rsidR="00A521AA" w:rsidRPr="00A521AA" w14:paraId="3C192209"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5314B014" w14:textId="77777777" w:rsidR="00A521AA" w:rsidRPr="00A521AA" w:rsidRDefault="00A521AA" w:rsidP="001E05D2">
            <w:pPr>
              <w:rPr>
                <w:rFonts w:ascii="Arial" w:hAnsi="Arial" w:cs="Arial"/>
                <w:sz w:val="16"/>
                <w:szCs w:val="16"/>
              </w:rPr>
            </w:pPr>
            <w:r w:rsidRPr="00A521AA">
              <w:rPr>
                <w:rFonts w:ascii="Arial" w:hAnsi="Arial" w:cs="Arial"/>
                <w:sz w:val="16"/>
                <w:szCs w:val="16"/>
              </w:rPr>
              <w:t>2</w:t>
            </w:r>
          </w:p>
        </w:tc>
        <w:tc>
          <w:tcPr>
            <w:tcW w:w="4677" w:type="dxa"/>
            <w:tcBorders>
              <w:top w:val="single" w:sz="6" w:space="0" w:color="auto"/>
              <w:left w:val="single" w:sz="6" w:space="0" w:color="auto"/>
              <w:bottom w:val="single" w:sz="6" w:space="0" w:color="auto"/>
              <w:right w:val="single" w:sz="6" w:space="0" w:color="auto"/>
            </w:tcBorders>
            <w:hideMark/>
          </w:tcPr>
          <w:p w14:paraId="5BB3E0EE" w14:textId="77777777" w:rsidR="00A521AA" w:rsidRPr="00A521AA" w:rsidRDefault="00A521AA" w:rsidP="001E05D2">
            <w:pPr>
              <w:rPr>
                <w:rFonts w:ascii="Arial" w:hAnsi="Arial" w:cs="Arial"/>
                <w:sz w:val="16"/>
                <w:szCs w:val="16"/>
              </w:rPr>
            </w:pPr>
            <w:r w:rsidRPr="00A521AA">
              <w:rPr>
                <w:rFonts w:ascii="Arial" w:hAnsi="Arial" w:cs="Arial"/>
                <w:sz w:val="16"/>
                <w:szCs w:val="16"/>
              </w:rPr>
              <w:t>Wskaźnik piaskowy, wg BN-64/8931-01 [22], nie mniejszy niż:</w:t>
            </w:r>
          </w:p>
          <w:p w14:paraId="1EC8F95B" w14:textId="77777777" w:rsidR="00A521AA" w:rsidRPr="00A521AA" w:rsidRDefault="00A521AA" w:rsidP="001E05D2">
            <w:pPr>
              <w:rPr>
                <w:rFonts w:ascii="Arial" w:hAnsi="Arial" w:cs="Arial"/>
                <w:sz w:val="16"/>
                <w:szCs w:val="16"/>
              </w:rPr>
            </w:pPr>
            <w:r w:rsidRPr="00A521AA">
              <w:rPr>
                <w:rFonts w:ascii="Arial" w:hAnsi="Arial" w:cs="Arial"/>
                <w:sz w:val="16"/>
                <w:szCs w:val="16"/>
              </w:rPr>
              <w:t>- dla kruszywa z wyjątkiem wapieni</w:t>
            </w:r>
          </w:p>
          <w:p w14:paraId="1F12EB4E" w14:textId="77777777" w:rsidR="00A521AA" w:rsidRPr="00A521AA" w:rsidRDefault="00A521AA" w:rsidP="001E05D2">
            <w:pPr>
              <w:rPr>
                <w:rFonts w:ascii="Arial" w:hAnsi="Arial" w:cs="Arial"/>
                <w:sz w:val="16"/>
                <w:szCs w:val="16"/>
              </w:rPr>
            </w:pPr>
            <w:r w:rsidRPr="00A521AA">
              <w:rPr>
                <w:rFonts w:ascii="Arial" w:hAnsi="Arial" w:cs="Arial"/>
                <w:sz w:val="16"/>
                <w:szCs w:val="16"/>
              </w:rPr>
              <w:t>- dla kruszywa z wapieni</w:t>
            </w:r>
          </w:p>
        </w:tc>
        <w:tc>
          <w:tcPr>
            <w:tcW w:w="1167" w:type="dxa"/>
            <w:tcBorders>
              <w:top w:val="single" w:sz="6" w:space="0" w:color="auto"/>
              <w:left w:val="single" w:sz="6" w:space="0" w:color="auto"/>
              <w:bottom w:val="single" w:sz="6" w:space="0" w:color="auto"/>
              <w:right w:val="single" w:sz="6" w:space="0" w:color="auto"/>
            </w:tcBorders>
          </w:tcPr>
          <w:p w14:paraId="33D9E19C" w14:textId="77777777" w:rsidR="00A521AA" w:rsidRPr="00A521AA" w:rsidRDefault="00A521AA" w:rsidP="001E05D2">
            <w:pPr>
              <w:rPr>
                <w:rFonts w:ascii="Arial" w:hAnsi="Arial" w:cs="Arial"/>
                <w:sz w:val="16"/>
                <w:szCs w:val="16"/>
              </w:rPr>
            </w:pPr>
          </w:p>
          <w:p w14:paraId="48B0E215" w14:textId="77777777" w:rsidR="00A521AA" w:rsidRPr="00A521AA" w:rsidRDefault="00A521AA" w:rsidP="001E05D2">
            <w:pPr>
              <w:rPr>
                <w:rFonts w:ascii="Arial" w:hAnsi="Arial" w:cs="Arial"/>
                <w:sz w:val="16"/>
                <w:szCs w:val="16"/>
              </w:rPr>
            </w:pPr>
          </w:p>
          <w:p w14:paraId="44DE1340" w14:textId="77777777" w:rsidR="00A521AA" w:rsidRPr="00A521AA" w:rsidRDefault="00A521AA" w:rsidP="001E05D2">
            <w:pPr>
              <w:rPr>
                <w:rFonts w:ascii="Arial" w:hAnsi="Arial" w:cs="Arial"/>
                <w:sz w:val="16"/>
                <w:szCs w:val="16"/>
              </w:rPr>
            </w:pPr>
            <w:r w:rsidRPr="00A521AA">
              <w:rPr>
                <w:rFonts w:ascii="Arial" w:hAnsi="Arial" w:cs="Arial"/>
                <w:sz w:val="16"/>
                <w:szCs w:val="16"/>
              </w:rPr>
              <w:t>20</w:t>
            </w:r>
          </w:p>
          <w:p w14:paraId="16954D01" w14:textId="77777777" w:rsidR="00A521AA" w:rsidRPr="00A521AA" w:rsidRDefault="00A521AA" w:rsidP="001E05D2">
            <w:pPr>
              <w:rPr>
                <w:rFonts w:ascii="Arial" w:hAnsi="Arial" w:cs="Arial"/>
                <w:sz w:val="16"/>
                <w:szCs w:val="16"/>
              </w:rPr>
            </w:pPr>
            <w:r w:rsidRPr="00A521AA">
              <w:rPr>
                <w:rFonts w:ascii="Arial" w:hAnsi="Arial" w:cs="Arial"/>
                <w:sz w:val="16"/>
                <w:szCs w:val="16"/>
              </w:rPr>
              <w:t>20</w:t>
            </w:r>
          </w:p>
        </w:tc>
        <w:tc>
          <w:tcPr>
            <w:tcW w:w="1167" w:type="dxa"/>
            <w:tcBorders>
              <w:top w:val="single" w:sz="6" w:space="0" w:color="auto"/>
              <w:left w:val="single" w:sz="6" w:space="0" w:color="auto"/>
              <w:bottom w:val="single" w:sz="6" w:space="0" w:color="auto"/>
              <w:right w:val="single" w:sz="6" w:space="0" w:color="auto"/>
            </w:tcBorders>
          </w:tcPr>
          <w:p w14:paraId="78B7CF2A" w14:textId="77777777" w:rsidR="00A521AA" w:rsidRPr="00A521AA" w:rsidRDefault="00A521AA" w:rsidP="001E05D2">
            <w:pPr>
              <w:rPr>
                <w:rFonts w:ascii="Arial" w:hAnsi="Arial" w:cs="Arial"/>
                <w:sz w:val="16"/>
                <w:szCs w:val="16"/>
              </w:rPr>
            </w:pPr>
          </w:p>
          <w:p w14:paraId="3E937A1D" w14:textId="77777777" w:rsidR="00A521AA" w:rsidRPr="00A521AA" w:rsidRDefault="00A521AA" w:rsidP="001E05D2">
            <w:pPr>
              <w:rPr>
                <w:rFonts w:ascii="Arial" w:hAnsi="Arial" w:cs="Arial"/>
                <w:sz w:val="16"/>
                <w:szCs w:val="16"/>
              </w:rPr>
            </w:pPr>
          </w:p>
          <w:p w14:paraId="3AC08E1E" w14:textId="77777777" w:rsidR="00A521AA" w:rsidRPr="00A521AA" w:rsidRDefault="00A521AA" w:rsidP="001E05D2">
            <w:pPr>
              <w:rPr>
                <w:rFonts w:ascii="Arial" w:hAnsi="Arial" w:cs="Arial"/>
                <w:sz w:val="16"/>
                <w:szCs w:val="16"/>
              </w:rPr>
            </w:pPr>
            <w:r w:rsidRPr="00A521AA">
              <w:rPr>
                <w:rFonts w:ascii="Arial" w:hAnsi="Arial" w:cs="Arial"/>
                <w:sz w:val="16"/>
                <w:szCs w:val="16"/>
              </w:rPr>
              <w:t>65</w:t>
            </w:r>
          </w:p>
          <w:p w14:paraId="0818D7BD" w14:textId="77777777" w:rsidR="00A521AA" w:rsidRPr="00A521AA" w:rsidRDefault="00A521AA" w:rsidP="001E05D2">
            <w:pPr>
              <w:rPr>
                <w:rFonts w:ascii="Arial" w:hAnsi="Arial" w:cs="Arial"/>
                <w:sz w:val="16"/>
                <w:szCs w:val="16"/>
              </w:rPr>
            </w:pPr>
            <w:r w:rsidRPr="00A521AA">
              <w:rPr>
                <w:rFonts w:ascii="Arial" w:hAnsi="Arial" w:cs="Arial"/>
                <w:sz w:val="16"/>
                <w:szCs w:val="16"/>
              </w:rPr>
              <w:t>40</w:t>
            </w:r>
          </w:p>
        </w:tc>
      </w:tr>
      <w:tr w:rsidR="00A521AA" w:rsidRPr="00A521AA" w14:paraId="428A7949"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2B3B8BD6" w14:textId="77777777" w:rsidR="00A521AA" w:rsidRPr="00A521AA" w:rsidRDefault="00A521AA" w:rsidP="001E05D2">
            <w:pPr>
              <w:rPr>
                <w:rFonts w:ascii="Arial" w:hAnsi="Arial" w:cs="Arial"/>
                <w:sz w:val="16"/>
                <w:szCs w:val="16"/>
              </w:rPr>
            </w:pPr>
            <w:r w:rsidRPr="00A521AA">
              <w:rPr>
                <w:rFonts w:ascii="Arial" w:hAnsi="Arial" w:cs="Arial"/>
                <w:sz w:val="16"/>
                <w:szCs w:val="16"/>
              </w:rPr>
              <w:t>3</w:t>
            </w:r>
          </w:p>
        </w:tc>
        <w:tc>
          <w:tcPr>
            <w:tcW w:w="4677" w:type="dxa"/>
            <w:tcBorders>
              <w:top w:val="single" w:sz="6" w:space="0" w:color="auto"/>
              <w:left w:val="single" w:sz="6" w:space="0" w:color="auto"/>
              <w:bottom w:val="single" w:sz="6" w:space="0" w:color="auto"/>
              <w:right w:val="single" w:sz="6" w:space="0" w:color="auto"/>
            </w:tcBorders>
            <w:hideMark/>
          </w:tcPr>
          <w:p w14:paraId="26705F0B"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zanieczyszczeń organicznych, wg PN-B-06714-26 [12]. Barwa cieczy nie ciemniejsza niż:</w:t>
            </w:r>
          </w:p>
        </w:tc>
        <w:tc>
          <w:tcPr>
            <w:tcW w:w="1167" w:type="dxa"/>
            <w:tcBorders>
              <w:top w:val="single" w:sz="6" w:space="0" w:color="auto"/>
              <w:left w:val="single" w:sz="6" w:space="0" w:color="auto"/>
              <w:bottom w:val="single" w:sz="6" w:space="0" w:color="auto"/>
              <w:right w:val="single" w:sz="6" w:space="0" w:color="auto"/>
            </w:tcBorders>
            <w:hideMark/>
          </w:tcPr>
          <w:p w14:paraId="3FFAFBB8" w14:textId="77777777" w:rsidR="00A521AA" w:rsidRPr="00A521AA" w:rsidRDefault="00A521AA" w:rsidP="001E05D2">
            <w:pPr>
              <w:rPr>
                <w:rFonts w:ascii="Arial" w:hAnsi="Arial" w:cs="Arial"/>
                <w:sz w:val="16"/>
                <w:szCs w:val="16"/>
              </w:rPr>
            </w:pPr>
            <w:r w:rsidRPr="00A521AA">
              <w:rPr>
                <w:rFonts w:ascii="Arial" w:hAnsi="Arial" w:cs="Arial"/>
                <w:sz w:val="16"/>
                <w:szCs w:val="16"/>
              </w:rPr>
              <w:t>wzorcowa</w:t>
            </w:r>
          </w:p>
        </w:tc>
        <w:tc>
          <w:tcPr>
            <w:tcW w:w="1167" w:type="dxa"/>
            <w:tcBorders>
              <w:top w:val="single" w:sz="6" w:space="0" w:color="auto"/>
              <w:left w:val="single" w:sz="6" w:space="0" w:color="auto"/>
              <w:bottom w:val="single" w:sz="6" w:space="0" w:color="auto"/>
              <w:right w:val="single" w:sz="6" w:space="0" w:color="auto"/>
            </w:tcBorders>
            <w:hideMark/>
          </w:tcPr>
          <w:p w14:paraId="1A9789B4" w14:textId="77777777" w:rsidR="00A521AA" w:rsidRPr="00A521AA" w:rsidRDefault="00A521AA" w:rsidP="001E05D2">
            <w:pPr>
              <w:rPr>
                <w:rFonts w:ascii="Arial" w:hAnsi="Arial" w:cs="Arial"/>
                <w:sz w:val="16"/>
                <w:szCs w:val="16"/>
              </w:rPr>
            </w:pPr>
            <w:r w:rsidRPr="00A521AA">
              <w:rPr>
                <w:rFonts w:ascii="Arial" w:hAnsi="Arial" w:cs="Arial"/>
                <w:sz w:val="16"/>
                <w:szCs w:val="16"/>
              </w:rPr>
              <w:t>wzorcowa</w:t>
            </w:r>
          </w:p>
        </w:tc>
      </w:tr>
      <w:tr w:rsidR="00A521AA" w:rsidRPr="00A521AA" w14:paraId="65964744"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555BB684" w14:textId="77777777" w:rsidR="00A521AA" w:rsidRPr="00A521AA" w:rsidRDefault="00A521AA" w:rsidP="001E05D2">
            <w:pPr>
              <w:rPr>
                <w:rFonts w:ascii="Arial" w:hAnsi="Arial" w:cs="Arial"/>
                <w:sz w:val="16"/>
                <w:szCs w:val="16"/>
              </w:rPr>
            </w:pPr>
            <w:r w:rsidRPr="00A521AA">
              <w:rPr>
                <w:rFonts w:ascii="Arial" w:hAnsi="Arial" w:cs="Arial"/>
                <w:sz w:val="16"/>
                <w:szCs w:val="16"/>
              </w:rPr>
              <w:t>4</w:t>
            </w:r>
          </w:p>
        </w:tc>
        <w:tc>
          <w:tcPr>
            <w:tcW w:w="4677" w:type="dxa"/>
            <w:tcBorders>
              <w:top w:val="single" w:sz="6" w:space="0" w:color="auto"/>
              <w:left w:val="single" w:sz="6" w:space="0" w:color="auto"/>
              <w:bottom w:val="single" w:sz="6" w:space="0" w:color="auto"/>
              <w:right w:val="single" w:sz="6" w:space="0" w:color="auto"/>
            </w:tcBorders>
            <w:hideMark/>
          </w:tcPr>
          <w:p w14:paraId="3A75CD5B"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nadziarna, wg PN-B-06714-15 [7], % (m/m), nie więcej niż:</w:t>
            </w:r>
          </w:p>
        </w:tc>
        <w:tc>
          <w:tcPr>
            <w:tcW w:w="1167" w:type="dxa"/>
            <w:tcBorders>
              <w:top w:val="single" w:sz="6" w:space="0" w:color="auto"/>
              <w:left w:val="single" w:sz="6" w:space="0" w:color="auto"/>
              <w:bottom w:val="single" w:sz="6" w:space="0" w:color="auto"/>
              <w:right w:val="single" w:sz="6" w:space="0" w:color="auto"/>
            </w:tcBorders>
            <w:hideMark/>
          </w:tcPr>
          <w:p w14:paraId="5453E902" w14:textId="77777777" w:rsidR="00A521AA" w:rsidRPr="00A521AA" w:rsidRDefault="00A521AA" w:rsidP="001E05D2">
            <w:pPr>
              <w:rPr>
                <w:rFonts w:ascii="Arial" w:hAnsi="Arial" w:cs="Arial"/>
                <w:sz w:val="16"/>
                <w:szCs w:val="16"/>
              </w:rPr>
            </w:pPr>
            <w:r w:rsidRPr="00A521AA">
              <w:rPr>
                <w:rFonts w:ascii="Arial" w:hAnsi="Arial" w:cs="Arial"/>
                <w:sz w:val="16"/>
                <w:szCs w:val="16"/>
              </w:rPr>
              <w:t>20</w:t>
            </w:r>
          </w:p>
        </w:tc>
        <w:tc>
          <w:tcPr>
            <w:tcW w:w="1167" w:type="dxa"/>
            <w:tcBorders>
              <w:top w:val="single" w:sz="6" w:space="0" w:color="auto"/>
              <w:left w:val="single" w:sz="6" w:space="0" w:color="auto"/>
              <w:bottom w:val="single" w:sz="6" w:space="0" w:color="auto"/>
              <w:right w:val="single" w:sz="6" w:space="0" w:color="auto"/>
            </w:tcBorders>
            <w:hideMark/>
          </w:tcPr>
          <w:p w14:paraId="321EE079" w14:textId="77777777" w:rsidR="00A521AA" w:rsidRPr="00A521AA" w:rsidRDefault="00A521AA" w:rsidP="001E05D2">
            <w:pPr>
              <w:rPr>
                <w:rFonts w:ascii="Arial" w:hAnsi="Arial" w:cs="Arial"/>
                <w:sz w:val="16"/>
                <w:szCs w:val="16"/>
              </w:rPr>
            </w:pPr>
            <w:r w:rsidRPr="00A521AA">
              <w:rPr>
                <w:rFonts w:ascii="Arial" w:hAnsi="Arial" w:cs="Arial"/>
                <w:sz w:val="16"/>
                <w:szCs w:val="16"/>
              </w:rPr>
              <w:t>15</w:t>
            </w:r>
          </w:p>
        </w:tc>
      </w:tr>
      <w:tr w:rsidR="00A521AA" w:rsidRPr="00A521AA" w14:paraId="46E0F4CB" w14:textId="77777777" w:rsidTr="002757E9">
        <w:trPr>
          <w:jc w:val="center"/>
        </w:trPr>
        <w:tc>
          <w:tcPr>
            <w:tcW w:w="496" w:type="dxa"/>
            <w:tcBorders>
              <w:top w:val="single" w:sz="6" w:space="0" w:color="auto"/>
              <w:left w:val="single" w:sz="6" w:space="0" w:color="auto"/>
              <w:bottom w:val="single" w:sz="6" w:space="0" w:color="auto"/>
              <w:right w:val="single" w:sz="6" w:space="0" w:color="auto"/>
            </w:tcBorders>
            <w:hideMark/>
          </w:tcPr>
          <w:p w14:paraId="5138D637" w14:textId="77777777" w:rsidR="00A521AA" w:rsidRPr="00A521AA" w:rsidRDefault="00A521AA" w:rsidP="001E05D2">
            <w:pPr>
              <w:rPr>
                <w:rFonts w:ascii="Arial" w:hAnsi="Arial" w:cs="Arial"/>
                <w:sz w:val="16"/>
                <w:szCs w:val="16"/>
              </w:rPr>
            </w:pPr>
            <w:r w:rsidRPr="00A521AA">
              <w:rPr>
                <w:rFonts w:ascii="Arial" w:hAnsi="Arial" w:cs="Arial"/>
                <w:sz w:val="16"/>
                <w:szCs w:val="16"/>
              </w:rPr>
              <w:t>5</w:t>
            </w:r>
          </w:p>
        </w:tc>
        <w:tc>
          <w:tcPr>
            <w:tcW w:w="4677" w:type="dxa"/>
            <w:tcBorders>
              <w:top w:val="single" w:sz="6" w:space="0" w:color="auto"/>
              <w:left w:val="single" w:sz="6" w:space="0" w:color="auto"/>
              <w:bottom w:val="single" w:sz="6" w:space="0" w:color="auto"/>
              <w:right w:val="single" w:sz="6" w:space="0" w:color="auto"/>
            </w:tcBorders>
            <w:hideMark/>
          </w:tcPr>
          <w:p w14:paraId="0C7EE602" w14:textId="77777777" w:rsidR="00A521AA" w:rsidRPr="00A521AA" w:rsidRDefault="00A521AA" w:rsidP="001E05D2">
            <w:pPr>
              <w:rPr>
                <w:rFonts w:ascii="Arial" w:hAnsi="Arial" w:cs="Arial"/>
                <w:sz w:val="16"/>
                <w:szCs w:val="16"/>
              </w:rPr>
            </w:pPr>
            <w:r w:rsidRPr="00A521AA">
              <w:rPr>
                <w:rFonts w:ascii="Arial" w:hAnsi="Arial" w:cs="Arial"/>
                <w:sz w:val="16"/>
                <w:szCs w:val="16"/>
              </w:rPr>
              <w:t>Zawartość frakcji od 2,0 mm do 4,0 mm, wg PN-B-06714-15 [7], % (m/m), nie mniej niż:</w:t>
            </w:r>
          </w:p>
        </w:tc>
        <w:tc>
          <w:tcPr>
            <w:tcW w:w="1167" w:type="dxa"/>
            <w:tcBorders>
              <w:top w:val="single" w:sz="6" w:space="0" w:color="auto"/>
              <w:left w:val="single" w:sz="6" w:space="0" w:color="auto"/>
              <w:bottom w:val="single" w:sz="6" w:space="0" w:color="auto"/>
              <w:right w:val="single" w:sz="6" w:space="0" w:color="auto"/>
            </w:tcBorders>
            <w:hideMark/>
          </w:tcPr>
          <w:p w14:paraId="7B4A8F06" w14:textId="77777777" w:rsidR="00A521AA" w:rsidRPr="00A521AA" w:rsidRDefault="00A521AA" w:rsidP="001E05D2">
            <w:pPr>
              <w:rPr>
                <w:rFonts w:ascii="Arial" w:hAnsi="Arial" w:cs="Arial"/>
                <w:sz w:val="16"/>
                <w:szCs w:val="16"/>
              </w:rPr>
            </w:pPr>
            <w:r w:rsidRPr="00A521AA">
              <w:rPr>
                <w:rFonts w:ascii="Arial" w:hAnsi="Arial" w:cs="Arial"/>
                <w:sz w:val="16"/>
                <w:szCs w:val="16"/>
              </w:rPr>
              <w:t>nie</w:t>
            </w:r>
          </w:p>
          <w:p w14:paraId="765DD123" w14:textId="77777777" w:rsidR="00A521AA" w:rsidRPr="00A521AA" w:rsidRDefault="00A521AA" w:rsidP="001E05D2">
            <w:pPr>
              <w:rPr>
                <w:rFonts w:ascii="Arial" w:hAnsi="Arial" w:cs="Arial"/>
                <w:sz w:val="16"/>
                <w:szCs w:val="16"/>
              </w:rPr>
            </w:pPr>
            <w:r w:rsidRPr="00A521AA">
              <w:rPr>
                <w:rFonts w:ascii="Arial" w:hAnsi="Arial" w:cs="Arial"/>
                <w:sz w:val="16"/>
                <w:szCs w:val="16"/>
              </w:rPr>
              <w:t>bada się</w:t>
            </w:r>
          </w:p>
        </w:tc>
        <w:tc>
          <w:tcPr>
            <w:tcW w:w="1167" w:type="dxa"/>
            <w:tcBorders>
              <w:top w:val="single" w:sz="6" w:space="0" w:color="auto"/>
              <w:left w:val="single" w:sz="6" w:space="0" w:color="auto"/>
              <w:bottom w:val="single" w:sz="6" w:space="0" w:color="auto"/>
              <w:right w:val="single" w:sz="6" w:space="0" w:color="auto"/>
            </w:tcBorders>
            <w:hideMark/>
          </w:tcPr>
          <w:p w14:paraId="082D2494" w14:textId="77777777" w:rsidR="00A521AA" w:rsidRPr="00A521AA" w:rsidRDefault="00A521AA" w:rsidP="001E05D2">
            <w:pPr>
              <w:rPr>
                <w:rFonts w:ascii="Arial" w:hAnsi="Arial" w:cs="Arial"/>
                <w:sz w:val="16"/>
                <w:szCs w:val="16"/>
              </w:rPr>
            </w:pPr>
            <w:r w:rsidRPr="00A521AA">
              <w:rPr>
                <w:rFonts w:ascii="Arial" w:hAnsi="Arial" w:cs="Arial"/>
                <w:sz w:val="16"/>
                <w:szCs w:val="16"/>
              </w:rPr>
              <w:t>15</w:t>
            </w:r>
          </w:p>
        </w:tc>
      </w:tr>
    </w:tbl>
    <w:p w14:paraId="63547E2B" w14:textId="77777777" w:rsidR="002757E9" w:rsidRPr="001E05D2" w:rsidRDefault="002757E9" w:rsidP="001E05D2">
      <w:pPr>
        <w:rPr>
          <w:rFonts w:ascii="Arial" w:hAnsi="Arial" w:cs="Arial"/>
          <w:sz w:val="16"/>
          <w:szCs w:val="16"/>
        </w:rPr>
      </w:pPr>
      <w:bookmarkStart w:id="88" w:name="_Toc420895341"/>
      <w:bookmarkEnd w:id="87"/>
    </w:p>
    <w:p w14:paraId="3E8BB801" w14:textId="40C2FF9C" w:rsidR="00530A92" w:rsidRPr="00530A92" w:rsidRDefault="00530A92" w:rsidP="001E05D2">
      <w:pPr>
        <w:rPr>
          <w:rFonts w:ascii="Arial" w:hAnsi="Arial" w:cs="Arial"/>
          <w:b/>
          <w:bCs/>
          <w:sz w:val="16"/>
          <w:szCs w:val="16"/>
        </w:rPr>
      </w:pPr>
      <w:r w:rsidRPr="00530A92">
        <w:rPr>
          <w:rFonts w:ascii="Arial" w:hAnsi="Arial" w:cs="Arial"/>
          <w:b/>
          <w:bCs/>
          <w:sz w:val="16"/>
          <w:szCs w:val="16"/>
        </w:rPr>
        <w:t xml:space="preserve">3. </w:t>
      </w:r>
      <w:r w:rsidR="00502187" w:rsidRPr="009A05ED">
        <w:rPr>
          <w:rFonts w:ascii="Arial" w:hAnsi="Arial" w:cs="Arial"/>
          <w:b/>
          <w:bCs/>
          <w:sz w:val="16"/>
          <w:szCs w:val="16"/>
        </w:rPr>
        <w:t>SPRZĘT</w:t>
      </w:r>
      <w:bookmarkEnd w:id="88"/>
    </w:p>
    <w:p w14:paraId="20A9F9E2" w14:textId="2AC0377D" w:rsidR="00502187" w:rsidRPr="001E05D2" w:rsidRDefault="00502187" w:rsidP="001E05D2">
      <w:pPr>
        <w:rPr>
          <w:rFonts w:ascii="Arial" w:hAnsi="Arial" w:cs="Arial"/>
          <w:sz w:val="16"/>
          <w:szCs w:val="16"/>
        </w:rPr>
      </w:pPr>
      <w:r w:rsidRPr="001E05D2">
        <w:rPr>
          <w:rFonts w:ascii="Arial" w:hAnsi="Arial" w:cs="Arial"/>
          <w:sz w:val="16"/>
          <w:szCs w:val="16"/>
        </w:rPr>
        <w:t>Wykonawca przystępujący do wykonania robót powinien wykazać się możliwością korzystania z następującego sprzętu:</w:t>
      </w:r>
    </w:p>
    <w:p w14:paraId="33E41736" w14:textId="77777777" w:rsidR="00502187" w:rsidRPr="00824969" w:rsidRDefault="00502187" w:rsidP="00824969">
      <w:pPr>
        <w:pStyle w:val="Akapitzlist"/>
        <w:numPr>
          <w:ilvl w:val="0"/>
          <w:numId w:val="33"/>
        </w:numPr>
        <w:rPr>
          <w:rFonts w:ascii="Arial" w:hAnsi="Arial" w:cs="Arial"/>
          <w:sz w:val="16"/>
          <w:szCs w:val="16"/>
        </w:rPr>
      </w:pPr>
      <w:r w:rsidRPr="00824969">
        <w:rPr>
          <w:rFonts w:ascii="Arial" w:hAnsi="Arial" w:cs="Arial"/>
          <w:sz w:val="16"/>
          <w:szCs w:val="16"/>
        </w:rPr>
        <w:t>układarek lub równiarek do rozścielania tłucznia,</w:t>
      </w:r>
    </w:p>
    <w:p w14:paraId="505B50BA" w14:textId="77777777" w:rsidR="00502187" w:rsidRPr="00824969" w:rsidRDefault="00502187" w:rsidP="00824969">
      <w:pPr>
        <w:pStyle w:val="Akapitzlist"/>
        <w:numPr>
          <w:ilvl w:val="0"/>
          <w:numId w:val="33"/>
        </w:numPr>
        <w:rPr>
          <w:rFonts w:ascii="Arial" w:hAnsi="Arial" w:cs="Arial"/>
          <w:sz w:val="16"/>
          <w:szCs w:val="16"/>
        </w:rPr>
      </w:pPr>
      <w:r w:rsidRPr="00824969">
        <w:rPr>
          <w:rFonts w:ascii="Arial" w:hAnsi="Arial" w:cs="Arial"/>
          <w:sz w:val="16"/>
          <w:szCs w:val="16"/>
        </w:rPr>
        <w:t xml:space="preserve">walców statycznych, zwykle o nacisku jednostkowym co najmniej 30 </w:t>
      </w:r>
      <w:proofErr w:type="spellStart"/>
      <w:r w:rsidRPr="00824969">
        <w:rPr>
          <w:rFonts w:ascii="Arial" w:hAnsi="Arial" w:cs="Arial"/>
          <w:sz w:val="16"/>
          <w:szCs w:val="16"/>
        </w:rPr>
        <w:t>kN</w:t>
      </w:r>
      <w:proofErr w:type="spellEnd"/>
      <w:r w:rsidRPr="00824969">
        <w:rPr>
          <w:rFonts w:ascii="Arial" w:hAnsi="Arial" w:cs="Arial"/>
          <w:sz w:val="16"/>
          <w:szCs w:val="16"/>
        </w:rPr>
        <w:t xml:space="preserve">/m, ew. walców wibracyjnych o nacisku jednostkowym wału wibrującego co najmniej 18 </w:t>
      </w:r>
      <w:proofErr w:type="spellStart"/>
      <w:r w:rsidRPr="00824969">
        <w:rPr>
          <w:rFonts w:ascii="Arial" w:hAnsi="Arial" w:cs="Arial"/>
          <w:sz w:val="16"/>
          <w:szCs w:val="16"/>
        </w:rPr>
        <w:t>kN</w:t>
      </w:r>
      <w:proofErr w:type="spellEnd"/>
      <w:r w:rsidRPr="00824969">
        <w:rPr>
          <w:rFonts w:ascii="Arial" w:hAnsi="Arial" w:cs="Arial"/>
          <w:sz w:val="16"/>
          <w:szCs w:val="16"/>
        </w:rPr>
        <w:t xml:space="preserve">/m lub płytowych zagęszczarek wibracyjnych o nacisku jednostkowym co najmniej 16 </w:t>
      </w:r>
      <w:proofErr w:type="spellStart"/>
      <w:r w:rsidRPr="00824969">
        <w:rPr>
          <w:rFonts w:ascii="Arial" w:hAnsi="Arial" w:cs="Arial"/>
          <w:sz w:val="16"/>
          <w:szCs w:val="16"/>
        </w:rPr>
        <w:t>kN</w:t>
      </w:r>
      <w:proofErr w:type="spellEnd"/>
      <w:r w:rsidRPr="00824969">
        <w:rPr>
          <w:rFonts w:ascii="Arial" w:hAnsi="Arial" w:cs="Arial"/>
          <w:sz w:val="16"/>
          <w:szCs w:val="16"/>
        </w:rPr>
        <w:t xml:space="preserve">/m2, </w:t>
      </w:r>
    </w:p>
    <w:p w14:paraId="5A34CECE" w14:textId="77777777" w:rsidR="00502187" w:rsidRPr="00824969" w:rsidRDefault="00502187" w:rsidP="00824969">
      <w:pPr>
        <w:pStyle w:val="Akapitzlist"/>
        <w:numPr>
          <w:ilvl w:val="0"/>
          <w:numId w:val="33"/>
        </w:numPr>
        <w:rPr>
          <w:rFonts w:ascii="Arial" w:hAnsi="Arial" w:cs="Arial"/>
          <w:sz w:val="16"/>
          <w:szCs w:val="16"/>
        </w:rPr>
      </w:pPr>
      <w:r w:rsidRPr="00824969">
        <w:rPr>
          <w:rFonts w:ascii="Arial" w:hAnsi="Arial" w:cs="Arial"/>
          <w:sz w:val="16"/>
          <w:szCs w:val="16"/>
        </w:rPr>
        <w:t>przewoźnych zbiorników do wody (beczkowozów) zaopatrzonych w urządzenia do rozpryskiwania wody oraz pomp do napełniania beczkowozów wodą.</w:t>
      </w:r>
    </w:p>
    <w:p w14:paraId="09F86C60" w14:textId="77777777" w:rsidR="00042994" w:rsidRPr="001E05D2" w:rsidRDefault="00042994" w:rsidP="001E05D2">
      <w:pPr>
        <w:rPr>
          <w:rFonts w:ascii="Arial" w:hAnsi="Arial" w:cs="Arial"/>
          <w:sz w:val="16"/>
          <w:szCs w:val="16"/>
        </w:rPr>
      </w:pPr>
      <w:bookmarkStart w:id="89" w:name="_Toc420895342"/>
    </w:p>
    <w:p w14:paraId="69567D57" w14:textId="287A8B41" w:rsidR="00530A92" w:rsidRPr="00530A92" w:rsidRDefault="00530A92" w:rsidP="001E05D2">
      <w:pPr>
        <w:rPr>
          <w:rFonts w:ascii="Arial" w:hAnsi="Arial" w:cs="Arial"/>
          <w:b/>
          <w:bCs/>
          <w:sz w:val="16"/>
          <w:szCs w:val="16"/>
        </w:rPr>
      </w:pPr>
      <w:r w:rsidRPr="00530A92">
        <w:rPr>
          <w:rFonts w:ascii="Arial" w:hAnsi="Arial" w:cs="Arial"/>
          <w:b/>
          <w:bCs/>
          <w:sz w:val="16"/>
          <w:szCs w:val="16"/>
        </w:rPr>
        <w:t xml:space="preserve">4. </w:t>
      </w:r>
      <w:r w:rsidR="00042994" w:rsidRPr="009A05ED">
        <w:rPr>
          <w:rFonts w:ascii="Arial" w:hAnsi="Arial" w:cs="Arial"/>
          <w:b/>
          <w:bCs/>
          <w:sz w:val="16"/>
          <w:szCs w:val="16"/>
        </w:rPr>
        <w:t>TRANSPORT</w:t>
      </w:r>
      <w:bookmarkEnd w:id="89"/>
    </w:p>
    <w:p w14:paraId="744D2301" w14:textId="0ECC42B3" w:rsidR="00530A92" w:rsidRPr="00530A92" w:rsidRDefault="00530A92" w:rsidP="001E05D2">
      <w:pPr>
        <w:rPr>
          <w:rFonts w:ascii="Arial" w:hAnsi="Arial" w:cs="Arial"/>
          <w:sz w:val="16"/>
          <w:szCs w:val="16"/>
        </w:rPr>
      </w:pPr>
      <w:r w:rsidRPr="00530A92">
        <w:rPr>
          <w:rFonts w:ascii="Arial" w:hAnsi="Arial" w:cs="Arial"/>
          <w:sz w:val="16"/>
          <w:szCs w:val="16"/>
        </w:rPr>
        <w:t>Materiały kamienne można przewozić dowolnymi środkami transportu, w warunkach zabezpieczających je przed zanieczyszczeniem i zmieszaniem z innymi materiałami, nadmiernym wysuszeniem i zawilgoceniem. Podczas transportu kruszywa powinny być zabezpieczone przed wysypaniem, a kruszywa drobne - przed rozpyleniem.</w:t>
      </w:r>
    </w:p>
    <w:p w14:paraId="4E44D3D3" w14:textId="4D277D48" w:rsidR="00530A92" w:rsidRPr="001E05D2" w:rsidRDefault="00530A92" w:rsidP="001E05D2">
      <w:pPr>
        <w:rPr>
          <w:rFonts w:ascii="Arial" w:hAnsi="Arial" w:cs="Arial"/>
          <w:sz w:val="16"/>
          <w:szCs w:val="16"/>
        </w:rPr>
      </w:pPr>
      <w:r w:rsidRPr="00530A92">
        <w:rPr>
          <w:rFonts w:ascii="Arial" w:hAnsi="Arial" w:cs="Arial"/>
          <w:sz w:val="16"/>
          <w:szCs w:val="16"/>
        </w:rPr>
        <w:t>Sposób załadunku i rozładunku środków transportowych należy dostosować do wytrzymałości kamienia, aby nie dopuścić do obtłukiwania krawędzi.</w:t>
      </w:r>
    </w:p>
    <w:p w14:paraId="44F0285E" w14:textId="77777777" w:rsidR="0008031F" w:rsidRPr="00530A92" w:rsidRDefault="0008031F" w:rsidP="001E05D2">
      <w:pPr>
        <w:rPr>
          <w:rFonts w:ascii="Arial" w:hAnsi="Arial" w:cs="Arial"/>
          <w:sz w:val="16"/>
          <w:szCs w:val="16"/>
        </w:rPr>
      </w:pPr>
    </w:p>
    <w:p w14:paraId="2E3EE5F0" w14:textId="77777777" w:rsidR="00A127B2" w:rsidRPr="00530A92" w:rsidRDefault="00A127B2" w:rsidP="001E05D2">
      <w:pPr>
        <w:rPr>
          <w:rFonts w:ascii="Arial" w:hAnsi="Arial" w:cs="Arial"/>
          <w:b/>
          <w:bCs/>
          <w:sz w:val="16"/>
          <w:szCs w:val="16"/>
        </w:rPr>
      </w:pPr>
      <w:r w:rsidRPr="00530A92">
        <w:rPr>
          <w:rFonts w:ascii="Arial" w:hAnsi="Arial" w:cs="Arial"/>
          <w:b/>
          <w:bCs/>
          <w:sz w:val="16"/>
          <w:szCs w:val="16"/>
        </w:rPr>
        <w:t xml:space="preserve">5. </w:t>
      </w:r>
      <w:r w:rsidRPr="009A05ED">
        <w:rPr>
          <w:rFonts w:ascii="Arial" w:hAnsi="Arial" w:cs="Arial"/>
          <w:b/>
          <w:bCs/>
          <w:sz w:val="16"/>
          <w:szCs w:val="16"/>
        </w:rPr>
        <w:t>WYKONANIE ROBÓT</w:t>
      </w:r>
    </w:p>
    <w:p w14:paraId="1239A407" w14:textId="6D87AAD7" w:rsidR="00A127B2" w:rsidRPr="00530A92" w:rsidRDefault="00A127B2" w:rsidP="001E05D2">
      <w:pPr>
        <w:rPr>
          <w:rFonts w:ascii="Arial" w:hAnsi="Arial" w:cs="Arial"/>
          <w:sz w:val="16"/>
          <w:szCs w:val="16"/>
        </w:rPr>
      </w:pPr>
      <w:r w:rsidRPr="00530A92">
        <w:rPr>
          <w:rFonts w:ascii="Arial" w:hAnsi="Arial" w:cs="Arial"/>
          <w:sz w:val="16"/>
          <w:szCs w:val="16"/>
        </w:rPr>
        <w:t xml:space="preserve">Minimalna grubość warstwy nawierzchni tłuczniowej nie może być po zagęszczeniu mniejsza od </w:t>
      </w:r>
      <w:r w:rsidR="00075C4E" w:rsidRPr="001E05D2">
        <w:rPr>
          <w:rFonts w:ascii="Arial" w:hAnsi="Arial" w:cs="Arial"/>
          <w:sz w:val="16"/>
          <w:szCs w:val="16"/>
        </w:rPr>
        <w:t>10</w:t>
      </w:r>
      <w:r w:rsidRPr="00530A92">
        <w:rPr>
          <w:rFonts w:ascii="Arial" w:hAnsi="Arial" w:cs="Arial"/>
          <w:sz w:val="16"/>
          <w:szCs w:val="16"/>
        </w:rPr>
        <w:t xml:space="preserve"> cm.</w:t>
      </w:r>
    </w:p>
    <w:p w14:paraId="36548DC9" w14:textId="2BAC1F2D" w:rsidR="00A127B2" w:rsidRPr="00530A92" w:rsidRDefault="00A127B2" w:rsidP="001E05D2">
      <w:pPr>
        <w:rPr>
          <w:rFonts w:ascii="Arial" w:hAnsi="Arial" w:cs="Arial"/>
          <w:sz w:val="16"/>
          <w:szCs w:val="16"/>
        </w:rPr>
      </w:pPr>
      <w:r w:rsidRPr="00530A92">
        <w:rPr>
          <w:rFonts w:ascii="Arial" w:hAnsi="Arial" w:cs="Arial"/>
          <w:sz w:val="16"/>
          <w:szCs w:val="16"/>
        </w:rPr>
        <w:t>Kruszywo grube powinno być rozkładane w warstwie o jednakowej grubości, przy użyciu układarki albo równiarki. Grubość rozłożonej warstwy luźnego kruszywa powinna być taka, aby po jej zagęszczeniu i zaklinowaniu osiągnięto grubość projektowaną.</w:t>
      </w:r>
    </w:p>
    <w:p w14:paraId="64D0323B" w14:textId="70AB61CE" w:rsidR="00A127B2" w:rsidRPr="00530A92" w:rsidRDefault="00A127B2" w:rsidP="001E05D2">
      <w:pPr>
        <w:rPr>
          <w:rFonts w:ascii="Arial" w:hAnsi="Arial" w:cs="Arial"/>
          <w:sz w:val="16"/>
          <w:szCs w:val="16"/>
        </w:rPr>
      </w:pPr>
      <w:r w:rsidRPr="00530A92">
        <w:rPr>
          <w:rFonts w:ascii="Arial" w:hAnsi="Arial" w:cs="Arial"/>
          <w:sz w:val="16"/>
          <w:szCs w:val="16"/>
        </w:rPr>
        <w:t xml:space="preserve">Kruszywo grube po rozłożeniu powinno być zagęszczane przejściami walca statycznego gładkiego, o nacisku jednostkowym nie mniejszym niż 30 </w:t>
      </w:r>
      <w:proofErr w:type="spellStart"/>
      <w:r w:rsidRPr="00530A92">
        <w:rPr>
          <w:rFonts w:ascii="Arial" w:hAnsi="Arial" w:cs="Arial"/>
          <w:sz w:val="16"/>
          <w:szCs w:val="16"/>
        </w:rPr>
        <w:t>kN</w:t>
      </w:r>
      <w:proofErr w:type="spellEnd"/>
      <w:r w:rsidRPr="00530A92">
        <w:rPr>
          <w:rFonts w:ascii="Arial" w:hAnsi="Arial" w:cs="Arial"/>
          <w:sz w:val="16"/>
          <w:szCs w:val="16"/>
        </w:rPr>
        <w:t>/m. Zagęszczanie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4.</w:t>
      </w:r>
    </w:p>
    <w:p w14:paraId="2223F5F3" w14:textId="77777777" w:rsidR="00A127B2" w:rsidRPr="00530A92" w:rsidRDefault="00A127B2" w:rsidP="001E05D2">
      <w:pPr>
        <w:rPr>
          <w:rFonts w:ascii="Arial" w:hAnsi="Arial" w:cs="Arial"/>
          <w:sz w:val="16"/>
          <w:szCs w:val="16"/>
        </w:rPr>
      </w:pPr>
    </w:p>
    <w:p w14:paraId="1D00BC28" w14:textId="77777777" w:rsidR="00A127B2" w:rsidRPr="00530A92" w:rsidRDefault="00A127B2" w:rsidP="009A05ED">
      <w:pPr>
        <w:jc w:val="center"/>
        <w:rPr>
          <w:rFonts w:ascii="Arial" w:hAnsi="Arial" w:cs="Arial"/>
          <w:sz w:val="16"/>
          <w:szCs w:val="16"/>
        </w:rPr>
      </w:pPr>
      <w:r w:rsidRPr="00530A92">
        <w:rPr>
          <w:rFonts w:ascii="Arial" w:hAnsi="Arial" w:cs="Arial"/>
          <w:sz w:val="16"/>
          <w:szCs w:val="16"/>
        </w:rPr>
        <w:t>Tablica 4. Dobór walca gładkiego w zależności od twardości tłucznia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81"/>
        <w:gridCol w:w="3329"/>
      </w:tblGrid>
      <w:tr w:rsidR="00A127B2" w:rsidRPr="00530A92" w14:paraId="72583CC5" w14:textId="77777777" w:rsidTr="004B221B">
        <w:trPr>
          <w:jc w:val="center"/>
        </w:trPr>
        <w:tc>
          <w:tcPr>
            <w:tcW w:w="4181" w:type="dxa"/>
            <w:tcBorders>
              <w:top w:val="single" w:sz="6" w:space="0" w:color="auto"/>
              <w:left w:val="single" w:sz="6" w:space="0" w:color="auto"/>
              <w:bottom w:val="double" w:sz="6" w:space="0" w:color="auto"/>
              <w:right w:val="single" w:sz="6" w:space="0" w:color="auto"/>
            </w:tcBorders>
            <w:hideMark/>
          </w:tcPr>
          <w:p w14:paraId="403EFC36" w14:textId="77777777" w:rsidR="00A127B2" w:rsidRPr="00530A92" w:rsidRDefault="00A127B2" w:rsidP="001E05D2">
            <w:pPr>
              <w:rPr>
                <w:rFonts w:ascii="Arial" w:hAnsi="Arial" w:cs="Arial"/>
                <w:sz w:val="16"/>
                <w:szCs w:val="16"/>
              </w:rPr>
            </w:pPr>
            <w:r w:rsidRPr="00530A92">
              <w:rPr>
                <w:rFonts w:ascii="Arial" w:hAnsi="Arial" w:cs="Arial"/>
                <w:sz w:val="16"/>
                <w:szCs w:val="16"/>
              </w:rPr>
              <w:t>Twardość i wytrzymałość na ściskanie skały,</w:t>
            </w:r>
          </w:p>
          <w:p w14:paraId="4B5E6780" w14:textId="77777777" w:rsidR="00A127B2" w:rsidRPr="00530A92" w:rsidRDefault="00A127B2" w:rsidP="001E05D2">
            <w:pPr>
              <w:rPr>
                <w:rFonts w:ascii="Arial" w:hAnsi="Arial" w:cs="Arial"/>
                <w:sz w:val="16"/>
                <w:szCs w:val="16"/>
              </w:rPr>
            </w:pPr>
            <w:r w:rsidRPr="00530A92">
              <w:rPr>
                <w:rFonts w:ascii="Arial" w:hAnsi="Arial" w:cs="Arial"/>
                <w:sz w:val="16"/>
                <w:szCs w:val="16"/>
              </w:rPr>
              <w:t>z której wykonano tłuczeń</w:t>
            </w:r>
          </w:p>
        </w:tc>
        <w:tc>
          <w:tcPr>
            <w:tcW w:w="3329" w:type="dxa"/>
            <w:tcBorders>
              <w:top w:val="single" w:sz="6" w:space="0" w:color="auto"/>
              <w:left w:val="single" w:sz="6" w:space="0" w:color="auto"/>
              <w:bottom w:val="double" w:sz="6" w:space="0" w:color="auto"/>
              <w:right w:val="single" w:sz="6" w:space="0" w:color="auto"/>
            </w:tcBorders>
            <w:hideMark/>
          </w:tcPr>
          <w:p w14:paraId="7FB58911" w14:textId="77777777" w:rsidR="00A127B2" w:rsidRPr="00530A92" w:rsidRDefault="00A127B2" w:rsidP="001E05D2">
            <w:pPr>
              <w:rPr>
                <w:rFonts w:ascii="Arial" w:hAnsi="Arial" w:cs="Arial"/>
                <w:sz w:val="16"/>
                <w:szCs w:val="16"/>
              </w:rPr>
            </w:pPr>
            <w:r w:rsidRPr="00530A92">
              <w:rPr>
                <w:rFonts w:ascii="Arial" w:hAnsi="Arial" w:cs="Arial"/>
                <w:sz w:val="16"/>
                <w:szCs w:val="16"/>
              </w:rPr>
              <w:t xml:space="preserve">Dopuszczalny nacisk </w:t>
            </w:r>
            <w:proofErr w:type="spellStart"/>
            <w:r w:rsidRPr="00530A92">
              <w:rPr>
                <w:rFonts w:ascii="Arial" w:hAnsi="Arial" w:cs="Arial"/>
                <w:sz w:val="16"/>
                <w:szCs w:val="16"/>
              </w:rPr>
              <w:t>kN</w:t>
            </w:r>
            <w:proofErr w:type="spellEnd"/>
            <w:r w:rsidRPr="00530A92">
              <w:rPr>
                <w:rFonts w:ascii="Arial" w:hAnsi="Arial" w:cs="Arial"/>
                <w:sz w:val="16"/>
                <w:szCs w:val="16"/>
              </w:rPr>
              <w:t>/m            szerokości tylnych kół walca</w:t>
            </w:r>
          </w:p>
        </w:tc>
      </w:tr>
      <w:tr w:rsidR="00A127B2" w:rsidRPr="00530A92" w14:paraId="6B3A3509" w14:textId="77777777" w:rsidTr="004B221B">
        <w:trPr>
          <w:jc w:val="center"/>
        </w:trPr>
        <w:tc>
          <w:tcPr>
            <w:tcW w:w="4181" w:type="dxa"/>
            <w:tcBorders>
              <w:top w:val="nil"/>
              <w:left w:val="single" w:sz="6" w:space="0" w:color="auto"/>
              <w:bottom w:val="single" w:sz="6" w:space="0" w:color="auto"/>
              <w:right w:val="single" w:sz="6" w:space="0" w:color="auto"/>
            </w:tcBorders>
            <w:hideMark/>
          </w:tcPr>
          <w:p w14:paraId="3E204B7A" w14:textId="77777777" w:rsidR="00A127B2" w:rsidRPr="00530A92" w:rsidRDefault="00A127B2" w:rsidP="001E05D2">
            <w:pPr>
              <w:rPr>
                <w:rFonts w:ascii="Arial" w:hAnsi="Arial" w:cs="Arial"/>
                <w:sz w:val="16"/>
                <w:szCs w:val="16"/>
              </w:rPr>
            </w:pPr>
            <w:r w:rsidRPr="00530A92">
              <w:rPr>
                <w:rFonts w:ascii="Arial" w:hAnsi="Arial" w:cs="Arial"/>
                <w:sz w:val="16"/>
                <w:szCs w:val="16"/>
              </w:rPr>
              <w:t>Miękka, od 30 do 60 MPa</w:t>
            </w:r>
          </w:p>
          <w:p w14:paraId="77FC4F2C" w14:textId="77777777" w:rsidR="00A127B2" w:rsidRPr="00530A92" w:rsidRDefault="00A127B2" w:rsidP="001E05D2">
            <w:pPr>
              <w:rPr>
                <w:rFonts w:ascii="Arial" w:hAnsi="Arial" w:cs="Arial"/>
                <w:sz w:val="16"/>
                <w:szCs w:val="16"/>
              </w:rPr>
            </w:pPr>
            <w:proofErr w:type="spellStart"/>
            <w:r w:rsidRPr="00530A92">
              <w:rPr>
                <w:rFonts w:ascii="Arial" w:hAnsi="Arial" w:cs="Arial"/>
                <w:sz w:val="16"/>
                <w:szCs w:val="16"/>
              </w:rPr>
              <w:t>Średniotwarda</w:t>
            </w:r>
            <w:proofErr w:type="spellEnd"/>
            <w:r w:rsidRPr="00530A92">
              <w:rPr>
                <w:rFonts w:ascii="Arial" w:hAnsi="Arial" w:cs="Arial"/>
                <w:sz w:val="16"/>
                <w:szCs w:val="16"/>
              </w:rPr>
              <w:t>, od 60 do 100 MPa</w:t>
            </w:r>
          </w:p>
          <w:p w14:paraId="2576529B" w14:textId="77777777" w:rsidR="00A127B2" w:rsidRPr="00530A92" w:rsidRDefault="00A127B2" w:rsidP="001E05D2">
            <w:pPr>
              <w:rPr>
                <w:rFonts w:ascii="Arial" w:hAnsi="Arial" w:cs="Arial"/>
                <w:sz w:val="16"/>
                <w:szCs w:val="16"/>
              </w:rPr>
            </w:pPr>
            <w:r w:rsidRPr="00530A92">
              <w:rPr>
                <w:rFonts w:ascii="Arial" w:hAnsi="Arial" w:cs="Arial"/>
                <w:sz w:val="16"/>
                <w:szCs w:val="16"/>
              </w:rPr>
              <w:t>Twarda, od 100 do 200 MPa</w:t>
            </w:r>
          </w:p>
          <w:p w14:paraId="474BD575" w14:textId="77777777" w:rsidR="00A127B2" w:rsidRPr="00530A92" w:rsidRDefault="00A127B2" w:rsidP="001E05D2">
            <w:pPr>
              <w:rPr>
                <w:rFonts w:ascii="Arial" w:hAnsi="Arial" w:cs="Arial"/>
                <w:sz w:val="16"/>
                <w:szCs w:val="16"/>
              </w:rPr>
            </w:pPr>
            <w:r w:rsidRPr="00530A92">
              <w:rPr>
                <w:rFonts w:ascii="Arial" w:hAnsi="Arial" w:cs="Arial"/>
                <w:sz w:val="16"/>
                <w:szCs w:val="16"/>
              </w:rPr>
              <w:t>Bardzo twarda, ponad 200 MPa</w:t>
            </w:r>
          </w:p>
        </w:tc>
        <w:tc>
          <w:tcPr>
            <w:tcW w:w="3329" w:type="dxa"/>
            <w:tcBorders>
              <w:top w:val="nil"/>
              <w:left w:val="single" w:sz="6" w:space="0" w:color="auto"/>
              <w:bottom w:val="single" w:sz="6" w:space="0" w:color="auto"/>
              <w:right w:val="single" w:sz="6" w:space="0" w:color="auto"/>
            </w:tcBorders>
            <w:hideMark/>
          </w:tcPr>
          <w:p w14:paraId="4348B87A" w14:textId="77777777" w:rsidR="00A127B2" w:rsidRPr="00530A92" w:rsidRDefault="00A127B2" w:rsidP="001E05D2">
            <w:pPr>
              <w:rPr>
                <w:rFonts w:ascii="Arial" w:hAnsi="Arial" w:cs="Arial"/>
                <w:sz w:val="16"/>
                <w:szCs w:val="16"/>
              </w:rPr>
            </w:pPr>
            <w:r w:rsidRPr="00530A92">
              <w:rPr>
                <w:rFonts w:ascii="Arial" w:hAnsi="Arial" w:cs="Arial"/>
                <w:sz w:val="16"/>
                <w:szCs w:val="16"/>
              </w:rPr>
              <w:t>od 55 do 70</w:t>
            </w:r>
          </w:p>
          <w:p w14:paraId="57DA0B64" w14:textId="77777777" w:rsidR="00A127B2" w:rsidRPr="00530A92" w:rsidRDefault="00A127B2" w:rsidP="001E05D2">
            <w:pPr>
              <w:rPr>
                <w:rFonts w:ascii="Arial" w:hAnsi="Arial" w:cs="Arial"/>
                <w:sz w:val="16"/>
                <w:szCs w:val="16"/>
              </w:rPr>
            </w:pPr>
            <w:r w:rsidRPr="00530A92">
              <w:rPr>
                <w:rFonts w:ascii="Arial" w:hAnsi="Arial" w:cs="Arial"/>
                <w:sz w:val="16"/>
                <w:szCs w:val="16"/>
              </w:rPr>
              <w:t>od 65 do 80</w:t>
            </w:r>
          </w:p>
          <w:p w14:paraId="62F3EAD2" w14:textId="77777777" w:rsidR="00A127B2" w:rsidRPr="00530A92" w:rsidRDefault="00A127B2" w:rsidP="001E05D2">
            <w:pPr>
              <w:rPr>
                <w:rFonts w:ascii="Arial" w:hAnsi="Arial" w:cs="Arial"/>
                <w:sz w:val="16"/>
                <w:szCs w:val="16"/>
              </w:rPr>
            </w:pPr>
            <w:r w:rsidRPr="00530A92">
              <w:rPr>
                <w:rFonts w:ascii="Arial" w:hAnsi="Arial" w:cs="Arial"/>
                <w:sz w:val="16"/>
                <w:szCs w:val="16"/>
              </w:rPr>
              <w:t>od 75 do 100</w:t>
            </w:r>
          </w:p>
          <w:p w14:paraId="42845EEB" w14:textId="77777777" w:rsidR="00A127B2" w:rsidRPr="00530A92" w:rsidRDefault="00A127B2" w:rsidP="001E05D2">
            <w:pPr>
              <w:rPr>
                <w:rFonts w:ascii="Arial" w:hAnsi="Arial" w:cs="Arial"/>
                <w:sz w:val="16"/>
                <w:szCs w:val="16"/>
              </w:rPr>
            </w:pPr>
            <w:r w:rsidRPr="00530A92">
              <w:rPr>
                <w:rFonts w:ascii="Arial" w:hAnsi="Arial" w:cs="Arial"/>
                <w:sz w:val="16"/>
                <w:szCs w:val="16"/>
              </w:rPr>
              <w:t>od 90 do 120</w:t>
            </w:r>
          </w:p>
        </w:tc>
      </w:tr>
    </w:tbl>
    <w:p w14:paraId="3311880A" w14:textId="77777777" w:rsidR="00A127B2" w:rsidRPr="00530A92" w:rsidRDefault="00A127B2" w:rsidP="001E05D2">
      <w:pPr>
        <w:rPr>
          <w:rFonts w:ascii="Arial" w:hAnsi="Arial" w:cs="Arial"/>
          <w:sz w:val="16"/>
          <w:szCs w:val="16"/>
        </w:rPr>
      </w:pPr>
    </w:p>
    <w:p w14:paraId="429CC585" w14:textId="511D3EF8" w:rsidR="00A127B2" w:rsidRPr="00530A92" w:rsidRDefault="00A127B2" w:rsidP="001E05D2">
      <w:pPr>
        <w:rPr>
          <w:rFonts w:ascii="Arial" w:hAnsi="Arial" w:cs="Arial"/>
          <w:sz w:val="16"/>
          <w:szCs w:val="16"/>
        </w:rPr>
      </w:pPr>
      <w:r w:rsidRPr="00530A92">
        <w:rPr>
          <w:rFonts w:ascii="Arial" w:hAnsi="Arial" w:cs="Arial"/>
          <w:sz w:val="16"/>
          <w:szCs w:val="16"/>
        </w:rPr>
        <w:t>Zagęszczanie można zakończyć, gdy przed kołami walca przestają się tworzyć fale, a ziarno tłucznia o wymiarze około 40 mm pod naciskiem koła walca nie wtłacza się w nawierzchnię, lecz miażdży się na niej.</w:t>
      </w:r>
    </w:p>
    <w:p w14:paraId="135249A6" w14:textId="6A05965E" w:rsidR="00A127B2" w:rsidRPr="00530A92" w:rsidRDefault="00A127B2" w:rsidP="001E05D2">
      <w:pPr>
        <w:rPr>
          <w:rFonts w:ascii="Arial" w:hAnsi="Arial" w:cs="Arial"/>
          <w:sz w:val="16"/>
          <w:szCs w:val="16"/>
        </w:rPr>
      </w:pPr>
      <w:r w:rsidRPr="00530A92">
        <w:rPr>
          <w:rFonts w:ascii="Arial" w:hAnsi="Arial" w:cs="Arial"/>
          <w:sz w:val="16"/>
          <w:szCs w:val="16"/>
        </w:rPr>
        <w:t>Po zagęszczeniu warstwy kruszywa grubego należy zaklinować ją poprzez stopniowe rozsypywanie klińca od 4 do 20 mm i mieszanki drobnej granulowanej od 0,075 do 4 mm przy ciągłym zagęszczaniu walcem statycznym gładkim.</w:t>
      </w:r>
    </w:p>
    <w:p w14:paraId="56E01FF9" w14:textId="38A99465" w:rsidR="00A127B2" w:rsidRPr="00530A92" w:rsidRDefault="00A127B2" w:rsidP="001E05D2">
      <w:pPr>
        <w:rPr>
          <w:rFonts w:ascii="Arial" w:hAnsi="Arial" w:cs="Arial"/>
          <w:sz w:val="16"/>
          <w:szCs w:val="16"/>
        </w:rPr>
      </w:pPr>
      <w:r w:rsidRPr="00530A92">
        <w:rPr>
          <w:rFonts w:ascii="Arial" w:hAnsi="Arial" w:cs="Arial"/>
          <w:sz w:val="16"/>
          <w:szCs w:val="16"/>
        </w:rPr>
        <w:t>Warstwy dolnej (o ile układa się na niej od razu warstwę górną) nie klinuje się, gdyż niecałkowicie wypełnione przestrzenie między ziarnami tłucznia powodują lepsze związanie obu warstw ze sobą. Natomiast górną warstwę należy klinować tak długo, dopóki wszystkie przestrzenie nie zostaną wypełnione klińcem.</w:t>
      </w:r>
    </w:p>
    <w:p w14:paraId="6F3775E9" w14:textId="5CAEB524" w:rsidR="00A127B2" w:rsidRPr="00530A92" w:rsidRDefault="00A127B2" w:rsidP="001E05D2">
      <w:pPr>
        <w:rPr>
          <w:rFonts w:ascii="Arial" w:hAnsi="Arial" w:cs="Arial"/>
          <w:sz w:val="16"/>
          <w:szCs w:val="16"/>
        </w:rPr>
      </w:pPr>
      <w:r w:rsidRPr="00530A92">
        <w:rPr>
          <w:rFonts w:ascii="Arial" w:hAnsi="Arial" w:cs="Arial"/>
          <w:sz w:val="16"/>
          <w:szCs w:val="16"/>
        </w:rPr>
        <w:t>W czasie zagęszczania walcem gładkim zaleca się skrapiać kruszywo wodą tak często, aby było stale wilgotne, co powoduje, że kruszywo mniej się kruszy, mniej wyokrągla i łatwiej układa szczelnie pod walcem.</w:t>
      </w:r>
    </w:p>
    <w:p w14:paraId="3DB35F69" w14:textId="356806BD" w:rsidR="00A127B2" w:rsidRPr="00530A92" w:rsidRDefault="00A127B2" w:rsidP="001E05D2">
      <w:pPr>
        <w:rPr>
          <w:rFonts w:ascii="Arial" w:hAnsi="Arial" w:cs="Arial"/>
          <w:sz w:val="16"/>
          <w:szCs w:val="16"/>
        </w:rPr>
      </w:pPr>
      <w:r w:rsidRPr="00530A92">
        <w:rPr>
          <w:rFonts w:ascii="Arial" w:hAnsi="Arial" w:cs="Arial"/>
          <w:sz w:val="16"/>
          <w:szCs w:val="16"/>
        </w:rPr>
        <w:t>Zagęszczenie można uważać za zakończone, jeśli nie pojawiają się ślady po walcach i wybrzuszenia warstwy kruszywa przed wałami.</w:t>
      </w:r>
    </w:p>
    <w:p w14:paraId="25600B0D" w14:textId="46C99F70" w:rsidR="00A127B2" w:rsidRPr="00530A92" w:rsidRDefault="00A127B2" w:rsidP="001E05D2">
      <w:pPr>
        <w:rPr>
          <w:rFonts w:ascii="Arial" w:hAnsi="Arial" w:cs="Arial"/>
          <w:sz w:val="16"/>
          <w:szCs w:val="16"/>
        </w:rPr>
      </w:pPr>
      <w:r w:rsidRPr="00530A92">
        <w:rPr>
          <w:rFonts w:ascii="Arial" w:hAnsi="Arial" w:cs="Arial"/>
          <w:sz w:val="16"/>
          <w:szCs w:val="16"/>
        </w:rPr>
        <w:t xml:space="preserve">Jeśli dokumentacja projektowa, ST lub Inżynier przewiduje zamulenie górnej warstwy nawierzchni, to należy rozsypać cienką warstwę miału (lub ew. piasku), obficie skropić go wodą i wcierać, w zaklinowaną warstwę tłucznia, wytworzoną papkę szczotkami z </w:t>
      </w:r>
      <w:proofErr w:type="spellStart"/>
      <w:r w:rsidRPr="00530A92">
        <w:rPr>
          <w:rFonts w:ascii="Arial" w:hAnsi="Arial" w:cs="Arial"/>
          <w:sz w:val="16"/>
          <w:szCs w:val="16"/>
        </w:rPr>
        <w:t>piasawy</w:t>
      </w:r>
      <w:proofErr w:type="spellEnd"/>
      <w:r w:rsidRPr="00530A92">
        <w:rPr>
          <w:rFonts w:ascii="Arial" w:hAnsi="Arial" w:cs="Arial"/>
          <w:sz w:val="16"/>
          <w:szCs w:val="16"/>
        </w:rPr>
        <w:t xml:space="preserve">. W trakcie zamulania należy przepuścić kilka razy walec na szybkim biegu transportowym, aby papka została wessana w głąb warstwy. Wały walca należy obficie polewać wodą, w celu uniknięcia przyklejania do nich papki, </w:t>
      </w:r>
      <w:proofErr w:type="spellStart"/>
      <w:r w:rsidRPr="00530A92">
        <w:rPr>
          <w:rFonts w:ascii="Arial" w:hAnsi="Arial" w:cs="Arial"/>
          <w:sz w:val="16"/>
          <w:szCs w:val="16"/>
        </w:rPr>
        <w:t>ziarn</w:t>
      </w:r>
      <w:proofErr w:type="spellEnd"/>
      <w:r w:rsidRPr="00530A92">
        <w:rPr>
          <w:rFonts w:ascii="Arial" w:hAnsi="Arial" w:cs="Arial"/>
          <w:sz w:val="16"/>
          <w:szCs w:val="16"/>
        </w:rPr>
        <w:t xml:space="preserve"> klińca i tłucznia. Zamulanie jest zakończone, gdy papka przestanie przenikać w głąb warstwy.</w:t>
      </w:r>
    </w:p>
    <w:p w14:paraId="7094A545" w14:textId="5BFFF6C8" w:rsidR="00A127B2" w:rsidRPr="00530A92" w:rsidRDefault="00A127B2" w:rsidP="001E05D2">
      <w:pPr>
        <w:rPr>
          <w:rFonts w:ascii="Arial" w:hAnsi="Arial" w:cs="Arial"/>
          <w:sz w:val="16"/>
          <w:szCs w:val="16"/>
        </w:rPr>
      </w:pPr>
      <w:r w:rsidRPr="00530A92">
        <w:rPr>
          <w:rFonts w:ascii="Arial" w:hAnsi="Arial" w:cs="Arial"/>
          <w:sz w:val="16"/>
          <w:szCs w:val="16"/>
        </w:rPr>
        <w:t>Jeśli nie wykonuje się zamulenia nawierzchni, to do klinowania kruszywa grubego należy dodawać również miał.</w:t>
      </w:r>
    </w:p>
    <w:p w14:paraId="11954713" w14:textId="05AB3931" w:rsidR="00A127B2" w:rsidRPr="00530A92" w:rsidRDefault="00A127B2" w:rsidP="001E05D2">
      <w:pPr>
        <w:rPr>
          <w:rFonts w:ascii="Arial" w:hAnsi="Arial" w:cs="Arial"/>
          <w:sz w:val="16"/>
          <w:szCs w:val="16"/>
        </w:rPr>
      </w:pPr>
      <w:r w:rsidRPr="00530A92">
        <w:rPr>
          <w:rFonts w:ascii="Arial" w:hAnsi="Arial" w:cs="Arial"/>
          <w:sz w:val="16"/>
          <w:szCs w:val="16"/>
        </w:rPr>
        <w:t xml:space="preserve">W przypadku zagęszczania kruszywa sprzętem wibracyjnym (walcami wibracyjnymi o nacisku jednostkowym wału wibrującego co najmniej 18 </w:t>
      </w:r>
      <w:proofErr w:type="spellStart"/>
      <w:r w:rsidRPr="00530A92">
        <w:rPr>
          <w:rFonts w:ascii="Arial" w:hAnsi="Arial" w:cs="Arial"/>
          <w:sz w:val="16"/>
          <w:szCs w:val="16"/>
        </w:rPr>
        <w:t>kN</w:t>
      </w:r>
      <w:proofErr w:type="spellEnd"/>
      <w:r w:rsidRPr="00530A92">
        <w:rPr>
          <w:rFonts w:ascii="Arial" w:hAnsi="Arial" w:cs="Arial"/>
          <w:sz w:val="16"/>
          <w:szCs w:val="16"/>
        </w:rPr>
        <w:t xml:space="preserve">/m lub płytowymi zagęszczarkami wibracyjnymi o nacisku jednostkowym co najmniej 16 </w:t>
      </w:r>
      <w:proofErr w:type="spellStart"/>
      <w:r w:rsidRPr="00530A92">
        <w:rPr>
          <w:rFonts w:ascii="Arial" w:hAnsi="Arial" w:cs="Arial"/>
          <w:sz w:val="16"/>
          <w:szCs w:val="16"/>
        </w:rPr>
        <w:t>kN</w:t>
      </w:r>
      <w:proofErr w:type="spellEnd"/>
      <w:r w:rsidRPr="00530A92">
        <w:rPr>
          <w:rFonts w:ascii="Arial" w:hAnsi="Arial" w:cs="Arial"/>
          <w:sz w:val="16"/>
          <w:szCs w:val="16"/>
        </w:rPr>
        <w:t>/m2), zagęszczenie należy przeprowadzać według zasad podanych dla walców gładkich, lecz bez skrapiania kruszywa wodą. Liczbę przejść sprzętu wibracyjnego zaleca się ustalić na odcinku próbnym.</w:t>
      </w:r>
    </w:p>
    <w:p w14:paraId="26D452E2" w14:textId="77777777" w:rsidR="00A127B2" w:rsidRPr="00530A92" w:rsidRDefault="00A127B2" w:rsidP="001E05D2">
      <w:pPr>
        <w:rPr>
          <w:rFonts w:ascii="Arial" w:hAnsi="Arial" w:cs="Arial"/>
          <w:sz w:val="16"/>
          <w:szCs w:val="16"/>
        </w:rPr>
      </w:pPr>
      <w:r w:rsidRPr="00530A92">
        <w:rPr>
          <w:rFonts w:ascii="Arial" w:hAnsi="Arial" w:cs="Arial"/>
          <w:sz w:val="16"/>
          <w:szCs w:val="16"/>
        </w:rP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14:paraId="16A41615" w14:textId="77777777" w:rsidR="0008031F" w:rsidRPr="001E05D2" w:rsidRDefault="0008031F" w:rsidP="001E05D2">
      <w:pPr>
        <w:rPr>
          <w:rFonts w:ascii="Arial" w:hAnsi="Arial" w:cs="Arial"/>
          <w:sz w:val="16"/>
          <w:szCs w:val="16"/>
        </w:rPr>
      </w:pPr>
    </w:p>
    <w:p w14:paraId="3A7C7DAC" w14:textId="23F55AAB" w:rsidR="00A127B2" w:rsidRPr="00530A92" w:rsidRDefault="0008031F" w:rsidP="001E05D2">
      <w:pPr>
        <w:rPr>
          <w:rFonts w:ascii="Arial" w:hAnsi="Arial" w:cs="Arial"/>
          <w:b/>
          <w:bCs/>
          <w:sz w:val="16"/>
          <w:szCs w:val="16"/>
        </w:rPr>
      </w:pPr>
      <w:r w:rsidRPr="009A05ED">
        <w:rPr>
          <w:rFonts w:ascii="Arial" w:hAnsi="Arial" w:cs="Arial"/>
          <w:b/>
          <w:bCs/>
          <w:sz w:val="16"/>
          <w:szCs w:val="16"/>
        </w:rPr>
        <w:t>6. KONTROLA JAKOŚCI ROBÓT</w:t>
      </w:r>
    </w:p>
    <w:p w14:paraId="579D88A3" w14:textId="77777777" w:rsidR="0008031F" w:rsidRPr="009A05ED" w:rsidRDefault="0008031F" w:rsidP="001E05D2">
      <w:pPr>
        <w:rPr>
          <w:rFonts w:ascii="Arial" w:hAnsi="Arial" w:cs="Arial"/>
          <w:b/>
          <w:bCs/>
          <w:sz w:val="16"/>
          <w:szCs w:val="16"/>
        </w:rPr>
      </w:pPr>
    </w:p>
    <w:p w14:paraId="69C531BF" w14:textId="40B6062B" w:rsidR="00A127B2" w:rsidRPr="00530A92" w:rsidRDefault="00A127B2" w:rsidP="001E05D2">
      <w:pPr>
        <w:rPr>
          <w:rFonts w:ascii="Arial" w:hAnsi="Arial" w:cs="Arial"/>
          <w:b/>
          <w:bCs/>
          <w:sz w:val="16"/>
          <w:szCs w:val="16"/>
        </w:rPr>
      </w:pPr>
      <w:r w:rsidRPr="00530A92">
        <w:rPr>
          <w:rFonts w:ascii="Arial" w:hAnsi="Arial" w:cs="Arial"/>
          <w:b/>
          <w:bCs/>
          <w:sz w:val="16"/>
          <w:szCs w:val="16"/>
        </w:rPr>
        <w:t>6.</w:t>
      </w:r>
      <w:r w:rsidR="0008031F" w:rsidRPr="009A05ED">
        <w:rPr>
          <w:rFonts w:ascii="Arial" w:hAnsi="Arial" w:cs="Arial"/>
          <w:b/>
          <w:bCs/>
          <w:sz w:val="16"/>
          <w:szCs w:val="16"/>
        </w:rPr>
        <w:t>1</w:t>
      </w:r>
      <w:r w:rsidRPr="00530A92">
        <w:rPr>
          <w:rFonts w:ascii="Arial" w:hAnsi="Arial" w:cs="Arial"/>
          <w:b/>
          <w:bCs/>
          <w:sz w:val="16"/>
          <w:szCs w:val="16"/>
        </w:rPr>
        <w:t>. Badania przed przystąpieniem do robót</w:t>
      </w:r>
    </w:p>
    <w:p w14:paraId="4D12676B" w14:textId="6D37AD26" w:rsidR="00A127B2" w:rsidRPr="00530A92" w:rsidRDefault="00A127B2" w:rsidP="001E05D2">
      <w:pPr>
        <w:rPr>
          <w:rFonts w:ascii="Arial" w:hAnsi="Arial" w:cs="Arial"/>
          <w:sz w:val="16"/>
          <w:szCs w:val="16"/>
        </w:rPr>
      </w:pPr>
      <w:r w:rsidRPr="00530A92">
        <w:rPr>
          <w:rFonts w:ascii="Arial" w:hAnsi="Arial" w:cs="Arial"/>
          <w:sz w:val="16"/>
          <w:szCs w:val="16"/>
        </w:rPr>
        <w:t>Przed przystąpieniem do robót Wykonawca powinien wykonać badania kruszyw przeznaczonych do wykonania robót i przedstawić wyniki tych badań Inżynierowi do akceptacji. Badania te powinny obejmować wszystkie właściwości kruszywa określone w p. 2.</w:t>
      </w:r>
      <w:r w:rsidR="0008031F" w:rsidRPr="001E05D2">
        <w:rPr>
          <w:rFonts w:ascii="Arial" w:hAnsi="Arial" w:cs="Arial"/>
          <w:sz w:val="16"/>
          <w:szCs w:val="16"/>
        </w:rPr>
        <w:t>2</w:t>
      </w:r>
      <w:r w:rsidRPr="00530A92">
        <w:rPr>
          <w:rFonts w:ascii="Arial" w:hAnsi="Arial" w:cs="Arial"/>
          <w:sz w:val="16"/>
          <w:szCs w:val="16"/>
        </w:rPr>
        <w:t xml:space="preserve"> niniejszej specyfikacji.</w:t>
      </w:r>
    </w:p>
    <w:p w14:paraId="2A0E21A6" w14:textId="77777777" w:rsidR="0008031F" w:rsidRPr="001E05D2" w:rsidRDefault="0008031F" w:rsidP="001E05D2">
      <w:pPr>
        <w:rPr>
          <w:rFonts w:ascii="Arial" w:hAnsi="Arial" w:cs="Arial"/>
          <w:sz w:val="16"/>
          <w:szCs w:val="16"/>
        </w:rPr>
      </w:pPr>
    </w:p>
    <w:p w14:paraId="56165773" w14:textId="20CFBB09" w:rsidR="00A127B2" w:rsidRPr="00530A92" w:rsidRDefault="00A127B2" w:rsidP="001E05D2">
      <w:pPr>
        <w:rPr>
          <w:rFonts w:ascii="Arial" w:hAnsi="Arial" w:cs="Arial"/>
          <w:b/>
          <w:bCs/>
          <w:sz w:val="16"/>
          <w:szCs w:val="16"/>
        </w:rPr>
      </w:pPr>
      <w:r w:rsidRPr="00530A92">
        <w:rPr>
          <w:rFonts w:ascii="Arial" w:hAnsi="Arial" w:cs="Arial"/>
          <w:b/>
          <w:bCs/>
          <w:sz w:val="16"/>
          <w:szCs w:val="16"/>
        </w:rPr>
        <w:t>6.</w:t>
      </w:r>
      <w:r w:rsidR="0008031F" w:rsidRPr="009A05ED">
        <w:rPr>
          <w:rFonts w:ascii="Arial" w:hAnsi="Arial" w:cs="Arial"/>
          <w:b/>
          <w:bCs/>
          <w:sz w:val="16"/>
          <w:szCs w:val="16"/>
        </w:rPr>
        <w:t>2</w:t>
      </w:r>
      <w:r w:rsidRPr="00530A92">
        <w:rPr>
          <w:rFonts w:ascii="Arial" w:hAnsi="Arial" w:cs="Arial"/>
          <w:b/>
          <w:bCs/>
          <w:sz w:val="16"/>
          <w:szCs w:val="16"/>
        </w:rPr>
        <w:t>. Badania w czasie robót</w:t>
      </w:r>
    </w:p>
    <w:p w14:paraId="3225BFFA" w14:textId="5C46FB72" w:rsidR="00A127B2" w:rsidRPr="00530A92" w:rsidRDefault="00A127B2" w:rsidP="001E05D2">
      <w:pPr>
        <w:rPr>
          <w:rFonts w:ascii="Arial" w:hAnsi="Arial" w:cs="Arial"/>
          <w:sz w:val="16"/>
          <w:szCs w:val="16"/>
        </w:rPr>
      </w:pPr>
      <w:r w:rsidRPr="00530A92">
        <w:rPr>
          <w:rFonts w:ascii="Arial" w:hAnsi="Arial" w:cs="Arial"/>
          <w:sz w:val="16"/>
          <w:szCs w:val="16"/>
        </w:rPr>
        <w:t>W czasie robót przy budowie nawierzchni tłuczniowej należy kontrolować z częstotliwością podaną poniżej, następujące właściwości:</w:t>
      </w:r>
    </w:p>
    <w:p w14:paraId="6D42B48E" w14:textId="7D791D84" w:rsidR="00A127B2" w:rsidRPr="00530A92" w:rsidRDefault="00A127B2" w:rsidP="001E05D2">
      <w:pPr>
        <w:rPr>
          <w:rFonts w:ascii="Arial" w:hAnsi="Arial" w:cs="Arial"/>
          <w:sz w:val="16"/>
          <w:szCs w:val="16"/>
        </w:rPr>
      </w:pPr>
      <w:r w:rsidRPr="00530A92">
        <w:rPr>
          <w:rFonts w:ascii="Arial" w:hAnsi="Arial" w:cs="Arial"/>
          <w:sz w:val="16"/>
          <w:szCs w:val="16"/>
        </w:rPr>
        <w:t xml:space="preserve">uziarnienie kruszywa, zawartość zanieczyszczeń obcych w kruszywie i zawartość </w:t>
      </w:r>
      <w:proofErr w:type="spellStart"/>
      <w:r w:rsidRPr="00530A92">
        <w:rPr>
          <w:rFonts w:ascii="Arial" w:hAnsi="Arial" w:cs="Arial"/>
          <w:sz w:val="16"/>
          <w:szCs w:val="16"/>
        </w:rPr>
        <w:t>ziarn</w:t>
      </w:r>
      <w:proofErr w:type="spellEnd"/>
      <w:r w:rsidRPr="00530A92">
        <w:rPr>
          <w:rFonts w:ascii="Arial" w:hAnsi="Arial" w:cs="Arial"/>
          <w:sz w:val="16"/>
          <w:szCs w:val="16"/>
        </w:rPr>
        <w:t xml:space="preserve"> nieforemnych w kruszywie - co najmniej 1 raz na dziennej działce roboczej z tym, że maksymalna powierzchnia nawierzchni przypadająca na jedno badanie powinna wynosić </w:t>
      </w:r>
      <w:r w:rsidR="0008031F" w:rsidRPr="001E05D2">
        <w:rPr>
          <w:rFonts w:ascii="Arial" w:hAnsi="Arial" w:cs="Arial"/>
          <w:sz w:val="16"/>
          <w:szCs w:val="16"/>
        </w:rPr>
        <w:t>5</w:t>
      </w:r>
      <w:r w:rsidRPr="00530A92">
        <w:rPr>
          <w:rFonts w:ascii="Arial" w:hAnsi="Arial" w:cs="Arial"/>
          <w:sz w:val="16"/>
          <w:szCs w:val="16"/>
        </w:rPr>
        <w:t>00 m2,</w:t>
      </w:r>
    </w:p>
    <w:p w14:paraId="3315AA84" w14:textId="77777777" w:rsidR="00A127B2" w:rsidRPr="00530A92" w:rsidRDefault="00A127B2" w:rsidP="001E05D2">
      <w:pPr>
        <w:rPr>
          <w:rFonts w:ascii="Arial" w:hAnsi="Arial" w:cs="Arial"/>
          <w:sz w:val="16"/>
          <w:szCs w:val="16"/>
        </w:rPr>
      </w:pPr>
      <w:r w:rsidRPr="00530A92">
        <w:rPr>
          <w:rFonts w:ascii="Arial" w:hAnsi="Arial" w:cs="Arial"/>
          <w:sz w:val="16"/>
          <w:szCs w:val="16"/>
        </w:rPr>
        <w:t>ścieralność kruszywa, nasiąkliwość kruszywa, odporność kruszywa na działanie mrozu - przy każdej zmianie źródła pobierania materiałów.</w:t>
      </w:r>
    </w:p>
    <w:p w14:paraId="613B5867" w14:textId="2A292094" w:rsidR="00A127B2" w:rsidRPr="00530A92" w:rsidRDefault="00A127B2" w:rsidP="001E05D2">
      <w:pPr>
        <w:rPr>
          <w:rFonts w:ascii="Arial" w:hAnsi="Arial" w:cs="Arial"/>
          <w:sz w:val="16"/>
          <w:szCs w:val="16"/>
        </w:rPr>
      </w:pPr>
      <w:r w:rsidRPr="00530A92">
        <w:rPr>
          <w:rFonts w:ascii="Arial" w:hAnsi="Arial" w:cs="Arial"/>
          <w:sz w:val="16"/>
          <w:szCs w:val="16"/>
        </w:rPr>
        <w:t>Próbki należy pobierać w sposób losowy z rozłożonej warstwy, przed jej zagęszczeniem. Wyniki badań powinny być na bieżąco przekazywane Inżynierowi.</w:t>
      </w:r>
    </w:p>
    <w:p w14:paraId="3CBB4813" w14:textId="2357F8A2" w:rsidR="00A127B2" w:rsidRPr="00530A92" w:rsidRDefault="00A127B2" w:rsidP="001E05D2">
      <w:pPr>
        <w:rPr>
          <w:rFonts w:ascii="Arial" w:hAnsi="Arial" w:cs="Arial"/>
          <w:sz w:val="16"/>
          <w:szCs w:val="16"/>
        </w:rPr>
      </w:pPr>
      <w:r w:rsidRPr="00530A92">
        <w:rPr>
          <w:rFonts w:ascii="Arial" w:hAnsi="Arial" w:cs="Arial"/>
          <w:sz w:val="16"/>
          <w:szCs w:val="16"/>
        </w:rPr>
        <w:t>Badania pełne kruszywa, obejmujące ocenę wszystkich właściwości określonych w p. 2.</w:t>
      </w:r>
      <w:r w:rsidR="0008031F" w:rsidRPr="001E05D2">
        <w:rPr>
          <w:rFonts w:ascii="Arial" w:hAnsi="Arial" w:cs="Arial"/>
          <w:sz w:val="16"/>
          <w:szCs w:val="16"/>
        </w:rPr>
        <w:t>2</w:t>
      </w:r>
      <w:r w:rsidRPr="00530A92">
        <w:rPr>
          <w:rFonts w:ascii="Arial" w:hAnsi="Arial" w:cs="Arial"/>
          <w:sz w:val="16"/>
          <w:szCs w:val="16"/>
        </w:rPr>
        <w:t xml:space="preserve"> powinny być wykonane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14:paraId="6F81CBF4" w14:textId="77777777" w:rsidR="0008031F" w:rsidRPr="001E05D2" w:rsidRDefault="0008031F" w:rsidP="001E05D2">
      <w:pPr>
        <w:rPr>
          <w:rFonts w:ascii="Arial" w:hAnsi="Arial" w:cs="Arial"/>
          <w:sz w:val="16"/>
          <w:szCs w:val="16"/>
        </w:rPr>
      </w:pPr>
    </w:p>
    <w:p w14:paraId="77C8E6E0" w14:textId="2D59DC9D" w:rsidR="00A127B2" w:rsidRPr="00530A92" w:rsidRDefault="00A127B2" w:rsidP="001E05D2">
      <w:pPr>
        <w:rPr>
          <w:rFonts w:ascii="Arial" w:hAnsi="Arial" w:cs="Arial"/>
          <w:b/>
          <w:bCs/>
          <w:sz w:val="16"/>
          <w:szCs w:val="16"/>
        </w:rPr>
      </w:pPr>
      <w:r w:rsidRPr="00530A92">
        <w:rPr>
          <w:rFonts w:ascii="Arial" w:hAnsi="Arial" w:cs="Arial"/>
          <w:b/>
          <w:bCs/>
          <w:sz w:val="16"/>
          <w:szCs w:val="16"/>
        </w:rPr>
        <w:t>6.</w:t>
      </w:r>
      <w:r w:rsidR="00644053" w:rsidRPr="009A05ED">
        <w:rPr>
          <w:rFonts w:ascii="Arial" w:hAnsi="Arial" w:cs="Arial"/>
          <w:b/>
          <w:bCs/>
          <w:sz w:val="16"/>
          <w:szCs w:val="16"/>
        </w:rPr>
        <w:t>3</w:t>
      </w:r>
      <w:r w:rsidRPr="00530A92">
        <w:rPr>
          <w:rFonts w:ascii="Arial" w:hAnsi="Arial" w:cs="Arial"/>
          <w:b/>
          <w:bCs/>
          <w:sz w:val="16"/>
          <w:szCs w:val="16"/>
        </w:rPr>
        <w:t>. Badania i pomiary cech geometrycznych nawierzchni tłuczniowej</w:t>
      </w:r>
    </w:p>
    <w:p w14:paraId="714E27BE" w14:textId="7D753336" w:rsidR="00A127B2" w:rsidRPr="00530A92" w:rsidRDefault="00A127B2" w:rsidP="001E05D2">
      <w:pPr>
        <w:rPr>
          <w:rFonts w:ascii="Arial" w:hAnsi="Arial" w:cs="Arial"/>
          <w:sz w:val="16"/>
          <w:szCs w:val="16"/>
        </w:rPr>
      </w:pPr>
      <w:r w:rsidRPr="00530A92">
        <w:rPr>
          <w:rFonts w:ascii="Arial" w:hAnsi="Arial" w:cs="Arial"/>
          <w:sz w:val="16"/>
          <w:szCs w:val="16"/>
        </w:rPr>
        <w:t>Grubość warstwy Wykonawca powinien mierzyć natychmiast po jej zagęszczeniu, co najmniej w dwóch losowo wybranych punktach na każdej dziennej działce roboczej i nie rzadziej niż w jednym punkcie na 400 m2 nawierzchni.</w:t>
      </w:r>
    </w:p>
    <w:p w14:paraId="5E579457" w14:textId="143A9ADA" w:rsidR="00A127B2" w:rsidRPr="00530A92" w:rsidRDefault="00A127B2" w:rsidP="001E05D2">
      <w:pPr>
        <w:rPr>
          <w:rFonts w:ascii="Arial" w:hAnsi="Arial" w:cs="Arial"/>
          <w:sz w:val="16"/>
          <w:szCs w:val="16"/>
        </w:rPr>
      </w:pPr>
      <w:r w:rsidRPr="00530A92">
        <w:rPr>
          <w:rFonts w:ascii="Arial" w:hAnsi="Arial" w:cs="Arial"/>
          <w:sz w:val="16"/>
          <w:szCs w:val="16"/>
        </w:rPr>
        <w:t xml:space="preserve">Dopuszczalne odchyłki od projektowanej grubości nawierzchni nie powinny przekraczać </w:t>
      </w:r>
      <w:r w:rsidRPr="00530A92">
        <w:rPr>
          <w:rFonts w:ascii="Arial" w:hAnsi="Arial" w:cs="Arial"/>
          <w:sz w:val="16"/>
          <w:szCs w:val="16"/>
        </w:rPr>
        <w:sym w:font="Symbol" w:char="F0B1"/>
      </w:r>
      <w:r w:rsidRPr="00530A92">
        <w:rPr>
          <w:rFonts w:ascii="Arial" w:hAnsi="Arial" w:cs="Arial"/>
          <w:sz w:val="16"/>
          <w:szCs w:val="16"/>
        </w:rPr>
        <w:t xml:space="preserve"> 10%.</w:t>
      </w:r>
    </w:p>
    <w:p w14:paraId="60E2B23C" w14:textId="3055DB65" w:rsidR="00A127B2" w:rsidRPr="00530A92" w:rsidRDefault="00A127B2" w:rsidP="001E05D2">
      <w:pPr>
        <w:rPr>
          <w:rFonts w:ascii="Arial" w:hAnsi="Arial" w:cs="Arial"/>
          <w:sz w:val="16"/>
          <w:szCs w:val="16"/>
        </w:rPr>
      </w:pPr>
      <w:r w:rsidRPr="00530A92">
        <w:rPr>
          <w:rFonts w:ascii="Arial" w:hAnsi="Arial" w:cs="Arial"/>
          <w:sz w:val="16"/>
          <w:szCs w:val="16"/>
        </w:rPr>
        <w:t>Pozostałe cechy geometryczne nawierzchni powinny być mierzone i oceniane według zasad podanych w p. 6.</w:t>
      </w:r>
      <w:r w:rsidR="0008031F" w:rsidRPr="001E05D2">
        <w:rPr>
          <w:rFonts w:ascii="Arial" w:hAnsi="Arial" w:cs="Arial"/>
          <w:sz w:val="16"/>
          <w:szCs w:val="16"/>
        </w:rPr>
        <w:t>2.</w:t>
      </w:r>
    </w:p>
    <w:p w14:paraId="294246A7" w14:textId="77777777" w:rsidR="0008031F" w:rsidRPr="001E05D2" w:rsidRDefault="0008031F" w:rsidP="001E05D2">
      <w:pPr>
        <w:rPr>
          <w:rFonts w:ascii="Arial" w:hAnsi="Arial" w:cs="Arial"/>
          <w:sz w:val="16"/>
          <w:szCs w:val="16"/>
        </w:rPr>
      </w:pPr>
    </w:p>
    <w:p w14:paraId="73DC7F76" w14:textId="70D92A7F" w:rsidR="00A127B2" w:rsidRPr="00530A92" w:rsidRDefault="00A127B2" w:rsidP="001E05D2">
      <w:pPr>
        <w:rPr>
          <w:rFonts w:ascii="Arial" w:hAnsi="Arial" w:cs="Arial"/>
          <w:b/>
          <w:bCs/>
          <w:sz w:val="16"/>
          <w:szCs w:val="16"/>
        </w:rPr>
      </w:pPr>
      <w:r w:rsidRPr="00530A92">
        <w:rPr>
          <w:rFonts w:ascii="Arial" w:hAnsi="Arial" w:cs="Arial"/>
          <w:b/>
          <w:bCs/>
          <w:sz w:val="16"/>
          <w:szCs w:val="16"/>
        </w:rPr>
        <w:t>6.</w:t>
      </w:r>
      <w:r w:rsidR="00644053" w:rsidRPr="009A05ED">
        <w:rPr>
          <w:rFonts w:ascii="Arial" w:hAnsi="Arial" w:cs="Arial"/>
          <w:b/>
          <w:bCs/>
          <w:sz w:val="16"/>
          <w:szCs w:val="16"/>
        </w:rPr>
        <w:t>4</w:t>
      </w:r>
      <w:r w:rsidRPr="00530A92">
        <w:rPr>
          <w:rFonts w:ascii="Arial" w:hAnsi="Arial" w:cs="Arial"/>
          <w:b/>
          <w:bCs/>
          <w:sz w:val="16"/>
          <w:szCs w:val="16"/>
        </w:rPr>
        <w:t>. Pomiar nośności nawierzchni</w:t>
      </w:r>
    </w:p>
    <w:p w14:paraId="6D12BFA2" w14:textId="145938D1" w:rsidR="00A127B2" w:rsidRPr="00530A92" w:rsidRDefault="00A127B2" w:rsidP="001E05D2">
      <w:pPr>
        <w:rPr>
          <w:rFonts w:ascii="Arial" w:hAnsi="Arial" w:cs="Arial"/>
          <w:sz w:val="16"/>
          <w:szCs w:val="16"/>
        </w:rPr>
      </w:pPr>
      <w:r w:rsidRPr="00530A92">
        <w:rPr>
          <w:rFonts w:ascii="Arial" w:hAnsi="Arial" w:cs="Arial"/>
          <w:sz w:val="16"/>
          <w:szCs w:val="16"/>
        </w:rPr>
        <w:t>Pomiary nośności nawierzchni tłuczniowej należy wykonać płytą o średnicy 30 cm, zgodnie z BN-64/8931-02 [23]. Pomiar należy wykonać nie rzadziej niż raz na 300 m2, lub według zaleceń Inżyniera.</w:t>
      </w:r>
    </w:p>
    <w:p w14:paraId="034EAE1B" w14:textId="3DE56AF7" w:rsidR="00A127B2" w:rsidRPr="00530A92" w:rsidRDefault="00A127B2" w:rsidP="001E05D2">
      <w:pPr>
        <w:rPr>
          <w:rFonts w:ascii="Arial" w:hAnsi="Arial" w:cs="Arial"/>
          <w:sz w:val="16"/>
          <w:szCs w:val="16"/>
        </w:rPr>
      </w:pPr>
      <w:r w:rsidRPr="00530A92">
        <w:rPr>
          <w:rFonts w:ascii="Arial" w:hAnsi="Arial" w:cs="Arial"/>
          <w:sz w:val="16"/>
          <w:szCs w:val="16"/>
        </w:rPr>
        <w:t>Nawierzchnia tłuczniowa powinna spełniać wymagania dotyczące nośności podane w tablicy 5.</w:t>
      </w:r>
    </w:p>
    <w:p w14:paraId="3E145B97" w14:textId="77777777" w:rsidR="0008031F" w:rsidRPr="001E05D2" w:rsidRDefault="0008031F" w:rsidP="001E05D2">
      <w:pPr>
        <w:rPr>
          <w:rFonts w:ascii="Arial" w:hAnsi="Arial" w:cs="Arial"/>
          <w:sz w:val="16"/>
          <w:szCs w:val="16"/>
        </w:rPr>
      </w:pPr>
    </w:p>
    <w:p w14:paraId="7C79E5D9" w14:textId="373D19D2" w:rsidR="00A127B2" w:rsidRPr="00530A92" w:rsidRDefault="00A127B2" w:rsidP="009A05ED">
      <w:pPr>
        <w:jc w:val="center"/>
        <w:rPr>
          <w:rFonts w:ascii="Arial" w:hAnsi="Arial" w:cs="Arial"/>
          <w:sz w:val="16"/>
          <w:szCs w:val="16"/>
        </w:rPr>
      </w:pPr>
      <w:r w:rsidRPr="00530A92">
        <w:rPr>
          <w:rFonts w:ascii="Arial" w:hAnsi="Arial" w:cs="Arial"/>
          <w:sz w:val="16"/>
          <w:szCs w:val="16"/>
        </w:rPr>
        <w:t>Tablica 5. Wymagana nośność nawierzchni tłuczniowej</w:t>
      </w:r>
    </w:p>
    <w:tbl>
      <w:tblPr>
        <w:tblW w:w="0" w:type="auto"/>
        <w:jc w:val="center"/>
        <w:tblLayout w:type="fixed"/>
        <w:tblCellMar>
          <w:left w:w="70" w:type="dxa"/>
          <w:right w:w="70" w:type="dxa"/>
        </w:tblCellMar>
        <w:tblLook w:val="04A0" w:firstRow="1" w:lastRow="0" w:firstColumn="1" w:lastColumn="0" w:noHBand="0" w:noVBand="1"/>
      </w:tblPr>
      <w:tblGrid>
        <w:gridCol w:w="3472"/>
        <w:gridCol w:w="2019"/>
        <w:gridCol w:w="2019"/>
      </w:tblGrid>
      <w:tr w:rsidR="00A127B2" w:rsidRPr="00530A92" w14:paraId="4E82E67A" w14:textId="77777777" w:rsidTr="0008031F">
        <w:trPr>
          <w:jc w:val="center"/>
        </w:trPr>
        <w:tc>
          <w:tcPr>
            <w:tcW w:w="3472" w:type="dxa"/>
            <w:tcBorders>
              <w:top w:val="single" w:sz="6" w:space="0" w:color="auto"/>
              <w:left w:val="single" w:sz="6" w:space="0" w:color="auto"/>
              <w:bottom w:val="nil"/>
              <w:right w:val="nil"/>
            </w:tcBorders>
          </w:tcPr>
          <w:p w14:paraId="6B739DD5" w14:textId="77777777" w:rsidR="00A127B2" w:rsidRPr="00530A92" w:rsidRDefault="00A127B2" w:rsidP="001E05D2">
            <w:pPr>
              <w:rPr>
                <w:rFonts w:ascii="Arial" w:hAnsi="Arial" w:cs="Arial"/>
                <w:sz w:val="16"/>
                <w:szCs w:val="16"/>
              </w:rPr>
            </w:pPr>
          </w:p>
          <w:p w14:paraId="4D7AE9CB" w14:textId="77777777" w:rsidR="00A127B2" w:rsidRPr="00530A92" w:rsidRDefault="00A127B2" w:rsidP="001E05D2">
            <w:pPr>
              <w:rPr>
                <w:rFonts w:ascii="Arial" w:hAnsi="Arial" w:cs="Arial"/>
                <w:sz w:val="16"/>
                <w:szCs w:val="16"/>
              </w:rPr>
            </w:pPr>
            <w:r w:rsidRPr="00530A92">
              <w:rPr>
                <w:rFonts w:ascii="Arial" w:hAnsi="Arial" w:cs="Arial"/>
                <w:sz w:val="16"/>
                <w:szCs w:val="16"/>
              </w:rPr>
              <w:t>Kategoria ruchu</w:t>
            </w:r>
          </w:p>
        </w:tc>
        <w:tc>
          <w:tcPr>
            <w:tcW w:w="4038" w:type="dxa"/>
            <w:gridSpan w:val="2"/>
            <w:tcBorders>
              <w:top w:val="single" w:sz="6" w:space="0" w:color="auto"/>
              <w:left w:val="single" w:sz="6" w:space="0" w:color="auto"/>
              <w:bottom w:val="single" w:sz="6" w:space="0" w:color="auto"/>
              <w:right w:val="single" w:sz="6" w:space="0" w:color="auto"/>
            </w:tcBorders>
            <w:hideMark/>
          </w:tcPr>
          <w:p w14:paraId="7F67DC7F" w14:textId="64402F9F" w:rsidR="00A127B2" w:rsidRPr="00530A92" w:rsidRDefault="00A127B2" w:rsidP="001E05D2">
            <w:pPr>
              <w:rPr>
                <w:rFonts w:ascii="Arial" w:hAnsi="Arial" w:cs="Arial"/>
                <w:sz w:val="16"/>
                <w:szCs w:val="16"/>
              </w:rPr>
            </w:pPr>
            <w:r w:rsidRPr="00530A92">
              <w:rPr>
                <w:rFonts w:ascii="Arial" w:hAnsi="Arial" w:cs="Arial"/>
                <w:sz w:val="16"/>
                <w:szCs w:val="16"/>
              </w:rPr>
              <w:t>Minimalny moduł odkształcenia mierzony przy użyciu płyty o średnicy 30 cm,  MPa</w:t>
            </w:r>
          </w:p>
        </w:tc>
      </w:tr>
      <w:tr w:rsidR="00A127B2" w:rsidRPr="00530A92" w14:paraId="0449C7F2" w14:textId="77777777" w:rsidTr="0008031F">
        <w:trPr>
          <w:jc w:val="center"/>
        </w:trPr>
        <w:tc>
          <w:tcPr>
            <w:tcW w:w="3472" w:type="dxa"/>
            <w:tcBorders>
              <w:top w:val="nil"/>
              <w:left w:val="single" w:sz="6" w:space="0" w:color="auto"/>
              <w:bottom w:val="nil"/>
              <w:right w:val="nil"/>
            </w:tcBorders>
          </w:tcPr>
          <w:p w14:paraId="0ED0B75B" w14:textId="77777777" w:rsidR="00A127B2" w:rsidRPr="00530A92" w:rsidRDefault="00A127B2" w:rsidP="001E05D2">
            <w:pPr>
              <w:rPr>
                <w:rFonts w:ascii="Arial" w:hAnsi="Arial" w:cs="Arial"/>
                <w:sz w:val="16"/>
                <w:szCs w:val="16"/>
              </w:rPr>
            </w:pPr>
          </w:p>
        </w:tc>
        <w:tc>
          <w:tcPr>
            <w:tcW w:w="2019" w:type="dxa"/>
            <w:tcBorders>
              <w:top w:val="single" w:sz="6" w:space="0" w:color="auto"/>
              <w:left w:val="single" w:sz="6" w:space="0" w:color="auto"/>
              <w:bottom w:val="nil"/>
              <w:right w:val="single" w:sz="6" w:space="0" w:color="auto"/>
            </w:tcBorders>
            <w:hideMark/>
          </w:tcPr>
          <w:p w14:paraId="7816DA26" w14:textId="77777777" w:rsidR="00A127B2" w:rsidRPr="00530A92" w:rsidRDefault="00A127B2" w:rsidP="001E05D2">
            <w:pPr>
              <w:rPr>
                <w:rFonts w:ascii="Arial" w:hAnsi="Arial" w:cs="Arial"/>
                <w:sz w:val="16"/>
                <w:szCs w:val="16"/>
              </w:rPr>
            </w:pPr>
            <w:r w:rsidRPr="00530A92">
              <w:rPr>
                <w:rFonts w:ascii="Arial" w:hAnsi="Arial" w:cs="Arial"/>
                <w:sz w:val="16"/>
                <w:szCs w:val="16"/>
              </w:rPr>
              <w:t>pierwotny</w:t>
            </w:r>
          </w:p>
        </w:tc>
        <w:tc>
          <w:tcPr>
            <w:tcW w:w="2019" w:type="dxa"/>
            <w:tcBorders>
              <w:top w:val="single" w:sz="6" w:space="0" w:color="auto"/>
              <w:left w:val="single" w:sz="6" w:space="0" w:color="auto"/>
              <w:bottom w:val="nil"/>
              <w:right w:val="single" w:sz="6" w:space="0" w:color="auto"/>
            </w:tcBorders>
            <w:hideMark/>
          </w:tcPr>
          <w:p w14:paraId="1FBBD792" w14:textId="77777777" w:rsidR="00A127B2" w:rsidRPr="00530A92" w:rsidRDefault="00A127B2" w:rsidP="001E05D2">
            <w:pPr>
              <w:rPr>
                <w:rFonts w:ascii="Arial" w:hAnsi="Arial" w:cs="Arial"/>
                <w:sz w:val="16"/>
                <w:szCs w:val="16"/>
              </w:rPr>
            </w:pPr>
            <w:r w:rsidRPr="00530A92">
              <w:rPr>
                <w:rFonts w:ascii="Arial" w:hAnsi="Arial" w:cs="Arial"/>
                <w:sz w:val="16"/>
                <w:szCs w:val="16"/>
              </w:rPr>
              <w:t>wtórny</w:t>
            </w:r>
          </w:p>
        </w:tc>
      </w:tr>
      <w:tr w:rsidR="00A127B2" w:rsidRPr="00530A92" w14:paraId="6D1B843D" w14:textId="77777777" w:rsidTr="0008031F">
        <w:trPr>
          <w:jc w:val="center"/>
        </w:trPr>
        <w:tc>
          <w:tcPr>
            <w:tcW w:w="3472" w:type="dxa"/>
            <w:tcBorders>
              <w:top w:val="double" w:sz="6" w:space="0" w:color="auto"/>
              <w:left w:val="single" w:sz="6" w:space="0" w:color="auto"/>
              <w:bottom w:val="single" w:sz="6" w:space="0" w:color="auto"/>
              <w:right w:val="single" w:sz="6" w:space="0" w:color="auto"/>
            </w:tcBorders>
            <w:hideMark/>
          </w:tcPr>
          <w:p w14:paraId="1D884278" w14:textId="77777777" w:rsidR="00A127B2" w:rsidRPr="00530A92" w:rsidRDefault="00A127B2" w:rsidP="001E05D2">
            <w:pPr>
              <w:rPr>
                <w:rFonts w:ascii="Arial" w:hAnsi="Arial" w:cs="Arial"/>
                <w:sz w:val="16"/>
                <w:szCs w:val="16"/>
              </w:rPr>
            </w:pPr>
            <w:r w:rsidRPr="00530A92">
              <w:rPr>
                <w:rFonts w:ascii="Arial" w:hAnsi="Arial" w:cs="Arial"/>
                <w:sz w:val="16"/>
                <w:szCs w:val="16"/>
              </w:rPr>
              <w:t>Ruch bardzo lekki i lekki</w:t>
            </w:r>
          </w:p>
          <w:p w14:paraId="0F6AA7E0" w14:textId="50BC2993" w:rsidR="00A127B2" w:rsidRPr="00530A92" w:rsidRDefault="00A127B2" w:rsidP="001E05D2">
            <w:pPr>
              <w:rPr>
                <w:rFonts w:ascii="Arial" w:hAnsi="Arial" w:cs="Arial"/>
                <w:sz w:val="16"/>
                <w:szCs w:val="16"/>
              </w:rPr>
            </w:pPr>
          </w:p>
        </w:tc>
        <w:tc>
          <w:tcPr>
            <w:tcW w:w="2019" w:type="dxa"/>
            <w:tcBorders>
              <w:top w:val="double" w:sz="6" w:space="0" w:color="auto"/>
              <w:left w:val="single" w:sz="6" w:space="0" w:color="auto"/>
              <w:bottom w:val="single" w:sz="6" w:space="0" w:color="auto"/>
              <w:right w:val="single" w:sz="6" w:space="0" w:color="auto"/>
            </w:tcBorders>
            <w:hideMark/>
          </w:tcPr>
          <w:p w14:paraId="496CF7C1" w14:textId="2250B218" w:rsidR="00A127B2" w:rsidRPr="00530A92" w:rsidRDefault="00A127B2" w:rsidP="001E05D2">
            <w:pPr>
              <w:rPr>
                <w:rFonts w:ascii="Arial" w:hAnsi="Arial" w:cs="Arial"/>
                <w:sz w:val="16"/>
                <w:szCs w:val="16"/>
              </w:rPr>
            </w:pPr>
            <w:r w:rsidRPr="00530A92">
              <w:rPr>
                <w:rFonts w:ascii="Arial" w:hAnsi="Arial" w:cs="Arial"/>
                <w:sz w:val="16"/>
                <w:szCs w:val="16"/>
              </w:rPr>
              <w:t>100</w:t>
            </w:r>
          </w:p>
        </w:tc>
        <w:tc>
          <w:tcPr>
            <w:tcW w:w="2019" w:type="dxa"/>
            <w:tcBorders>
              <w:top w:val="double" w:sz="6" w:space="0" w:color="auto"/>
              <w:left w:val="single" w:sz="6" w:space="0" w:color="auto"/>
              <w:bottom w:val="single" w:sz="6" w:space="0" w:color="auto"/>
              <w:right w:val="single" w:sz="6" w:space="0" w:color="auto"/>
            </w:tcBorders>
            <w:hideMark/>
          </w:tcPr>
          <w:p w14:paraId="11A11E7E" w14:textId="54B11F1B" w:rsidR="00A127B2" w:rsidRPr="00530A92" w:rsidRDefault="00A127B2" w:rsidP="001E05D2">
            <w:pPr>
              <w:rPr>
                <w:rFonts w:ascii="Arial" w:hAnsi="Arial" w:cs="Arial"/>
                <w:sz w:val="16"/>
                <w:szCs w:val="16"/>
              </w:rPr>
            </w:pPr>
            <w:r w:rsidRPr="00530A92">
              <w:rPr>
                <w:rFonts w:ascii="Arial" w:hAnsi="Arial" w:cs="Arial"/>
                <w:sz w:val="16"/>
                <w:szCs w:val="16"/>
              </w:rPr>
              <w:t>140</w:t>
            </w:r>
          </w:p>
        </w:tc>
      </w:tr>
    </w:tbl>
    <w:p w14:paraId="53AD0867" w14:textId="77777777" w:rsidR="00A127B2" w:rsidRPr="00530A92" w:rsidRDefault="00A127B2" w:rsidP="001E05D2">
      <w:pPr>
        <w:rPr>
          <w:rFonts w:ascii="Arial" w:hAnsi="Arial" w:cs="Arial"/>
          <w:sz w:val="16"/>
          <w:szCs w:val="16"/>
        </w:rPr>
      </w:pPr>
    </w:p>
    <w:p w14:paraId="30283528" w14:textId="6C7A9F45" w:rsidR="00A127B2" w:rsidRPr="00530A92" w:rsidRDefault="00A127B2" w:rsidP="001E05D2">
      <w:pPr>
        <w:rPr>
          <w:rFonts w:ascii="Arial" w:hAnsi="Arial" w:cs="Arial"/>
          <w:sz w:val="16"/>
          <w:szCs w:val="16"/>
        </w:rPr>
      </w:pPr>
      <w:r w:rsidRPr="00530A92">
        <w:rPr>
          <w:rFonts w:ascii="Arial" w:hAnsi="Arial" w:cs="Arial"/>
          <w:sz w:val="16"/>
          <w:szCs w:val="16"/>
        </w:rPr>
        <w:t>Zagęszczenie nawierzchni tłuczniowej należy uznać za prawidłowe wtedy, gdy stosunek wtórnego modułu odkształcenia do pierwotnego modułu odkształcenia, mierzonych przy użyciu płyty o średnicy 30 cm, jest nie większy od 2,2 (</w:t>
      </w:r>
      <w:r w:rsidRPr="00530A92">
        <w:rPr>
          <w:rFonts w:ascii="Arial" w:hAnsi="Arial" w:cs="Arial"/>
          <w:sz w:val="16"/>
          <w:szCs w:val="16"/>
        </w:rPr>
        <w:object w:dxaOrig="1416" w:dyaOrig="360" w14:anchorId="1C561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5pt;height:18.2pt" o:ole="">
            <v:imagedata r:id="rId10" o:title=""/>
          </v:shape>
          <o:OLEObject Type="Embed" ProgID="Equation.3" ShapeID="_x0000_i1025" DrawAspect="Content" ObjectID="_1818824603" r:id="rId11"/>
        </w:object>
      </w:r>
      <w:r w:rsidRPr="00530A92">
        <w:rPr>
          <w:rFonts w:ascii="Arial" w:hAnsi="Arial" w:cs="Arial"/>
          <w:sz w:val="16"/>
          <w:szCs w:val="16"/>
        </w:rPr>
        <w:t>).</w:t>
      </w:r>
    </w:p>
    <w:p w14:paraId="21921D27" w14:textId="77777777" w:rsidR="0008031F" w:rsidRPr="001E05D2" w:rsidRDefault="0008031F" w:rsidP="001E05D2">
      <w:pPr>
        <w:rPr>
          <w:rFonts w:ascii="Arial" w:hAnsi="Arial" w:cs="Arial"/>
          <w:sz w:val="16"/>
          <w:szCs w:val="16"/>
        </w:rPr>
      </w:pPr>
    </w:p>
    <w:p w14:paraId="118BFBED" w14:textId="7BEF37A9" w:rsidR="00A127B2" w:rsidRPr="00530A92" w:rsidRDefault="00A127B2" w:rsidP="001E05D2">
      <w:pPr>
        <w:rPr>
          <w:rFonts w:ascii="Arial" w:hAnsi="Arial" w:cs="Arial"/>
          <w:b/>
          <w:bCs/>
          <w:sz w:val="16"/>
          <w:szCs w:val="16"/>
        </w:rPr>
      </w:pPr>
      <w:r w:rsidRPr="00530A92">
        <w:rPr>
          <w:rFonts w:ascii="Arial" w:hAnsi="Arial" w:cs="Arial"/>
          <w:b/>
          <w:bCs/>
          <w:sz w:val="16"/>
          <w:szCs w:val="16"/>
        </w:rPr>
        <w:t>6.</w:t>
      </w:r>
      <w:r w:rsidR="00644053" w:rsidRPr="009A05ED">
        <w:rPr>
          <w:rFonts w:ascii="Arial" w:hAnsi="Arial" w:cs="Arial"/>
          <w:b/>
          <w:bCs/>
          <w:sz w:val="16"/>
          <w:szCs w:val="16"/>
        </w:rPr>
        <w:t>5</w:t>
      </w:r>
      <w:r w:rsidRPr="00530A92">
        <w:rPr>
          <w:rFonts w:ascii="Arial" w:hAnsi="Arial" w:cs="Arial"/>
          <w:b/>
          <w:bCs/>
          <w:sz w:val="16"/>
          <w:szCs w:val="16"/>
        </w:rPr>
        <w:t>. Zasady postępowania z wadliwie wykonanymi odcinkami nawierzchni</w:t>
      </w:r>
    </w:p>
    <w:p w14:paraId="424C7602" w14:textId="189BDA44" w:rsidR="00A127B2" w:rsidRPr="00530A92" w:rsidRDefault="00A127B2" w:rsidP="001E05D2">
      <w:pPr>
        <w:rPr>
          <w:rFonts w:ascii="Arial" w:hAnsi="Arial" w:cs="Arial"/>
          <w:sz w:val="16"/>
          <w:szCs w:val="16"/>
        </w:rPr>
      </w:pPr>
      <w:r w:rsidRPr="00530A92">
        <w:rPr>
          <w:rFonts w:ascii="Arial" w:hAnsi="Arial" w:cs="Arial"/>
          <w:b/>
          <w:bCs/>
          <w:sz w:val="16"/>
          <w:szCs w:val="16"/>
        </w:rPr>
        <w:t>6.</w:t>
      </w:r>
      <w:r w:rsidR="00644053" w:rsidRPr="009A05ED">
        <w:rPr>
          <w:rFonts w:ascii="Arial" w:hAnsi="Arial" w:cs="Arial"/>
          <w:b/>
          <w:bCs/>
          <w:sz w:val="16"/>
          <w:szCs w:val="16"/>
        </w:rPr>
        <w:t>5</w:t>
      </w:r>
      <w:r w:rsidRPr="00530A92">
        <w:rPr>
          <w:rFonts w:ascii="Arial" w:hAnsi="Arial" w:cs="Arial"/>
          <w:b/>
          <w:bCs/>
          <w:sz w:val="16"/>
          <w:szCs w:val="16"/>
        </w:rPr>
        <w:t>.1.</w:t>
      </w:r>
      <w:r w:rsidRPr="00530A92">
        <w:rPr>
          <w:rFonts w:ascii="Arial" w:hAnsi="Arial" w:cs="Arial"/>
          <w:sz w:val="16"/>
          <w:szCs w:val="16"/>
        </w:rPr>
        <w:t xml:space="preserve"> Niewłaściwe uziarnienie i właściwości kruszywa</w:t>
      </w:r>
    </w:p>
    <w:p w14:paraId="0A580C70" w14:textId="00DF7DE6" w:rsidR="00A127B2" w:rsidRPr="00530A92" w:rsidRDefault="00A127B2" w:rsidP="001E05D2">
      <w:pPr>
        <w:rPr>
          <w:rFonts w:ascii="Arial" w:hAnsi="Arial" w:cs="Arial"/>
          <w:sz w:val="16"/>
          <w:szCs w:val="16"/>
        </w:rPr>
      </w:pPr>
      <w:r w:rsidRPr="00530A92">
        <w:rPr>
          <w:rFonts w:ascii="Arial" w:hAnsi="Arial" w:cs="Arial"/>
          <w:sz w:val="16"/>
          <w:szCs w:val="16"/>
        </w:rPr>
        <w:t>Wszystkie kruszywa nie spełniające wymagań podanych w odpowiednich punktach specyfikacji zostaną odrzucone. Jeżeli kruszywa, nie spełniające wymagań zostaną wbudowane, to na polecenie Inżyniera, Wykonawca wymieni je na właściwe, na własny koszt.</w:t>
      </w:r>
    </w:p>
    <w:p w14:paraId="6EE1D2C4" w14:textId="605BD694" w:rsidR="00A127B2" w:rsidRPr="00530A92" w:rsidRDefault="00A127B2" w:rsidP="001E05D2">
      <w:pPr>
        <w:rPr>
          <w:rFonts w:ascii="Arial" w:hAnsi="Arial" w:cs="Arial"/>
          <w:sz w:val="16"/>
          <w:szCs w:val="16"/>
        </w:rPr>
      </w:pPr>
      <w:r w:rsidRPr="00530A92">
        <w:rPr>
          <w:rFonts w:ascii="Arial" w:hAnsi="Arial" w:cs="Arial"/>
          <w:b/>
          <w:bCs/>
          <w:sz w:val="16"/>
          <w:szCs w:val="16"/>
        </w:rPr>
        <w:t>6.</w:t>
      </w:r>
      <w:r w:rsidR="00644053" w:rsidRPr="009A05ED">
        <w:rPr>
          <w:rFonts w:ascii="Arial" w:hAnsi="Arial" w:cs="Arial"/>
          <w:b/>
          <w:bCs/>
          <w:sz w:val="16"/>
          <w:szCs w:val="16"/>
        </w:rPr>
        <w:t>5</w:t>
      </w:r>
      <w:r w:rsidRPr="00530A92">
        <w:rPr>
          <w:rFonts w:ascii="Arial" w:hAnsi="Arial" w:cs="Arial"/>
          <w:b/>
          <w:bCs/>
          <w:sz w:val="16"/>
          <w:szCs w:val="16"/>
        </w:rPr>
        <w:t>.2.</w:t>
      </w:r>
      <w:r w:rsidRPr="00530A92">
        <w:rPr>
          <w:rFonts w:ascii="Arial" w:hAnsi="Arial" w:cs="Arial"/>
          <w:sz w:val="16"/>
          <w:szCs w:val="16"/>
        </w:rPr>
        <w:t xml:space="preserve"> Niewłaściwe cechy geometryczne nawierzchni</w:t>
      </w:r>
    </w:p>
    <w:p w14:paraId="37467FE0" w14:textId="0953E7BD" w:rsidR="00A127B2" w:rsidRPr="00530A92" w:rsidRDefault="00A127B2" w:rsidP="001E05D2">
      <w:pPr>
        <w:rPr>
          <w:rFonts w:ascii="Arial" w:hAnsi="Arial" w:cs="Arial"/>
          <w:sz w:val="16"/>
          <w:szCs w:val="16"/>
        </w:rPr>
      </w:pPr>
      <w:r w:rsidRPr="00530A92">
        <w:rPr>
          <w:rFonts w:ascii="Arial" w:hAnsi="Arial" w:cs="Arial"/>
          <w:sz w:val="16"/>
          <w:szCs w:val="16"/>
        </w:rPr>
        <w:t>Wszystkie powierzchnie nawierzchni, które wykazują większe odchylenia cech geometrycznych od określonych w punkcie 6.</w:t>
      </w:r>
      <w:r w:rsidR="00644053" w:rsidRPr="001E05D2">
        <w:rPr>
          <w:rFonts w:ascii="Arial" w:hAnsi="Arial" w:cs="Arial"/>
          <w:sz w:val="16"/>
          <w:szCs w:val="16"/>
        </w:rPr>
        <w:t>4</w:t>
      </w:r>
      <w:r w:rsidRPr="00530A92">
        <w:rPr>
          <w:rFonts w:ascii="Arial" w:hAnsi="Arial" w:cs="Arial"/>
          <w:sz w:val="16"/>
          <w:szCs w:val="16"/>
        </w:rPr>
        <w:t xml:space="preserve"> powinny być naprawione przez spulchnienie lub zerwanie na całą grubość warstwy, wyrównane i powtórnie zagęszczone. Dodanie nowego materiału bez spulchnienia wykonanej warstwy jest niedopuszczalne.</w:t>
      </w:r>
      <w:r w:rsidR="0008031F" w:rsidRPr="001E05D2">
        <w:rPr>
          <w:rFonts w:ascii="Arial" w:hAnsi="Arial" w:cs="Arial"/>
          <w:sz w:val="16"/>
          <w:szCs w:val="16"/>
        </w:rPr>
        <w:t xml:space="preserve"> </w:t>
      </w:r>
      <w:r w:rsidRPr="00530A92">
        <w:rPr>
          <w:rFonts w:ascii="Arial" w:hAnsi="Arial" w:cs="Arial"/>
          <w:sz w:val="16"/>
          <w:szCs w:val="16"/>
        </w:rPr>
        <w:t>Roboty te Wykonawca wykona na własny koszt. Po ich wykonaniu nastąpi ponowny pomiar i ocena.</w:t>
      </w:r>
    </w:p>
    <w:p w14:paraId="26A47591" w14:textId="4DAF470D" w:rsidR="00A127B2" w:rsidRPr="00530A92" w:rsidRDefault="00A127B2" w:rsidP="001E05D2">
      <w:pPr>
        <w:rPr>
          <w:rFonts w:ascii="Arial" w:hAnsi="Arial" w:cs="Arial"/>
          <w:sz w:val="16"/>
          <w:szCs w:val="16"/>
        </w:rPr>
      </w:pPr>
      <w:r w:rsidRPr="00530A92">
        <w:rPr>
          <w:rFonts w:ascii="Arial" w:hAnsi="Arial" w:cs="Arial"/>
          <w:b/>
          <w:bCs/>
          <w:sz w:val="16"/>
          <w:szCs w:val="16"/>
        </w:rPr>
        <w:t>6.</w:t>
      </w:r>
      <w:r w:rsidR="00644053" w:rsidRPr="009A05ED">
        <w:rPr>
          <w:rFonts w:ascii="Arial" w:hAnsi="Arial" w:cs="Arial"/>
          <w:b/>
          <w:bCs/>
          <w:sz w:val="16"/>
          <w:szCs w:val="16"/>
        </w:rPr>
        <w:t>5</w:t>
      </w:r>
      <w:r w:rsidRPr="00530A92">
        <w:rPr>
          <w:rFonts w:ascii="Arial" w:hAnsi="Arial" w:cs="Arial"/>
          <w:b/>
          <w:bCs/>
          <w:sz w:val="16"/>
          <w:szCs w:val="16"/>
        </w:rPr>
        <w:t>.3.</w:t>
      </w:r>
      <w:r w:rsidRPr="00530A92">
        <w:rPr>
          <w:rFonts w:ascii="Arial" w:hAnsi="Arial" w:cs="Arial"/>
          <w:sz w:val="16"/>
          <w:szCs w:val="16"/>
        </w:rPr>
        <w:t xml:space="preserve"> Niewłaściwa nośność nawierzchni</w:t>
      </w:r>
    </w:p>
    <w:p w14:paraId="0E3EF034" w14:textId="3A884950" w:rsidR="00A127B2" w:rsidRPr="00530A92" w:rsidRDefault="00A127B2" w:rsidP="001E05D2">
      <w:pPr>
        <w:rPr>
          <w:rFonts w:ascii="Arial" w:hAnsi="Arial" w:cs="Arial"/>
          <w:sz w:val="16"/>
          <w:szCs w:val="16"/>
        </w:rPr>
      </w:pPr>
      <w:r w:rsidRPr="00530A92">
        <w:rPr>
          <w:rFonts w:ascii="Arial" w:hAnsi="Arial" w:cs="Arial"/>
          <w:sz w:val="16"/>
          <w:szCs w:val="16"/>
        </w:rPr>
        <w:t>Jeżeli nośność nawierzchni będzie mniejsza od wymaganej, to Wykonawca wykona wszelkie roboty niezbędne do zapewnienia wymaganej nośności, zalecone przez Inżyniera.</w:t>
      </w:r>
    </w:p>
    <w:p w14:paraId="1F91BB08" w14:textId="19715A68" w:rsidR="00A127B2" w:rsidRPr="00530A92" w:rsidRDefault="00A127B2" w:rsidP="001E05D2">
      <w:pPr>
        <w:rPr>
          <w:rFonts w:ascii="Arial" w:hAnsi="Arial" w:cs="Arial"/>
          <w:sz w:val="16"/>
          <w:szCs w:val="16"/>
        </w:rPr>
      </w:pPr>
      <w:r w:rsidRPr="00530A92">
        <w:rPr>
          <w:rFonts w:ascii="Arial" w:hAnsi="Arial" w:cs="Arial"/>
          <w:sz w:val="16"/>
          <w:szCs w:val="16"/>
        </w:rPr>
        <w:t>Koszty tych dodatkowych robót poniesie Wykonawca tylko wtedy, gdy zaniżenie nośności nawierzchni wynikło z niewłaściwego wykonania przez Wykonawcę robót.</w:t>
      </w:r>
    </w:p>
    <w:p w14:paraId="678FC233" w14:textId="77777777" w:rsidR="00A127B2" w:rsidRPr="00530A92" w:rsidRDefault="00A127B2" w:rsidP="001E05D2">
      <w:pPr>
        <w:rPr>
          <w:rFonts w:ascii="Arial" w:hAnsi="Arial" w:cs="Arial"/>
          <w:sz w:val="16"/>
          <w:szCs w:val="16"/>
        </w:rPr>
      </w:pPr>
    </w:p>
    <w:p w14:paraId="111A05B5" w14:textId="1E4AE6E3" w:rsidR="00A127B2" w:rsidRPr="00530A92" w:rsidRDefault="0008031F" w:rsidP="001E05D2">
      <w:pPr>
        <w:rPr>
          <w:rFonts w:ascii="Arial" w:hAnsi="Arial" w:cs="Arial"/>
          <w:b/>
          <w:bCs/>
          <w:sz w:val="16"/>
          <w:szCs w:val="16"/>
        </w:rPr>
      </w:pPr>
      <w:r w:rsidRPr="009A05ED">
        <w:rPr>
          <w:rFonts w:ascii="Arial" w:hAnsi="Arial" w:cs="Arial"/>
          <w:b/>
          <w:bCs/>
          <w:sz w:val="16"/>
          <w:szCs w:val="16"/>
        </w:rPr>
        <w:t>7. OBMIAR ROBÓT</w:t>
      </w:r>
    </w:p>
    <w:p w14:paraId="300BA51F" w14:textId="241B2F72" w:rsidR="00A127B2" w:rsidRPr="00530A92" w:rsidRDefault="00A127B2" w:rsidP="001E05D2">
      <w:pPr>
        <w:rPr>
          <w:rFonts w:ascii="Arial" w:hAnsi="Arial" w:cs="Arial"/>
          <w:sz w:val="16"/>
          <w:szCs w:val="16"/>
        </w:rPr>
      </w:pPr>
      <w:r w:rsidRPr="00530A92">
        <w:rPr>
          <w:rFonts w:ascii="Arial" w:hAnsi="Arial" w:cs="Arial"/>
          <w:sz w:val="16"/>
          <w:szCs w:val="16"/>
        </w:rPr>
        <w:t>Jednostką obmiarową jest m2 (metr kwadratowy).</w:t>
      </w:r>
    </w:p>
    <w:p w14:paraId="7113EA94" w14:textId="77777777" w:rsidR="0008031F" w:rsidRPr="001E05D2" w:rsidRDefault="0008031F" w:rsidP="001E05D2">
      <w:pPr>
        <w:rPr>
          <w:rFonts w:ascii="Arial" w:hAnsi="Arial" w:cs="Arial"/>
          <w:sz w:val="16"/>
          <w:szCs w:val="16"/>
        </w:rPr>
      </w:pPr>
    </w:p>
    <w:p w14:paraId="465FDDFA" w14:textId="41EB0B0E" w:rsidR="0008031F" w:rsidRPr="009A05ED" w:rsidRDefault="0008031F" w:rsidP="001E05D2">
      <w:pPr>
        <w:rPr>
          <w:rFonts w:ascii="Arial" w:hAnsi="Arial" w:cs="Arial"/>
          <w:b/>
          <w:bCs/>
          <w:sz w:val="16"/>
          <w:szCs w:val="16"/>
        </w:rPr>
      </w:pPr>
      <w:r w:rsidRPr="009A05ED">
        <w:rPr>
          <w:rFonts w:ascii="Arial" w:hAnsi="Arial" w:cs="Arial"/>
          <w:b/>
          <w:bCs/>
          <w:sz w:val="16"/>
          <w:szCs w:val="16"/>
        </w:rPr>
        <w:t xml:space="preserve">8. </w:t>
      </w:r>
      <w:bookmarkStart w:id="90" w:name="_Toc420895346"/>
      <w:r w:rsidRPr="009A05ED">
        <w:rPr>
          <w:rFonts w:ascii="Arial" w:hAnsi="Arial" w:cs="Arial"/>
          <w:b/>
          <w:bCs/>
          <w:sz w:val="16"/>
          <w:szCs w:val="16"/>
        </w:rPr>
        <w:t>ODBIÓR ROBÓT</w:t>
      </w:r>
      <w:bookmarkEnd w:id="90"/>
    </w:p>
    <w:p w14:paraId="66D39786" w14:textId="794A2E49" w:rsidR="0008031F" w:rsidRPr="001E05D2" w:rsidRDefault="0008031F" w:rsidP="001E05D2">
      <w:pPr>
        <w:rPr>
          <w:rFonts w:ascii="Arial" w:hAnsi="Arial" w:cs="Arial"/>
          <w:sz w:val="16"/>
          <w:szCs w:val="16"/>
        </w:rPr>
      </w:pPr>
      <w:r w:rsidRPr="001E05D2">
        <w:rPr>
          <w:rFonts w:ascii="Arial" w:hAnsi="Arial" w:cs="Arial"/>
          <w:sz w:val="16"/>
          <w:szCs w:val="16"/>
        </w:rPr>
        <w:t>Roboty uznaje się za wykonane zgodnie z dokumentacją projektową, ST i wymaganiami Inżyniera, jeżeli wszystkie pomiary i badania z zachowaniem tolerancji wg pkt 6 dały wyniki pozytywne.</w:t>
      </w:r>
    </w:p>
    <w:p w14:paraId="33074271" w14:textId="77777777" w:rsidR="00A127B2" w:rsidRPr="001E05D2" w:rsidRDefault="00A127B2" w:rsidP="001E05D2">
      <w:pPr>
        <w:rPr>
          <w:rFonts w:ascii="Arial" w:hAnsi="Arial" w:cs="Arial"/>
          <w:sz w:val="16"/>
          <w:szCs w:val="16"/>
        </w:rPr>
      </w:pPr>
    </w:p>
    <w:p w14:paraId="329CCB6E" w14:textId="656D3070" w:rsidR="00A127B2" w:rsidRPr="00530A92" w:rsidRDefault="00A127B2" w:rsidP="001E05D2">
      <w:pPr>
        <w:rPr>
          <w:rFonts w:ascii="Arial" w:hAnsi="Arial" w:cs="Arial"/>
          <w:b/>
          <w:bCs/>
          <w:sz w:val="16"/>
          <w:szCs w:val="16"/>
        </w:rPr>
      </w:pPr>
      <w:r w:rsidRPr="00530A92">
        <w:rPr>
          <w:rFonts w:ascii="Arial" w:hAnsi="Arial" w:cs="Arial"/>
          <w:b/>
          <w:bCs/>
          <w:sz w:val="16"/>
          <w:szCs w:val="16"/>
        </w:rPr>
        <w:t xml:space="preserve">9. </w:t>
      </w:r>
      <w:r w:rsidRPr="009A05ED">
        <w:rPr>
          <w:rFonts w:ascii="Arial" w:hAnsi="Arial" w:cs="Arial"/>
          <w:b/>
          <w:bCs/>
          <w:sz w:val="16"/>
          <w:szCs w:val="16"/>
        </w:rPr>
        <w:t>PODSTAWA PŁATNOŚCI</w:t>
      </w:r>
    </w:p>
    <w:p w14:paraId="04287DD2" w14:textId="388CAB37" w:rsidR="00A127B2" w:rsidRPr="00530A92" w:rsidRDefault="00A127B2" w:rsidP="001E05D2">
      <w:pPr>
        <w:rPr>
          <w:rFonts w:ascii="Arial" w:hAnsi="Arial" w:cs="Arial"/>
          <w:sz w:val="16"/>
          <w:szCs w:val="16"/>
        </w:rPr>
      </w:pPr>
      <w:r w:rsidRPr="00530A92">
        <w:rPr>
          <w:rFonts w:ascii="Arial" w:hAnsi="Arial" w:cs="Arial"/>
          <w:sz w:val="16"/>
          <w:szCs w:val="16"/>
        </w:rPr>
        <w:t>Cena 1 m2 nawierzchni tłuczniowej obejmuje:</w:t>
      </w:r>
    </w:p>
    <w:p w14:paraId="206F8FF9" w14:textId="77777777" w:rsidR="00A127B2" w:rsidRPr="00530A92" w:rsidRDefault="00A127B2" w:rsidP="001E05D2">
      <w:pPr>
        <w:rPr>
          <w:rFonts w:ascii="Arial" w:hAnsi="Arial" w:cs="Arial"/>
          <w:sz w:val="16"/>
          <w:szCs w:val="16"/>
        </w:rPr>
      </w:pPr>
      <w:r w:rsidRPr="00530A92">
        <w:rPr>
          <w:rFonts w:ascii="Arial" w:hAnsi="Arial" w:cs="Arial"/>
          <w:sz w:val="16"/>
          <w:szCs w:val="16"/>
        </w:rPr>
        <w:t>prace pomiarowe i oznakowanie robót,</w:t>
      </w:r>
    </w:p>
    <w:p w14:paraId="72F2FD26" w14:textId="77777777" w:rsidR="00A127B2" w:rsidRPr="00530A92" w:rsidRDefault="00A127B2" w:rsidP="001E05D2">
      <w:pPr>
        <w:rPr>
          <w:rFonts w:ascii="Arial" w:hAnsi="Arial" w:cs="Arial"/>
          <w:sz w:val="16"/>
          <w:szCs w:val="16"/>
        </w:rPr>
      </w:pPr>
      <w:r w:rsidRPr="00530A92">
        <w:rPr>
          <w:rFonts w:ascii="Arial" w:hAnsi="Arial" w:cs="Arial"/>
          <w:sz w:val="16"/>
          <w:szCs w:val="16"/>
        </w:rPr>
        <w:t>dostarczenie materiałów na miejsce wbudowania,</w:t>
      </w:r>
    </w:p>
    <w:p w14:paraId="6EE695C2" w14:textId="77777777" w:rsidR="00A127B2" w:rsidRPr="00530A92" w:rsidRDefault="00A127B2" w:rsidP="001E05D2">
      <w:pPr>
        <w:rPr>
          <w:rFonts w:ascii="Arial" w:hAnsi="Arial" w:cs="Arial"/>
          <w:sz w:val="16"/>
          <w:szCs w:val="16"/>
        </w:rPr>
      </w:pPr>
      <w:r w:rsidRPr="00530A92">
        <w:rPr>
          <w:rFonts w:ascii="Arial" w:hAnsi="Arial" w:cs="Arial"/>
          <w:sz w:val="16"/>
          <w:szCs w:val="16"/>
        </w:rPr>
        <w:t>rozłożenie warstwy kruszywa grubego (tłucznia, klińca),</w:t>
      </w:r>
    </w:p>
    <w:p w14:paraId="1F0C3687" w14:textId="77777777" w:rsidR="00A127B2" w:rsidRPr="00530A92" w:rsidRDefault="00A127B2" w:rsidP="001E05D2">
      <w:pPr>
        <w:rPr>
          <w:rFonts w:ascii="Arial" w:hAnsi="Arial" w:cs="Arial"/>
          <w:sz w:val="16"/>
          <w:szCs w:val="16"/>
        </w:rPr>
      </w:pPr>
      <w:r w:rsidRPr="00530A92">
        <w:rPr>
          <w:rFonts w:ascii="Arial" w:hAnsi="Arial" w:cs="Arial"/>
          <w:sz w:val="16"/>
          <w:szCs w:val="16"/>
        </w:rPr>
        <w:t>zaklinowanie warstwy kruszywa grubego, skropienie wodą i zagęszczenie</w:t>
      </w:r>
    </w:p>
    <w:p w14:paraId="3294A70B" w14:textId="77777777" w:rsidR="00A127B2" w:rsidRPr="00530A92" w:rsidRDefault="00A127B2" w:rsidP="001E05D2">
      <w:pPr>
        <w:rPr>
          <w:rFonts w:ascii="Arial" w:hAnsi="Arial" w:cs="Arial"/>
          <w:sz w:val="16"/>
          <w:szCs w:val="16"/>
        </w:rPr>
      </w:pPr>
      <w:r w:rsidRPr="00530A92">
        <w:rPr>
          <w:rFonts w:ascii="Arial" w:hAnsi="Arial" w:cs="Arial"/>
          <w:sz w:val="16"/>
          <w:szCs w:val="16"/>
        </w:rPr>
        <w:t>przeprowadzenie pomiarów i badań laboratoryjnych wymaganych w specyfikacji technicznej.</w:t>
      </w:r>
    </w:p>
    <w:p w14:paraId="10490BB5" w14:textId="77777777" w:rsidR="00A127B2" w:rsidRPr="00530A92" w:rsidRDefault="00A127B2" w:rsidP="001E05D2">
      <w:pPr>
        <w:rPr>
          <w:rFonts w:ascii="Arial" w:hAnsi="Arial" w:cs="Arial"/>
          <w:sz w:val="16"/>
          <w:szCs w:val="16"/>
        </w:rPr>
      </w:pPr>
    </w:p>
    <w:p w14:paraId="49847F72" w14:textId="3D0670C7" w:rsidR="00530A92" w:rsidRDefault="00530A92" w:rsidP="001E05D2">
      <w:pPr>
        <w:rPr>
          <w:rFonts w:ascii="Arial" w:hAnsi="Arial" w:cs="Arial"/>
          <w:b/>
          <w:bCs/>
          <w:sz w:val="16"/>
          <w:szCs w:val="16"/>
        </w:rPr>
      </w:pPr>
      <w:bookmarkStart w:id="91" w:name="_Toc420895348"/>
      <w:r w:rsidRPr="00530A92">
        <w:rPr>
          <w:rFonts w:ascii="Arial" w:hAnsi="Arial" w:cs="Arial"/>
          <w:b/>
          <w:bCs/>
          <w:sz w:val="16"/>
          <w:szCs w:val="16"/>
        </w:rPr>
        <w:t xml:space="preserve">10. </w:t>
      </w:r>
      <w:r w:rsidR="00A127B2" w:rsidRPr="009A05ED">
        <w:rPr>
          <w:rFonts w:ascii="Arial" w:hAnsi="Arial" w:cs="Arial"/>
          <w:b/>
          <w:bCs/>
          <w:sz w:val="16"/>
          <w:szCs w:val="16"/>
        </w:rPr>
        <w:t>PRZEPISY ZWIĄZANE</w:t>
      </w:r>
      <w:bookmarkEnd w:id="91"/>
    </w:p>
    <w:p w14:paraId="74F1BF70" w14:textId="77777777" w:rsidR="009A05ED" w:rsidRPr="00530A92" w:rsidRDefault="009A05ED" w:rsidP="001E05D2">
      <w:pPr>
        <w:rPr>
          <w:rFonts w:ascii="Arial" w:hAnsi="Arial" w:cs="Arial"/>
          <w:b/>
          <w:bCs/>
          <w:sz w:val="16"/>
          <w:szCs w:val="16"/>
        </w:rPr>
      </w:pPr>
    </w:p>
    <w:p w14:paraId="7B1A0896" w14:textId="77777777" w:rsidR="00530A92" w:rsidRPr="00530A92" w:rsidRDefault="00530A92" w:rsidP="001E05D2">
      <w:pPr>
        <w:rPr>
          <w:rFonts w:ascii="Arial" w:hAnsi="Arial" w:cs="Arial"/>
          <w:b/>
          <w:bCs/>
          <w:sz w:val="16"/>
          <w:szCs w:val="16"/>
        </w:rPr>
      </w:pPr>
      <w:r w:rsidRPr="00530A92">
        <w:rPr>
          <w:rFonts w:ascii="Arial" w:hAnsi="Arial" w:cs="Arial"/>
          <w:b/>
          <w:bCs/>
          <w:sz w:val="16"/>
          <w:szCs w:val="16"/>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7229"/>
      </w:tblGrid>
      <w:tr w:rsidR="00530A92" w:rsidRPr="00530A92" w14:paraId="35CF400E" w14:textId="77777777" w:rsidTr="00A127B2">
        <w:tc>
          <w:tcPr>
            <w:tcW w:w="496" w:type="dxa"/>
            <w:hideMark/>
          </w:tcPr>
          <w:p w14:paraId="30C849F8"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1.</w:t>
            </w:r>
          </w:p>
        </w:tc>
        <w:tc>
          <w:tcPr>
            <w:tcW w:w="1984" w:type="dxa"/>
            <w:hideMark/>
          </w:tcPr>
          <w:p w14:paraId="0ECA8317" w14:textId="77777777" w:rsidR="00530A92" w:rsidRPr="00530A92" w:rsidRDefault="00530A92" w:rsidP="001E05D2">
            <w:pPr>
              <w:rPr>
                <w:rFonts w:ascii="Arial" w:hAnsi="Arial" w:cs="Arial"/>
                <w:sz w:val="16"/>
                <w:szCs w:val="16"/>
              </w:rPr>
            </w:pPr>
            <w:r w:rsidRPr="00530A92">
              <w:rPr>
                <w:rFonts w:ascii="Arial" w:hAnsi="Arial" w:cs="Arial"/>
                <w:sz w:val="16"/>
                <w:szCs w:val="16"/>
              </w:rPr>
              <w:t>PN-B-01100</w:t>
            </w:r>
          </w:p>
        </w:tc>
        <w:tc>
          <w:tcPr>
            <w:tcW w:w="7229" w:type="dxa"/>
            <w:hideMark/>
          </w:tcPr>
          <w:p w14:paraId="0A13D496"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Kruszywa skalne. Podział, nazwy i określenia</w:t>
            </w:r>
          </w:p>
        </w:tc>
      </w:tr>
      <w:tr w:rsidR="00530A92" w:rsidRPr="00530A92" w14:paraId="44B7EB69" w14:textId="77777777" w:rsidTr="00A127B2">
        <w:tc>
          <w:tcPr>
            <w:tcW w:w="496" w:type="dxa"/>
            <w:hideMark/>
          </w:tcPr>
          <w:p w14:paraId="6AD93073"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2.</w:t>
            </w:r>
          </w:p>
        </w:tc>
        <w:tc>
          <w:tcPr>
            <w:tcW w:w="1984" w:type="dxa"/>
            <w:hideMark/>
          </w:tcPr>
          <w:p w14:paraId="2924A40A" w14:textId="77777777" w:rsidR="00530A92" w:rsidRPr="00530A92" w:rsidRDefault="00530A92" w:rsidP="001E05D2">
            <w:pPr>
              <w:rPr>
                <w:rFonts w:ascii="Arial" w:hAnsi="Arial" w:cs="Arial"/>
                <w:sz w:val="16"/>
                <w:szCs w:val="16"/>
              </w:rPr>
            </w:pPr>
            <w:r w:rsidRPr="00530A92">
              <w:rPr>
                <w:rFonts w:ascii="Arial" w:hAnsi="Arial" w:cs="Arial"/>
                <w:sz w:val="16"/>
                <w:szCs w:val="16"/>
              </w:rPr>
              <w:t>PN-B-04101</w:t>
            </w:r>
          </w:p>
        </w:tc>
        <w:tc>
          <w:tcPr>
            <w:tcW w:w="7229" w:type="dxa"/>
            <w:hideMark/>
          </w:tcPr>
          <w:p w14:paraId="7DB5DBA3" w14:textId="77777777" w:rsidR="00530A92" w:rsidRPr="00530A92" w:rsidRDefault="00530A92" w:rsidP="001E05D2">
            <w:pPr>
              <w:rPr>
                <w:rFonts w:ascii="Arial" w:hAnsi="Arial" w:cs="Arial"/>
                <w:sz w:val="16"/>
                <w:szCs w:val="16"/>
              </w:rPr>
            </w:pPr>
            <w:r w:rsidRPr="00530A92">
              <w:rPr>
                <w:rFonts w:ascii="Arial" w:hAnsi="Arial" w:cs="Arial"/>
                <w:sz w:val="16"/>
                <w:szCs w:val="16"/>
              </w:rPr>
              <w:t>Materiały kamienne. Oznaczenie nasiąkliwości wodą</w:t>
            </w:r>
          </w:p>
        </w:tc>
      </w:tr>
      <w:tr w:rsidR="00530A92" w:rsidRPr="00530A92" w14:paraId="2B59764B" w14:textId="77777777" w:rsidTr="00A127B2">
        <w:tc>
          <w:tcPr>
            <w:tcW w:w="496" w:type="dxa"/>
            <w:hideMark/>
          </w:tcPr>
          <w:p w14:paraId="5ECEE3E6"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3.</w:t>
            </w:r>
          </w:p>
        </w:tc>
        <w:tc>
          <w:tcPr>
            <w:tcW w:w="1984" w:type="dxa"/>
            <w:hideMark/>
          </w:tcPr>
          <w:p w14:paraId="4209D6B5" w14:textId="77777777" w:rsidR="00530A92" w:rsidRPr="00530A92" w:rsidRDefault="00530A92" w:rsidP="001E05D2">
            <w:pPr>
              <w:rPr>
                <w:rFonts w:ascii="Arial" w:hAnsi="Arial" w:cs="Arial"/>
                <w:sz w:val="16"/>
                <w:szCs w:val="16"/>
              </w:rPr>
            </w:pPr>
            <w:r w:rsidRPr="00530A92">
              <w:rPr>
                <w:rFonts w:ascii="Arial" w:hAnsi="Arial" w:cs="Arial"/>
                <w:sz w:val="16"/>
                <w:szCs w:val="16"/>
              </w:rPr>
              <w:t>PN-B-04110</w:t>
            </w:r>
          </w:p>
        </w:tc>
        <w:tc>
          <w:tcPr>
            <w:tcW w:w="7229" w:type="dxa"/>
            <w:hideMark/>
          </w:tcPr>
          <w:p w14:paraId="0E7EA3AA" w14:textId="77777777" w:rsidR="00530A92" w:rsidRPr="00530A92" w:rsidRDefault="00530A92" w:rsidP="001E05D2">
            <w:pPr>
              <w:rPr>
                <w:rFonts w:ascii="Arial" w:hAnsi="Arial" w:cs="Arial"/>
                <w:sz w:val="16"/>
                <w:szCs w:val="16"/>
              </w:rPr>
            </w:pPr>
            <w:r w:rsidRPr="00530A92">
              <w:rPr>
                <w:rFonts w:ascii="Arial" w:hAnsi="Arial" w:cs="Arial"/>
                <w:sz w:val="16"/>
                <w:szCs w:val="16"/>
              </w:rPr>
              <w:t>Materiały kamienne. Oznaczanie wytrzymałości na ściskanie</w:t>
            </w:r>
          </w:p>
        </w:tc>
      </w:tr>
      <w:tr w:rsidR="00530A92" w:rsidRPr="00530A92" w14:paraId="7E8E079B" w14:textId="77777777" w:rsidTr="00A127B2">
        <w:tc>
          <w:tcPr>
            <w:tcW w:w="496" w:type="dxa"/>
            <w:hideMark/>
          </w:tcPr>
          <w:p w14:paraId="221BE44E"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4.</w:t>
            </w:r>
          </w:p>
        </w:tc>
        <w:tc>
          <w:tcPr>
            <w:tcW w:w="1984" w:type="dxa"/>
            <w:hideMark/>
          </w:tcPr>
          <w:p w14:paraId="23123BA3" w14:textId="77777777" w:rsidR="00530A92" w:rsidRPr="00530A92" w:rsidRDefault="00530A92" w:rsidP="001E05D2">
            <w:pPr>
              <w:rPr>
                <w:rFonts w:ascii="Arial" w:hAnsi="Arial" w:cs="Arial"/>
                <w:sz w:val="16"/>
                <w:szCs w:val="16"/>
              </w:rPr>
            </w:pPr>
            <w:r w:rsidRPr="00530A92">
              <w:rPr>
                <w:rFonts w:ascii="Arial" w:hAnsi="Arial" w:cs="Arial"/>
                <w:sz w:val="16"/>
                <w:szCs w:val="16"/>
              </w:rPr>
              <w:t>PN-B-04111</w:t>
            </w:r>
          </w:p>
        </w:tc>
        <w:tc>
          <w:tcPr>
            <w:tcW w:w="7229" w:type="dxa"/>
            <w:hideMark/>
          </w:tcPr>
          <w:p w14:paraId="0D8691A4"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Materiały kamienne. Oznaczanie ścieralności na tarczy </w:t>
            </w:r>
            <w:proofErr w:type="spellStart"/>
            <w:r w:rsidRPr="00530A92">
              <w:rPr>
                <w:rFonts w:ascii="Arial" w:hAnsi="Arial" w:cs="Arial"/>
                <w:sz w:val="16"/>
                <w:szCs w:val="16"/>
              </w:rPr>
              <w:t>Boehmego</w:t>
            </w:r>
            <w:proofErr w:type="spellEnd"/>
          </w:p>
        </w:tc>
      </w:tr>
      <w:tr w:rsidR="00530A92" w:rsidRPr="00530A92" w14:paraId="186C2D54" w14:textId="77777777" w:rsidTr="00A127B2">
        <w:tc>
          <w:tcPr>
            <w:tcW w:w="496" w:type="dxa"/>
            <w:hideMark/>
          </w:tcPr>
          <w:p w14:paraId="29C6CD01"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5.</w:t>
            </w:r>
          </w:p>
        </w:tc>
        <w:tc>
          <w:tcPr>
            <w:tcW w:w="1984" w:type="dxa"/>
            <w:hideMark/>
          </w:tcPr>
          <w:p w14:paraId="4AB37767" w14:textId="77777777" w:rsidR="00530A92" w:rsidRPr="00530A92" w:rsidRDefault="00530A92" w:rsidP="001E05D2">
            <w:pPr>
              <w:rPr>
                <w:rFonts w:ascii="Arial" w:hAnsi="Arial" w:cs="Arial"/>
                <w:sz w:val="16"/>
                <w:szCs w:val="16"/>
              </w:rPr>
            </w:pPr>
            <w:r w:rsidRPr="00530A92">
              <w:rPr>
                <w:rFonts w:ascii="Arial" w:hAnsi="Arial" w:cs="Arial"/>
                <w:sz w:val="16"/>
                <w:szCs w:val="16"/>
              </w:rPr>
              <w:t>PN-B-04115</w:t>
            </w:r>
          </w:p>
        </w:tc>
        <w:tc>
          <w:tcPr>
            <w:tcW w:w="7229" w:type="dxa"/>
            <w:hideMark/>
          </w:tcPr>
          <w:p w14:paraId="61F894AA" w14:textId="77777777" w:rsidR="00530A92" w:rsidRPr="00530A92" w:rsidRDefault="00530A92" w:rsidP="001E05D2">
            <w:pPr>
              <w:rPr>
                <w:rFonts w:ascii="Arial" w:hAnsi="Arial" w:cs="Arial"/>
                <w:sz w:val="16"/>
                <w:szCs w:val="16"/>
              </w:rPr>
            </w:pPr>
            <w:r w:rsidRPr="00530A92">
              <w:rPr>
                <w:rFonts w:ascii="Arial" w:hAnsi="Arial" w:cs="Arial"/>
                <w:sz w:val="16"/>
                <w:szCs w:val="16"/>
              </w:rPr>
              <w:t>Materiały kamienne. Oznaczanie wytrzymałości kamienia na uderzenie (zwięzłość)</w:t>
            </w:r>
          </w:p>
        </w:tc>
      </w:tr>
      <w:tr w:rsidR="00530A92" w:rsidRPr="00530A92" w14:paraId="27E61A9E" w14:textId="77777777" w:rsidTr="00A127B2">
        <w:tc>
          <w:tcPr>
            <w:tcW w:w="496" w:type="dxa"/>
            <w:hideMark/>
          </w:tcPr>
          <w:p w14:paraId="0913B4C1"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6.</w:t>
            </w:r>
          </w:p>
        </w:tc>
        <w:tc>
          <w:tcPr>
            <w:tcW w:w="1984" w:type="dxa"/>
            <w:hideMark/>
          </w:tcPr>
          <w:p w14:paraId="5409FD4B" w14:textId="77777777" w:rsidR="00530A92" w:rsidRPr="00530A92" w:rsidRDefault="00530A92" w:rsidP="001E05D2">
            <w:pPr>
              <w:rPr>
                <w:rFonts w:ascii="Arial" w:hAnsi="Arial" w:cs="Arial"/>
                <w:sz w:val="16"/>
                <w:szCs w:val="16"/>
              </w:rPr>
            </w:pPr>
            <w:r w:rsidRPr="00530A92">
              <w:rPr>
                <w:rFonts w:ascii="Arial" w:hAnsi="Arial" w:cs="Arial"/>
                <w:sz w:val="16"/>
                <w:szCs w:val="16"/>
              </w:rPr>
              <w:t>PN-B-06714-12</w:t>
            </w:r>
          </w:p>
        </w:tc>
        <w:tc>
          <w:tcPr>
            <w:tcW w:w="7229" w:type="dxa"/>
            <w:hideMark/>
          </w:tcPr>
          <w:p w14:paraId="1E471465"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zawartości zanieczyszczeń obcych</w:t>
            </w:r>
          </w:p>
        </w:tc>
      </w:tr>
      <w:tr w:rsidR="00530A92" w:rsidRPr="00530A92" w14:paraId="525C052B" w14:textId="77777777" w:rsidTr="00A127B2">
        <w:tc>
          <w:tcPr>
            <w:tcW w:w="496" w:type="dxa"/>
            <w:hideMark/>
          </w:tcPr>
          <w:p w14:paraId="4197F484"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7.</w:t>
            </w:r>
          </w:p>
        </w:tc>
        <w:tc>
          <w:tcPr>
            <w:tcW w:w="1984" w:type="dxa"/>
            <w:hideMark/>
          </w:tcPr>
          <w:p w14:paraId="7D8C52FA" w14:textId="77777777" w:rsidR="00530A92" w:rsidRPr="00530A92" w:rsidRDefault="00530A92" w:rsidP="001E05D2">
            <w:pPr>
              <w:rPr>
                <w:rFonts w:ascii="Arial" w:hAnsi="Arial" w:cs="Arial"/>
                <w:sz w:val="16"/>
                <w:szCs w:val="16"/>
              </w:rPr>
            </w:pPr>
            <w:r w:rsidRPr="00530A92">
              <w:rPr>
                <w:rFonts w:ascii="Arial" w:hAnsi="Arial" w:cs="Arial"/>
                <w:sz w:val="16"/>
                <w:szCs w:val="16"/>
              </w:rPr>
              <w:t>PN-B-06714-15</w:t>
            </w:r>
          </w:p>
        </w:tc>
        <w:tc>
          <w:tcPr>
            <w:tcW w:w="7229" w:type="dxa"/>
            <w:hideMark/>
          </w:tcPr>
          <w:p w14:paraId="0B5837A9"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składu ziarnowego</w:t>
            </w:r>
          </w:p>
        </w:tc>
      </w:tr>
      <w:tr w:rsidR="00530A92" w:rsidRPr="00530A92" w14:paraId="193792FF" w14:textId="77777777" w:rsidTr="00A127B2">
        <w:tc>
          <w:tcPr>
            <w:tcW w:w="496" w:type="dxa"/>
            <w:hideMark/>
          </w:tcPr>
          <w:p w14:paraId="2F3F13FF"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8.</w:t>
            </w:r>
          </w:p>
        </w:tc>
        <w:tc>
          <w:tcPr>
            <w:tcW w:w="1984" w:type="dxa"/>
            <w:hideMark/>
          </w:tcPr>
          <w:p w14:paraId="21EEDB28" w14:textId="77777777" w:rsidR="00530A92" w:rsidRPr="00530A92" w:rsidRDefault="00530A92" w:rsidP="001E05D2">
            <w:pPr>
              <w:rPr>
                <w:rFonts w:ascii="Arial" w:hAnsi="Arial" w:cs="Arial"/>
                <w:sz w:val="16"/>
                <w:szCs w:val="16"/>
              </w:rPr>
            </w:pPr>
            <w:r w:rsidRPr="00530A92">
              <w:rPr>
                <w:rFonts w:ascii="Arial" w:hAnsi="Arial" w:cs="Arial"/>
                <w:sz w:val="16"/>
                <w:szCs w:val="16"/>
              </w:rPr>
              <w:t>PN-B-06714-16</w:t>
            </w:r>
          </w:p>
        </w:tc>
        <w:tc>
          <w:tcPr>
            <w:tcW w:w="7229" w:type="dxa"/>
            <w:hideMark/>
          </w:tcPr>
          <w:p w14:paraId="635A45E0"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Kruszywa mineralne. Badania. Oznaczanie kształtu </w:t>
            </w:r>
            <w:proofErr w:type="spellStart"/>
            <w:r w:rsidRPr="00530A92">
              <w:rPr>
                <w:rFonts w:ascii="Arial" w:hAnsi="Arial" w:cs="Arial"/>
                <w:sz w:val="16"/>
                <w:szCs w:val="16"/>
              </w:rPr>
              <w:t>ziarn</w:t>
            </w:r>
            <w:proofErr w:type="spellEnd"/>
          </w:p>
        </w:tc>
      </w:tr>
      <w:tr w:rsidR="00530A92" w:rsidRPr="00530A92" w14:paraId="32FA98C7" w14:textId="77777777" w:rsidTr="00A127B2">
        <w:tc>
          <w:tcPr>
            <w:tcW w:w="496" w:type="dxa"/>
            <w:hideMark/>
          </w:tcPr>
          <w:p w14:paraId="040EF457"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  9.</w:t>
            </w:r>
          </w:p>
        </w:tc>
        <w:tc>
          <w:tcPr>
            <w:tcW w:w="1984" w:type="dxa"/>
            <w:hideMark/>
          </w:tcPr>
          <w:p w14:paraId="4CC06DD2" w14:textId="77777777" w:rsidR="00530A92" w:rsidRPr="00530A92" w:rsidRDefault="00530A92" w:rsidP="001E05D2">
            <w:pPr>
              <w:rPr>
                <w:rFonts w:ascii="Arial" w:hAnsi="Arial" w:cs="Arial"/>
                <w:sz w:val="16"/>
                <w:szCs w:val="16"/>
              </w:rPr>
            </w:pPr>
            <w:r w:rsidRPr="00530A92">
              <w:rPr>
                <w:rFonts w:ascii="Arial" w:hAnsi="Arial" w:cs="Arial"/>
                <w:sz w:val="16"/>
                <w:szCs w:val="16"/>
              </w:rPr>
              <w:t>PN-B-06714-18</w:t>
            </w:r>
          </w:p>
        </w:tc>
        <w:tc>
          <w:tcPr>
            <w:tcW w:w="7229" w:type="dxa"/>
            <w:hideMark/>
          </w:tcPr>
          <w:p w14:paraId="0D41DE52"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nasiąkliwości</w:t>
            </w:r>
          </w:p>
        </w:tc>
      </w:tr>
      <w:tr w:rsidR="00530A92" w:rsidRPr="00530A92" w14:paraId="612E2D8D" w14:textId="77777777" w:rsidTr="00A127B2">
        <w:tc>
          <w:tcPr>
            <w:tcW w:w="496" w:type="dxa"/>
            <w:hideMark/>
          </w:tcPr>
          <w:p w14:paraId="52C3CB7B" w14:textId="77777777" w:rsidR="00530A92" w:rsidRPr="00530A92" w:rsidRDefault="00530A92" w:rsidP="001E05D2">
            <w:pPr>
              <w:rPr>
                <w:rFonts w:ascii="Arial" w:hAnsi="Arial" w:cs="Arial"/>
                <w:sz w:val="16"/>
                <w:szCs w:val="16"/>
              </w:rPr>
            </w:pPr>
            <w:r w:rsidRPr="00530A92">
              <w:rPr>
                <w:rFonts w:ascii="Arial" w:hAnsi="Arial" w:cs="Arial"/>
                <w:sz w:val="16"/>
                <w:szCs w:val="16"/>
              </w:rPr>
              <w:t>10.</w:t>
            </w:r>
          </w:p>
        </w:tc>
        <w:tc>
          <w:tcPr>
            <w:tcW w:w="1984" w:type="dxa"/>
            <w:hideMark/>
          </w:tcPr>
          <w:p w14:paraId="3C620892" w14:textId="77777777" w:rsidR="00530A92" w:rsidRPr="00530A92" w:rsidRDefault="00530A92" w:rsidP="001E05D2">
            <w:pPr>
              <w:rPr>
                <w:rFonts w:ascii="Arial" w:hAnsi="Arial" w:cs="Arial"/>
                <w:sz w:val="16"/>
                <w:szCs w:val="16"/>
              </w:rPr>
            </w:pPr>
            <w:r w:rsidRPr="00530A92">
              <w:rPr>
                <w:rFonts w:ascii="Arial" w:hAnsi="Arial" w:cs="Arial"/>
                <w:sz w:val="16"/>
                <w:szCs w:val="16"/>
              </w:rPr>
              <w:t>PN-B-06714-19</w:t>
            </w:r>
          </w:p>
        </w:tc>
        <w:tc>
          <w:tcPr>
            <w:tcW w:w="7229" w:type="dxa"/>
            <w:hideMark/>
          </w:tcPr>
          <w:p w14:paraId="17EFAF8B"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mrozoodporności metodą bezpośrednią</w:t>
            </w:r>
          </w:p>
        </w:tc>
      </w:tr>
      <w:tr w:rsidR="00530A92" w:rsidRPr="00530A92" w14:paraId="2343267F" w14:textId="77777777" w:rsidTr="00A127B2">
        <w:tc>
          <w:tcPr>
            <w:tcW w:w="496" w:type="dxa"/>
            <w:hideMark/>
          </w:tcPr>
          <w:p w14:paraId="4396740E" w14:textId="77777777" w:rsidR="00530A92" w:rsidRPr="00530A92" w:rsidRDefault="00530A92" w:rsidP="001E05D2">
            <w:pPr>
              <w:rPr>
                <w:rFonts w:ascii="Arial" w:hAnsi="Arial" w:cs="Arial"/>
                <w:sz w:val="16"/>
                <w:szCs w:val="16"/>
              </w:rPr>
            </w:pPr>
            <w:r w:rsidRPr="00530A92">
              <w:rPr>
                <w:rFonts w:ascii="Arial" w:hAnsi="Arial" w:cs="Arial"/>
                <w:sz w:val="16"/>
                <w:szCs w:val="16"/>
              </w:rPr>
              <w:t>11.</w:t>
            </w:r>
          </w:p>
        </w:tc>
        <w:tc>
          <w:tcPr>
            <w:tcW w:w="1984" w:type="dxa"/>
            <w:hideMark/>
          </w:tcPr>
          <w:p w14:paraId="7DEF2442" w14:textId="77777777" w:rsidR="00530A92" w:rsidRPr="00530A92" w:rsidRDefault="00530A92" w:rsidP="001E05D2">
            <w:pPr>
              <w:rPr>
                <w:rFonts w:ascii="Arial" w:hAnsi="Arial" w:cs="Arial"/>
                <w:sz w:val="16"/>
                <w:szCs w:val="16"/>
              </w:rPr>
            </w:pPr>
            <w:r w:rsidRPr="00530A92">
              <w:rPr>
                <w:rFonts w:ascii="Arial" w:hAnsi="Arial" w:cs="Arial"/>
                <w:sz w:val="16"/>
                <w:szCs w:val="16"/>
              </w:rPr>
              <w:t>PN-B-06714-20</w:t>
            </w:r>
          </w:p>
        </w:tc>
        <w:tc>
          <w:tcPr>
            <w:tcW w:w="7229" w:type="dxa"/>
            <w:hideMark/>
          </w:tcPr>
          <w:p w14:paraId="5A4EFCC0"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mrozoodporności metodą krystalizacji</w:t>
            </w:r>
          </w:p>
        </w:tc>
      </w:tr>
      <w:tr w:rsidR="00530A92" w:rsidRPr="00530A92" w14:paraId="145B70E3" w14:textId="77777777" w:rsidTr="00A127B2">
        <w:tc>
          <w:tcPr>
            <w:tcW w:w="496" w:type="dxa"/>
            <w:hideMark/>
          </w:tcPr>
          <w:p w14:paraId="62289A52" w14:textId="77777777" w:rsidR="00530A92" w:rsidRPr="00530A92" w:rsidRDefault="00530A92" w:rsidP="001E05D2">
            <w:pPr>
              <w:rPr>
                <w:rFonts w:ascii="Arial" w:hAnsi="Arial" w:cs="Arial"/>
                <w:sz w:val="16"/>
                <w:szCs w:val="16"/>
              </w:rPr>
            </w:pPr>
            <w:r w:rsidRPr="00530A92">
              <w:rPr>
                <w:rFonts w:ascii="Arial" w:hAnsi="Arial" w:cs="Arial"/>
                <w:sz w:val="16"/>
                <w:szCs w:val="16"/>
              </w:rPr>
              <w:t>12.</w:t>
            </w:r>
          </w:p>
        </w:tc>
        <w:tc>
          <w:tcPr>
            <w:tcW w:w="1984" w:type="dxa"/>
            <w:hideMark/>
          </w:tcPr>
          <w:p w14:paraId="4AB520DE" w14:textId="77777777" w:rsidR="00530A92" w:rsidRPr="00530A92" w:rsidRDefault="00530A92" w:rsidP="001E05D2">
            <w:pPr>
              <w:rPr>
                <w:rFonts w:ascii="Arial" w:hAnsi="Arial" w:cs="Arial"/>
                <w:sz w:val="16"/>
                <w:szCs w:val="16"/>
              </w:rPr>
            </w:pPr>
            <w:r w:rsidRPr="00530A92">
              <w:rPr>
                <w:rFonts w:ascii="Arial" w:hAnsi="Arial" w:cs="Arial"/>
                <w:sz w:val="16"/>
                <w:szCs w:val="16"/>
              </w:rPr>
              <w:t>PN-B-06714-26</w:t>
            </w:r>
          </w:p>
        </w:tc>
        <w:tc>
          <w:tcPr>
            <w:tcW w:w="7229" w:type="dxa"/>
            <w:hideMark/>
          </w:tcPr>
          <w:p w14:paraId="21BABFC3"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zawartości zanieczyszczeń organicznych</w:t>
            </w:r>
          </w:p>
        </w:tc>
      </w:tr>
      <w:tr w:rsidR="00530A92" w:rsidRPr="00530A92" w14:paraId="3FE28C23" w14:textId="77777777" w:rsidTr="00A127B2">
        <w:tc>
          <w:tcPr>
            <w:tcW w:w="496" w:type="dxa"/>
            <w:hideMark/>
          </w:tcPr>
          <w:p w14:paraId="13066E2A" w14:textId="77777777" w:rsidR="00530A92" w:rsidRPr="00530A92" w:rsidRDefault="00530A92" w:rsidP="001E05D2">
            <w:pPr>
              <w:rPr>
                <w:rFonts w:ascii="Arial" w:hAnsi="Arial" w:cs="Arial"/>
                <w:sz w:val="16"/>
                <w:szCs w:val="16"/>
              </w:rPr>
            </w:pPr>
            <w:r w:rsidRPr="00530A92">
              <w:rPr>
                <w:rFonts w:ascii="Arial" w:hAnsi="Arial" w:cs="Arial"/>
                <w:sz w:val="16"/>
                <w:szCs w:val="16"/>
              </w:rPr>
              <w:t>13.</w:t>
            </w:r>
          </w:p>
        </w:tc>
        <w:tc>
          <w:tcPr>
            <w:tcW w:w="1984" w:type="dxa"/>
            <w:hideMark/>
          </w:tcPr>
          <w:p w14:paraId="78BCEF7C" w14:textId="77777777" w:rsidR="00530A92" w:rsidRPr="00530A92" w:rsidRDefault="00530A92" w:rsidP="001E05D2">
            <w:pPr>
              <w:rPr>
                <w:rFonts w:ascii="Arial" w:hAnsi="Arial" w:cs="Arial"/>
                <w:sz w:val="16"/>
                <w:szCs w:val="16"/>
              </w:rPr>
            </w:pPr>
            <w:r w:rsidRPr="00530A92">
              <w:rPr>
                <w:rFonts w:ascii="Arial" w:hAnsi="Arial" w:cs="Arial"/>
                <w:sz w:val="16"/>
                <w:szCs w:val="16"/>
              </w:rPr>
              <w:t>PN-B-06714-42</w:t>
            </w:r>
          </w:p>
        </w:tc>
        <w:tc>
          <w:tcPr>
            <w:tcW w:w="7229" w:type="dxa"/>
            <w:hideMark/>
          </w:tcPr>
          <w:p w14:paraId="033C6B07" w14:textId="77777777" w:rsidR="00530A92" w:rsidRPr="00530A92" w:rsidRDefault="00530A92" w:rsidP="001E05D2">
            <w:pPr>
              <w:rPr>
                <w:rFonts w:ascii="Arial" w:hAnsi="Arial" w:cs="Arial"/>
                <w:sz w:val="16"/>
                <w:szCs w:val="16"/>
              </w:rPr>
            </w:pPr>
            <w:r w:rsidRPr="00530A92">
              <w:rPr>
                <w:rFonts w:ascii="Arial" w:hAnsi="Arial" w:cs="Arial"/>
                <w:sz w:val="16"/>
                <w:szCs w:val="16"/>
              </w:rPr>
              <w:t>Kruszywa mineralne. Badania. Oznaczanie ścieralności w bębnie Los Angeles</w:t>
            </w:r>
          </w:p>
        </w:tc>
      </w:tr>
      <w:tr w:rsidR="00530A92" w:rsidRPr="00530A92" w14:paraId="0990204E" w14:textId="77777777" w:rsidTr="00A127B2">
        <w:tc>
          <w:tcPr>
            <w:tcW w:w="496" w:type="dxa"/>
            <w:hideMark/>
          </w:tcPr>
          <w:p w14:paraId="7126F514" w14:textId="77777777" w:rsidR="00530A92" w:rsidRPr="00530A92" w:rsidRDefault="00530A92" w:rsidP="001E05D2">
            <w:pPr>
              <w:rPr>
                <w:rFonts w:ascii="Arial" w:hAnsi="Arial" w:cs="Arial"/>
                <w:sz w:val="16"/>
                <w:szCs w:val="16"/>
              </w:rPr>
            </w:pPr>
            <w:r w:rsidRPr="00530A92">
              <w:rPr>
                <w:rFonts w:ascii="Arial" w:hAnsi="Arial" w:cs="Arial"/>
                <w:sz w:val="16"/>
                <w:szCs w:val="16"/>
              </w:rPr>
              <w:t>14.</w:t>
            </w:r>
          </w:p>
        </w:tc>
        <w:tc>
          <w:tcPr>
            <w:tcW w:w="1984" w:type="dxa"/>
            <w:hideMark/>
          </w:tcPr>
          <w:p w14:paraId="7E94F35A" w14:textId="77777777" w:rsidR="00530A92" w:rsidRPr="00530A92" w:rsidRDefault="00530A92" w:rsidP="001E05D2">
            <w:pPr>
              <w:rPr>
                <w:rFonts w:ascii="Arial" w:hAnsi="Arial" w:cs="Arial"/>
                <w:sz w:val="16"/>
                <w:szCs w:val="16"/>
              </w:rPr>
            </w:pPr>
            <w:r w:rsidRPr="00530A92">
              <w:rPr>
                <w:rFonts w:ascii="Arial" w:hAnsi="Arial" w:cs="Arial"/>
                <w:sz w:val="16"/>
                <w:szCs w:val="16"/>
              </w:rPr>
              <w:t>PN-B-11104</w:t>
            </w:r>
          </w:p>
        </w:tc>
        <w:tc>
          <w:tcPr>
            <w:tcW w:w="7229" w:type="dxa"/>
            <w:hideMark/>
          </w:tcPr>
          <w:p w14:paraId="3348C3E6" w14:textId="77777777" w:rsidR="00530A92" w:rsidRPr="00530A92" w:rsidRDefault="00530A92" w:rsidP="001E05D2">
            <w:pPr>
              <w:rPr>
                <w:rFonts w:ascii="Arial" w:hAnsi="Arial" w:cs="Arial"/>
                <w:sz w:val="16"/>
                <w:szCs w:val="16"/>
              </w:rPr>
            </w:pPr>
            <w:r w:rsidRPr="00530A92">
              <w:rPr>
                <w:rFonts w:ascii="Arial" w:hAnsi="Arial" w:cs="Arial"/>
                <w:sz w:val="16"/>
                <w:szCs w:val="16"/>
              </w:rPr>
              <w:t>Materiały kamienne. Brukowiec</w:t>
            </w:r>
          </w:p>
        </w:tc>
      </w:tr>
      <w:tr w:rsidR="00530A92" w:rsidRPr="00530A92" w14:paraId="5A8DF02C" w14:textId="77777777" w:rsidTr="00A127B2">
        <w:tc>
          <w:tcPr>
            <w:tcW w:w="496" w:type="dxa"/>
            <w:hideMark/>
          </w:tcPr>
          <w:p w14:paraId="79340A54" w14:textId="77777777" w:rsidR="00530A92" w:rsidRPr="00530A92" w:rsidRDefault="00530A92" w:rsidP="001E05D2">
            <w:pPr>
              <w:rPr>
                <w:rFonts w:ascii="Arial" w:hAnsi="Arial" w:cs="Arial"/>
                <w:sz w:val="16"/>
                <w:szCs w:val="16"/>
              </w:rPr>
            </w:pPr>
            <w:r w:rsidRPr="00530A92">
              <w:rPr>
                <w:rFonts w:ascii="Arial" w:hAnsi="Arial" w:cs="Arial"/>
                <w:sz w:val="16"/>
                <w:szCs w:val="16"/>
              </w:rPr>
              <w:t>15.</w:t>
            </w:r>
          </w:p>
        </w:tc>
        <w:tc>
          <w:tcPr>
            <w:tcW w:w="1984" w:type="dxa"/>
            <w:hideMark/>
          </w:tcPr>
          <w:p w14:paraId="5C7D28FB" w14:textId="77777777" w:rsidR="00530A92" w:rsidRPr="00530A92" w:rsidRDefault="00530A92" w:rsidP="001E05D2">
            <w:pPr>
              <w:rPr>
                <w:rFonts w:ascii="Arial" w:hAnsi="Arial" w:cs="Arial"/>
                <w:sz w:val="16"/>
                <w:szCs w:val="16"/>
              </w:rPr>
            </w:pPr>
            <w:r w:rsidRPr="00530A92">
              <w:rPr>
                <w:rFonts w:ascii="Arial" w:hAnsi="Arial" w:cs="Arial"/>
                <w:sz w:val="16"/>
                <w:szCs w:val="16"/>
              </w:rPr>
              <w:t>PN-B-11112</w:t>
            </w:r>
          </w:p>
        </w:tc>
        <w:tc>
          <w:tcPr>
            <w:tcW w:w="7229" w:type="dxa"/>
            <w:hideMark/>
          </w:tcPr>
          <w:p w14:paraId="489A17C0" w14:textId="77777777" w:rsidR="00530A92" w:rsidRPr="00530A92" w:rsidRDefault="00530A92" w:rsidP="001E05D2">
            <w:pPr>
              <w:rPr>
                <w:rFonts w:ascii="Arial" w:hAnsi="Arial" w:cs="Arial"/>
                <w:sz w:val="16"/>
                <w:szCs w:val="16"/>
              </w:rPr>
            </w:pPr>
            <w:r w:rsidRPr="00530A92">
              <w:rPr>
                <w:rFonts w:ascii="Arial" w:hAnsi="Arial" w:cs="Arial"/>
                <w:sz w:val="16"/>
                <w:szCs w:val="16"/>
              </w:rPr>
              <w:t>Kruszywo mineralne. Kruszywo łamane do nawierzchni drogowych</w:t>
            </w:r>
          </w:p>
        </w:tc>
      </w:tr>
      <w:tr w:rsidR="00530A92" w:rsidRPr="00530A92" w14:paraId="5B1BB4AF" w14:textId="77777777" w:rsidTr="00A127B2">
        <w:tc>
          <w:tcPr>
            <w:tcW w:w="496" w:type="dxa"/>
            <w:hideMark/>
          </w:tcPr>
          <w:p w14:paraId="1243B682" w14:textId="77777777" w:rsidR="00530A92" w:rsidRPr="00530A92" w:rsidRDefault="00530A92" w:rsidP="001E05D2">
            <w:pPr>
              <w:rPr>
                <w:rFonts w:ascii="Arial" w:hAnsi="Arial" w:cs="Arial"/>
                <w:sz w:val="16"/>
                <w:szCs w:val="16"/>
              </w:rPr>
            </w:pPr>
            <w:r w:rsidRPr="00530A92">
              <w:rPr>
                <w:rFonts w:ascii="Arial" w:hAnsi="Arial" w:cs="Arial"/>
                <w:sz w:val="16"/>
                <w:szCs w:val="16"/>
              </w:rPr>
              <w:t>16.</w:t>
            </w:r>
          </w:p>
        </w:tc>
        <w:tc>
          <w:tcPr>
            <w:tcW w:w="1984" w:type="dxa"/>
            <w:hideMark/>
          </w:tcPr>
          <w:p w14:paraId="4ABD49A1" w14:textId="77777777" w:rsidR="00530A92" w:rsidRPr="00530A92" w:rsidRDefault="00530A92" w:rsidP="001E05D2">
            <w:pPr>
              <w:rPr>
                <w:rFonts w:ascii="Arial" w:hAnsi="Arial" w:cs="Arial"/>
                <w:sz w:val="16"/>
                <w:szCs w:val="16"/>
              </w:rPr>
            </w:pPr>
            <w:r w:rsidRPr="00530A92">
              <w:rPr>
                <w:rFonts w:ascii="Arial" w:hAnsi="Arial" w:cs="Arial"/>
                <w:sz w:val="16"/>
                <w:szCs w:val="16"/>
              </w:rPr>
              <w:t>PN-B-11113</w:t>
            </w:r>
          </w:p>
        </w:tc>
        <w:tc>
          <w:tcPr>
            <w:tcW w:w="7229" w:type="dxa"/>
            <w:hideMark/>
          </w:tcPr>
          <w:p w14:paraId="5ABE8C5D" w14:textId="77777777" w:rsidR="00530A92" w:rsidRPr="00530A92" w:rsidRDefault="00530A92" w:rsidP="001E05D2">
            <w:pPr>
              <w:rPr>
                <w:rFonts w:ascii="Arial" w:hAnsi="Arial" w:cs="Arial"/>
                <w:sz w:val="16"/>
                <w:szCs w:val="16"/>
              </w:rPr>
            </w:pPr>
            <w:r w:rsidRPr="00530A92">
              <w:rPr>
                <w:rFonts w:ascii="Arial" w:hAnsi="Arial" w:cs="Arial"/>
                <w:sz w:val="16"/>
                <w:szCs w:val="16"/>
              </w:rPr>
              <w:t>Kruszywo mineralne. Kruszywo naturalne do nawierzchni drogowych. Piasek</w:t>
            </w:r>
          </w:p>
        </w:tc>
      </w:tr>
      <w:tr w:rsidR="00530A92" w:rsidRPr="00530A92" w14:paraId="59D2FF7D" w14:textId="77777777" w:rsidTr="00A127B2">
        <w:tc>
          <w:tcPr>
            <w:tcW w:w="496" w:type="dxa"/>
            <w:hideMark/>
          </w:tcPr>
          <w:p w14:paraId="50EF82CD" w14:textId="77777777" w:rsidR="00530A92" w:rsidRPr="00530A92" w:rsidRDefault="00530A92" w:rsidP="001E05D2">
            <w:pPr>
              <w:rPr>
                <w:rFonts w:ascii="Arial" w:hAnsi="Arial" w:cs="Arial"/>
                <w:sz w:val="16"/>
                <w:szCs w:val="16"/>
              </w:rPr>
            </w:pPr>
            <w:r w:rsidRPr="00530A92">
              <w:rPr>
                <w:rFonts w:ascii="Arial" w:hAnsi="Arial" w:cs="Arial"/>
                <w:sz w:val="16"/>
                <w:szCs w:val="16"/>
              </w:rPr>
              <w:t>17.</w:t>
            </w:r>
          </w:p>
        </w:tc>
        <w:tc>
          <w:tcPr>
            <w:tcW w:w="1984" w:type="dxa"/>
            <w:hideMark/>
          </w:tcPr>
          <w:p w14:paraId="0F79DB87" w14:textId="77777777" w:rsidR="00530A92" w:rsidRPr="00530A92" w:rsidRDefault="00530A92" w:rsidP="001E05D2">
            <w:pPr>
              <w:rPr>
                <w:rFonts w:ascii="Arial" w:hAnsi="Arial" w:cs="Arial"/>
                <w:sz w:val="16"/>
                <w:szCs w:val="16"/>
              </w:rPr>
            </w:pPr>
            <w:r w:rsidRPr="00530A92">
              <w:rPr>
                <w:rFonts w:ascii="Arial" w:hAnsi="Arial" w:cs="Arial"/>
                <w:sz w:val="16"/>
                <w:szCs w:val="16"/>
              </w:rPr>
              <w:t>PN-B-19701</w:t>
            </w:r>
          </w:p>
        </w:tc>
        <w:tc>
          <w:tcPr>
            <w:tcW w:w="7229" w:type="dxa"/>
            <w:hideMark/>
          </w:tcPr>
          <w:p w14:paraId="50E7707B" w14:textId="77777777" w:rsidR="00530A92" w:rsidRPr="00530A92" w:rsidRDefault="00530A92" w:rsidP="001E05D2">
            <w:pPr>
              <w:rPr>
                <w:rFonts w:ascii="Arial" w:hAnsi="Arial" w:cs="Arial"/>
                <w:sz w:val="16"/>
                <w:szCs w:val="16"/>
              </w:rPr>
            </w:pPr>
            <w:r w:rsidRPr="00530A92">
              <w:rPr>
                <w:rFonts w:ascii="Arial" w:hAnsi="Arial" w:cs="Arial"/>
                <w:sz w:val="16"/>
                <w:szCs w:val="16"/>
              </w:rPr>
              <w:t>Cement. Cement powszechnego użytku. Skład, wymagania             i ocena zgodności</w:t>
            </w:r>
          </w:p>
        </w:tc>
      </w:tr>
      <w:tr w:rsidR="00530A92" w:rsidRPr="00530A92" w14:paraId="23BD5B6A" w14:textId="77777777" w:rsidTr="00A127B2">
        <w:tc>
          <w:tcPr>
            <w:tcW w:w="496" w:type="dxa"/>
            <w:hideMark/>
          </w:tcPr>
          <w:p w14:paraId="0EA05254" w14:textId="77777777" w:rsidR="00530A92" w:rsidRPr="00530A92" w:rsidRDefault="00530A92" w:rsidP="001E05D2">
            <w:pPr>
              <w:rPr>
                <w:rFonts w:ascii="Arial" w:hAnsi="Arial" w:cs="Arial"/>
                <w:sz w:val="16"/>
                <w:szCs w:val="16"/>
              </w:rPr>
            </w:pPr>
            <w:r w:rsidRPr="00530A92">
              <w:rPr>
                <w:rFonts w:ascii="Arial" w:hAnsi="Arial" w:cs="Arial"/>
                <w:sz w:val="16"/>
                <w:szCs w:val="16"/>
              </w:rPr>
              <w:t>18.</w:t>
            </w:r>
          </w:p>
        </w:tc>
        <w:tc>
          <w:tcPr>
            <w:tcW w:w="1984" w:type="dxa"/>
            <w:hideMark/>
          </w:tcPr>
          <w:p w14:paraId="378313EB" w14:textId="77777777" w:rsidR="00530A92" w:rsidRPr="00530A92" w:rsidRDefault="00530A92" w:rsidP="001E05D2">
            <w:pPr>
              <w:rPr>
                <w:rFonts w:ascii="Arial" w:hAnsi="Arial" w:cs="Arial"/>
                <w:sz w:val="16"/>
                <w:szCs w:val="16"/>
              </w:rPr>
            </w:pPr>
            <w:r w:rsidRPr="00530A92">
              <w:rPr>
                <w:rFonts w:ascii="Arial" w:hAnsi="Arial" w:cs="Arial"/>
                <w:sz w:val="16"/>
                <w:szCs w:val="16"/>
              </w:rPr>
              <w:t>PN-B-32250</w:t>
            </w:r>
          </w:p>
        </w:tc>
        <w:tc>
          <w:tcPr>
            <w:tcW w:w="7229" w:type="dxa"/>
            <w:hideMark/>
          </w:tcPr>
          <w:p w14:paraId="3A9FE913" w14:textId="77777777" w:rsidR="00530A92" w:rsidRPr="00530A92" w:rsidRDefault="00530A92" w:rsidP="001E05D2">
            <w:pPr>
              <w:rPr>
                <w:rFonts w:ascii="Arial" w:hAnsi="Arial" w:cs="Arial"/>
                <w:sz w:val="16"/>
                <w:szCs w:val="16"/>
              </w:rPr>
            </w:pPr>
            <w:r w:rsidRPr="00530A92">
              <w:rPr>
                <w:rFonts w:ascii="Arial" w:hAnsi="Arial" w:cs="Arial"/>
                <w:sz w:val="16"/>
                <w:szCs w:val="16"/>
              </w:rPr>
              <w:t>Materiały budowlane. Woda do betonów i zapraw</w:t>
            </w:r>
          </w:p>
        </w:tc>
      </w:tr>
      <w:tr w:rsidR="00530A92" w:rsidRPr="00530A92" w14:paraId="67BF9BF8" w14:textId="77777777" w:rsidTr="00A127B2">
        <w:tc>
          <w:tcPr>
            <w:tcW w:w="496" w:type="dxa"/>
            <w:hideMark/>
          </w:tcPr>
          <w:p w14:paraId="3268BF5C" w14:textId="77777777" w:rsidR="00530A92" w:rsidRPr="00530A92" w:rsidRDefault="00530A92" w:rsidP="001E05D2">
            <w:pPr>
              <w:rPr>
                <w:rFonts w:ascii="Arial" w:hAnsi="Arial" w:cs="Arial"/>
                <w:sz w:val="16"/>
                <w:szCs w:val="16"/>
              </w:rPr>
            </w:pPr>
            <w:r w:rsidRPr="00530A92">
              <w:rPr>
                <w:rFonts w:ascii="Arial" w:hAnsi="Arial" w:cs="Arial"/>
                <w:sz w:val="16"/>
                <w:szCs w:val="16"/>
              </w:rPr>
              <w:t>19.</w:t>
            </w:r>
          </w:p>
        </w:tc>
        <w:tc>
          <w:tcPr>
            <w:tcW w:w="1984" w:type="dxa"/>
            <w:hideMark/>
          </w:tcPr>
          <w:p w14:paraId="7781FBB1" w14:textId="77777777" w:rsidR="00530A92" w:rsidRPr="00530A92" w:rsidRDefault="00530A92" w:rsidP="001E05D2">
            <w:pPr>
              <w:rPr>
                <w:rFonts w:ascii="Arial" w:hAnsi="Arial" w:cs="Arial"/>
                <w:sz w:val="16"/>
                <w:szCs w:val="16"/>
              </w:rPr>
            </w:pPr>
            <w:r w:rsidRPr="00530A92">
              <w:rPr>
                <w:rFonts w:ascii="Arial" w:hAnsi="Arial" w:cs="Arial"/>
                <w:sz w:val="16"/>
                <w:szCs w:val="16"/>
              </w:rPr>
              <w:t>PN-S-06101</w:t>
            </w:r>
          </w:p>
        </w:tc>
        <w:tc>
          <w:tcPr>
            <w:tcW w:w="7229" w:type="dxa"/>
            <w:hideMark/>
          </w:tcPr>
          <w:p w14:paraId="50A1BC3F" w14:textId="77777777" w:rsidR="00530A92" w:rsidRPr="00530A92" w:rsidRDefault="00530A92" w:rsidP="001E05D2">
            <w:pPr>
              <w:rPr>
                <w:rFonts w:ascii="Arial" w:hAnsi="Arial" w:cs="Arial"/>
                <w:sz w:val="16"/>
                <w:szCs w:val="16"/>
              </w:rPr>
            </w:pPr>
            <w:r w:rsidRPr="00530A92">
              <w:rPr>
                <w:rFonts w:ascii="Arial" w:hAnsi="Arial" w:cs="Arial"/>
                <w:sz w:val="16"/>
                <w:szCs w:val="16"/>
              </w:rPr>
              <w:t>Drogi samochodowe. Nawierzchnia z brukowca. Warunki techniczne</w:t>
            </w:r>
          </w:p>
        </w:tc>
      </w:tr>
      <w:tr w:rsidR="00530A92" w:rsidRPr="00530A92" w14:paraId="5D9E1687" w14:textId="77777777" w:rsidTr="00A127B2">
        <w:tc>
          <w:tcPr>
            <w:tcW w:w="496" w:type="dxa"/>
            <w:hideMark/>
          </w:tcPr>
          <w:p w14:paraId="3CCF6631" w14:textId="77777777" w:rsidR="00530A92" w:rsidRPr="00530A92" w:rsidRDefault="00530A92" w:rsidP="001E05D2">
            <w:pPr>
              <w:rPr>
                <w:rFonts w:ascii="Arial" w:hAnsi="Arial" w:cs="Arial"/>
                <w:sz w:val="16"/>
                <w:szCs w:val="16"/>
              </w:rPr>
            </w:pPr>
            <w:r w:rsidRPr="00530A92">
              <w:rPr>
                <w:rFonts w:ascii="Arial" w:hAnsi="Arial" w:cs="Arial"/>
                <w:sz w:val="16"/>
                <w:szCs w:val="16"/>
              </w:rPr>
              <w:t>20.</w:t>
            </w:r>
          </w:p>
        </w:tc>
        <w:tc>
          <w:tcPr>
            <w:tcW w:w="1984" w:type="dxa"/>
            <w:hideMark/>
          </w:tcPr>
          <w:p w14:paraId="7B902B42" w14:textId="77777777" w:rsidR="00530A92" w:rsidRPr="00530A92" w:rsidRDefault="00530A92" w:rsidP="001E05D2">
            <w:pPr>
              <w:rPr>
                <w:rFonts w:ascii="Arial" w:hAnsi="Arial" w:cs="Arial"/>
                <w:sz w:val="16"/>
                <w:szCs w:val="16"/>
              </w:rPr>
            </w:pPr>
            <w:r w:rsidRPr="00530A92">
              <w:rPr>
                <w:rFonts w:ascii="Arial" w:hAnsi="Arial" w:cs="Arial"/>
                <w:sz w:val="16"/>
                <w:szCs w:val="16"/>
              </w:rPr>
              <w:t>PN-S-96023</w:t>
            </w:r>
          </w:p>
        </w:tc>
        <w:tc>
          <w:tcPr>
            <w:tcW w:w="7229" w:type="dxa"/>
            <w:hideMark/>
          </w:tcPr>
          <w:p w14:paraId="64D86B6D" w14:textId="77777777" w:rsidR="00530A92" w:rsidRPr="00530A92" w:rsidRDefault="00530A92" w:rsidP="001E05D2">
            <w:pPr>
              <w:rPr>
                <w:rFonts w:ascii="Arial" w:hAnsi="Arial" w:cs="Arial"/>
                <w:sz w:val="16"/>
                <w:szCs w:val="16"/>
              </w:rPr>
            </w:pPr>
            <w:r w:rsidRPr="00530A92">
              <w:rPr>
                <w:rFonts w:ascii="Arial" w:hAnsi="Arial" w:cs="Arial"/>
                <w:sz w:val="16"/>
                <w:szCs w:val="16"/>
              </w:rPr>
              <w:t>Konstrukcje drogowe. Podbudowa i nawierzchnia z tłucznia kamiennego</w:t>
            </w:r>
          </w:p>
        </w:tc>
      </w:tr>
      <w:tr w:rsidR="00530A92" w:rsidRPr="00530A92" w14:paraId="780803FC" w14:textId="77777777" w:rsidTr="00A127B2">
        <w:tc>
          <w:tcPr>
            <w:tcW w:w="496" w:type="dxa"/>
            <w:hideMark/>
          </w:tcPr>
          <w:p w14:paraId="14D32265" w14:textId="77777777" w:rsidR="00530A92" w:rsidRPr="00530A92" w:rsidRDefault="00530A92" w:rsidP="001E05D2">
            <w:pPr>
              <w:rPr>
                <w:rFonts w:ascii="Arial" w:hAnsi="Arial" w:cs="Arial"/>
                <w:sz w:val="16"/>
                <w:szCs w:val="16"/>
              </w:rPr>
            </w:pPr>
            <w:r w:rsidRPr="00530A92">
              <w:rPr>
                <w:rFonts w:ascii="Arial" w:hAnsi="Arial" w:cs="Arial"/>
                <w:sz w:val="16"/>
                <w:szCs w:val="16"/>
              </w:rPr>
              <w:t>21.</w:t>
            </w:r>
          </w:p>
        </w:tc>
        <w:tc>
          <w:tcPr>
            <w:tcW w:w="1984" w:type="dxa"/>
            <w:hideMark/>
          </w:tcPr>
          <w:p w14:paraId="02DB3F02" w14:textId="77777777" w:rsidR="00530A92" w:rsidRPr="00530A92" w:rsidRDefault="00530A92" w:rsidP="001E05D2">
            <w:pPr>
              <w:rPr>
                <w:rFonts w:ascii="Arial" w:hAnsi="Arial" w:cs="Arial"/>
                <w:sz w:val="16"/>
                <w:szCs w:val="16"/>
              </w:rPr>
            </w:pPr>
            <w:r w:rsidRPr="00530A92">
              <w:rPr>
                <w:rFonts w:ascii="Arial" w:hAnsi="Arial" w:cs="Arial"/>
                <w:sz w:val="16"/>
                <w:szCs w:val="16"/>
              </w:rPr>
              <w:t>BN-88/6731-08</w:t>
            </w:r>
          </w:p>
        </w:tc>
        <w:tc>
          <w:tcPr>
            <w:tcW w:w="7229" w:type="dxa"/>
            <w:hideMark/>
          </w:tcPr>
          <w:p w14:paraId="300CD9B0" w14:textId="77777777" w:rsidR="00530A92" w:rsidRPr="00530A92" w:rsidRDefault="00530A92" w:rsidP="001E05D2">
            <w:pPr>
              <w:rPr>
                <w:rFonts w:ascii="Arial" w:hAnsi="Arial" w:cs="Arial"/>
                <w:sz w:val="16"/>
                <w:szCs w:val="16"/>
              </w:rPr>
            </w:pPr>
            <w:r w:rsidRPr="00530A92">
              <w:rPr>
                <w:rFonts w:ascii="Arial" w:hAnsi="Arial" w:cs="Arial"/>
                <w:sz w:val="16"/>
                <w:szCs w:val="16"/>
              </w:rPr>
              <w:t>Cement. Transport i przechowywanie</w:t>
            </w:r>
          </w:p>
        </w:tc>
      </w:tr>
      <w:tr w:rsidR="00530A92" w:rsidRPr="00530A92" w14:paraId="698BE32A" w14:textId="77777777" w:rsidTr="00A127B2">
        <w:tc>
          <w:tcPr>
            <w:tcW w:w="496" w:type="dxa"/>
            <w:hideMark/>
          </w:tcPr>
          <w:p w14:paraId="668DE397" w14:textId="77777777" w:rsidR="00530A92" w:rsidRPr="00530A92" w:rsidRDefault="00530A92" w:rsidP="001E05D2">
            <w:pPr>
              <w:rPr>
                <w:rFonts w:ascii="Arial" w:hAnsi="Arial" w:cs="Arial"/>
                <w:sz w:val="16"/>
                <w:szCs w:val="16"/>
              </w:rPr>
            </w:pPr>
            <w:r w:rsidRPr="00530A92">
              <w:rPr>
                <w:rFonts w:ascii="Arial" w:hAnsi="Arial" w:cs="Arial"/>
                <w:sz w:val="16"/>
                <w:szCs w:val="16"/>
              </w:rPr>
              <w:t>22.</w:t>
            </w:r>
          </w:p>
        </w:tc>
        <w:tc>
          <w:tcPr>
            <w:tcW w:w="1984" w:type="dxa"/>
            <w:hideMark/>
          </w:tcPr>
          <w:p w14:paraId="6C60FA3C" w14:textId="77777777" w:rsidR="00530A92" w:rsidRPr="00530A92" w:rsidRDefault="00530A92" w:rsidP="001E05D2">
            <w:pPr>
              <w:rPr>
                <w:rFonts w:ascii="Arial" w:hAnsi="Arial" w:cs="Arial"/>
                <w:sz w:val="16"/>
                <w:szCs w:val="16"/>
              </w:rPr>
            </w:pPr>
            <w:r w:rsidRPr="00530A92">
              <w:rPr>
                <w:rFonts w:ascii="Arial" w:hAnsi="Arial" w:cs="Arial"/>
                <w:sz w:val="16"/>
                <w:szCs w:val="16"/>
              </w:rPr>
              <w:t>BN-64/8931-01</w:t>
            </w:r>
          </w:p>
        </w:tc>
        <w:tc>
          <w:tcPr>
            <w:tcW w:w="7229" w:type="dxa"/>
            <w:hideMark/>
          </w:tcPr>
          <w:p w14:paraId="5F6CBC97" w14:textId="77777777" w:rsidR="00530A92" w:rsidRPr="00530A92" w:rsidRDefault="00530A92" w:rsidP="001E05D2">
            <w:pPr>
              <w:rPr>
                <w:rFonts w:ascii="Arial" w:hAnsi="Arial" w:cs="Arial"/>
                <w:sz w:val="16"/>
                <w:szCs w:val="16"/>
              </w:rPr>
            </w:pPr>
            <w:r w:rsidRPr="00530A92">
              <w:rPr>
                <w:rFonts w:ascii="Arial" w:hAnsi="Arial" w:cs="Arial"/>
                <w:sz w:val="16"/>
                <w:szCs w:val="16"/>
              </w:rPr>
              <w:t>Oznaczanie wskaźnika piaskowego</w:t>
            </w:r>
          </w:p>
        </w:tc>
      </w:tr>
      <w:tr w:rsidR="00530A92" w:rsidRPr="00530A92" w14:paraId="3E62D43D" w14:textId="77777777" w:rsidTr="00A127B2">
        <w:tc>
          <w:tcPr>
            <w:tcW w:w="496" w:type="dxa"/>
            <w:hideMark/>
          </w:tcPr>
          <w:p w14:paraId="3696BB31" w14:textId="77777777" w:rsidR="00530A92" w:rsidRPr="00530A92" w:rsidRDefault="00530A92" w:rsidP="001E05D2">
            <w:pPr>
              <w:rPr>
                <w:rFonts w:ascii="Arial" w:hAnsi="Arial" w:cs="Arial"/>
                <w:sz w:val="16"/>
                <w:szCs w:val="16"/>
              </w:rPr>
            </w:pPr>
            <w:r w:rsidRPr="00530A92">
              <w:rPr>
                <w:rFonts w:ascii="Arial" w:hAnsi="Arial" w:cs="Arial"/>
                <w:sz w:val="16"/>
                <w:szCs w:val="16"/>
              </w:rPr>
              <w:t>23.</w:t>
            </w:r>
          </w:p>
        </w:tc>
        <w:tc>
          <w:tcPr>
            <w:tcW w:w="1984" w:type="dxa"/>
            <w:hideMark/>
          </w:tcPr>
          <w:p w14:paraId="4F982715" w14:textId="77777777" w:rsidR="00530A92" w:rsidRPr="00530A92" w:rsidRDefault="00530A92" w:rsidP="001E05D2">
            <w:pPr>
              <w:rPr>
                <w:rFonts w:ascii="Arial" w:hAnsi="Arial" w:cs="Arial"/>
                <w:sz w:val="16"/>
                <w:szCs w:val="16"/>
              </w:rPr>
            </w:pPr>
            <w:r w:rsidRPr="00530A92">
              <w:rPr>
                <w:rFonts w:ascii="Arial" w:hAnsi="Arial" w:cs="Arial"/>
                <w:sz w:val="16"/>
                <w:szCs w:val="16"/>
              </w:rPr>
              <w:t>BN-64/8931-02</w:t>
            </w:r>
          </w:p>
        </w:tc>
        <w:tc>
          <w:tcPr>
            <w:tcW w:w="7229" w:type="dxa"/>
            <w:hideMark/>
          </w:tcPr>
          <w:p w14:paraId="1B203A21" w14:textId="77777777" w:rsidR="00530A92" w:rsidRPr="00530A92" w:rsidRDefault="00530A92" w:rsidP="001E05D2">
            <w:pPr>
              <w:rPr>
                <w:rFonts w:ascii="Arial" w:hAnsi="Arial" w:cs="Arial"/>
                <w:sz w:val="16"/>
                <w:szCs w:val="16"/>
              </w:rPr>
            </w:pPr>
            <w:r w:rsidRPr="00530A92">
              <w:rPr>
                <w:rFonts w:ascii="Arial" w:hAnsi="Arial" w:cs="Arial"/>
                <w:sz w:val="16"/>
                <w:szCs w:val="16"/>
              </w:rPr>
              <w:t>Oznaczanie modułu odkształcenia nawierzchni podatnych i podłoża przez obciążenie płytą</w:t>
            </w:r>
          </w:p>
        </w:tc>
      </w:tr>
      <w:tr w:rsidR="00530A92" w:rsidRPr="00530A92" w14:paraId="0A62E56B" w14:textId="77777777" w:rsidTr="00A127B2">
        <w:tc>
          <w:tcPr>
            <w:tcW w:w="496" w:type="dxa"/>
            <w:hideMark/>
          </w:tcPr>
          <w:p w14:paraId="7074F03D" w14:textId="77777777" w:rsidR="00530A92" w:rsidRPr="00530A92" w:rsidRDefault="00530A92" w:rsidP="001E05D2">
            <w:pPr>
              <w:rPr>
                <w:rFonts w:ascii="Arial" w:hAnsi="Arial" w:cs="Arial"/>
                <w:sz w:val="16"/>
                <w:szCs w:val="16"/>
              </w:rPr>
            </w:pPr>
            <w:r w:rsidRPr="00530A92">
              <w:rPr>
                <w:rFonts w:ascii="Arial" w:hAnsi="Arial" w:cs="Arial"/>
                <w:sz w:val="16"/>
                <w:szCs w:val="16"/>
              </w:rPr>
              <w:t>24.</w:t>
            </w:r>
          </w:p>
        </w:tc>
        <w:tc>
          <w:tcPr>
            <w:tcW w:w="1984" w:type="dxa"/>
            <w:hideMark/>
          </w:tcPr>
          <w:p w14:paraId="51314A52" w14:textId="77777777" w:rsidR="00530A92" w:rsidRPr="00530A92" w:rsidRDefault="00530A92" w:rsidP="001E05D2">
            <w:pPr>
              <w:rPr>
                <w:rFonts w:ascii="Arial" w:hAnsi="Arial" w:cs="Arial"/>
                <w:sz w:val="16"/>
                <w:szCs w:val="16"/>
              </w:rPr>
            </w:pPr>
            <w:r w:rsidRPr="00530A92">
              <w:rPr>
                <w:rFonts w:ascii="Arial" w:hAnsi="Arial" w:cs="Arial"/>
                <w:sz w:val="16"/>
                <w:szCs w:val="16"/>
              </w:rPr>
              <w:t>BN-68/8931-04</w:t>
            </w:r>
          </w:p>
        </w:tc>
        <w:tc>
          <w:tcPr>
            <w:tcW w:w="7229" w:type="dxa"/>
            <w:hideMark/>
          </w:tcPr>
          <w:p w14:paraId="6AFD16DC" w14:textId="77777777" w:rsidR="00530A92" w:rsidRPr="00530A92" w:rsidRDefault="00530A92" w:rsidP="001E05D2">
            <w:pPr>
              <w:rPr>
                <w:rFonts w:ascii="Arial" w:hAnsi="Arial" w:cs="Arial"/>
                <w:sz w:val="16"/>
                <w:szCs w:val="16"/>
              </w:rPr>
            </w:pPr>
            <w:r w:rsidRPr="00530A92">
              <w:rPr>
                <w:rFonts w:ascii="Arial" w:hAnsi="Arial" w:cs="Arial"/>
                <w:sz w:val="16"/>
                <w:szCs w:val="16"/>
              </w:rPr>
              <w:t xml:space="preserve">Drogi samochodowe. Pomiar równości nawierzchni </w:t>
            </w:r>
            <w:proofErr w:type="spellStart"/>
            <w:r w:rsidRPr="00530A92">
              <w:rPr>
                <w:rFonts w:ascii="Arial" w:hAnsi="Arial" w:cs="Arial"/>
                <w:sz w:val="16"/>
                <w:szCs w:val="16"/>
              </w:rPr>
              <w:t>planografem</w:t>
            </w:r>
            <w:proofErr w:type="spellEnd"/>
            <w:r w:rsidRPr="00530A92">
              <w:rPr>
                <w:rFonts w:ascii="Arial" w:hAnsi="Arial" w:cs="Arial"/>
                <w:sz w:val="16"/>
                <w:szCs w:val="16"/>
              </w:rPr>
              <w:t xml:space="preserve"> i łatą.</w:t>
            </w:r>
          </w:p>
        </w:tc>
      </w:tr>
    </w:tbl>
    <w:p w14:paraId="73615682" w14:textId="77777777" w:rsidR="001E05D2" w:rsidRPr="001E05D2" w:rsidRDefault="001E05D2" w:rsidP="001E05D2">
      <w:pPr>
        <w:rPr>
          <w:rFonts w:ascii="Arial" w:hAnsi="Arial" w:cs="Arial"/>
          <w:sz w:val="16"/>
          <w:szCs w:val="16"/>
        </w:rPr>
      </w:pPr>
    </w:p>
    <w:p w14:paraId="0F07F824" w14:textId="2999265C" w:rsidR="00530A92" w:rsidRPr="00530A92" w:rsidRDefault="00530A92" w:rsidP="001E05D2">
      <w:pPr>
        <w:rPr>
          <w:rFonts w:ascii="Arial" w:hAnsi="Arial" w:cs="Arial"/>
          <w:b/>
          <w:bCs/>
          <w:sz w:val="16"/>
          <w:szCs w:val="16"/>
        </w:rPr>
      </w:pPr>
      <w:r w:rsidRPr="00530A92">
        <w:rPr>
          <w:rFonts w:ascii="Arial" w:hAnsi="Arial" w:cs="Arial"/>
          <w:b/>
          <w:bCs/>
          <w:sz w:val="16"/>
          <w:szCs w:val="16"/>
        </w:rPr>
        <w:t>10.2. Inne dokumenty</w:t>
      </w:r>
    </w:p>
    <w:p w14:paraId="3FC72E62" w14:textId="1D332C02" w:rsidR="00530A92" w:rsidRPr="00530A92" w:rsidRDefault="00530A92" w:rsidP="001E05D2">
      <w:pPr>
        <w:rPr>
          <w:rFonts w:ascii="Arial" w:hAnsi="Arial" w:cs="Arial"/>
          <w:sz w:val="16"/>
          <w:szCs w:val="16"/>
        </w:rPr>
      </w:pPr>
      <w:r w:rsidRPr="00530A92">
        <w:rPr>
          <w:rFonts w:ascii="Arial" w:hAnsi="Arial" w:cs="Arial"/>
          <w:sz w:val="16"/>
          <w:szCs w:val="16"/>
        </w:rPr>
        <w:t>Nie występują.</w:t>
      </w:r>
    </w:p>
    <w:p w14:paraId="574B2D02" w14:textId="77777777" w:rsidR="00530A92" w:rsidRPr="00530A92" w:rsidRDefault="00530A92" w:rsidP="001E05D2">
      <w:pPr>
        <w:rPr>
          <w:rFonts w:ascii="Arial" w:hAnsi="Arial" w:cs="Arial"/>
          <w:sz w:val="16"/>
          <w:szCs w:val="16"/>
        </w:rPr>
      </w:pPr>
    </w:p>
    <w:p w14:paraId="15E20AAD" w14:textId="12E8F15F" w:rsidR="00607203" w:rsidRDefault="00607203">
      <w:pPr>
        <w:spacing w:after="200" w:line="276" w:lineRule="auto"/>
        <w:rPr>
          <w:rFonts w:ascii="Arial" w:hAnsi="Arial" w:cs="Arial"/>
          <w:sz w:val="16"/>
          <w:szCs w:val="16"/>
        </w:rPr>
      </w:pPr>
      <w:r>
        <w:rPr>
          <w:rFonts w:ascii="Arial" w:hAnsi="Arial" w:cs="Arial"/>
          <w:sz w:val="16"/>
          <w:szCs w:val="16"/>
        </w:rPr>
        <w:br w:type="page"/>
      </w:r>
    </w:p>
    <w:p w14:paraId="10D8B3AD" w14:textId="5B246D28" w:rsidR="00607203" w:rsidRPr="006B6659" w:rsidRDefault="009A05ED" w:rsidP="00607203">
      <w:pPr>
        <w:pStyle w:val="Nagwek20"/>
        <w:jc w:val="center"/>
        <w:rPr>
          <w:rFonts w:ascii="Arial" w:hAnsi="Arial" w:cs="Arial"/>
          <w:szCs w:val="16"/>
          <w:u w:val="single"/>
        </w:rPr>
      </w:pPr>
      <w:bookmarkStart w:id="92" w:name="_Toc196738579"/>
      <w:bookmarkStart w:id="93" w:name="_Toc206961617"/>
      <w:r w:rsidRPr="009A05ED">
        <w:rPr>
          <w:rFonts w:ascii="Arial" w:hAnsi="Arial" w:cs="Arial"/>
          <w:sz w:val="18"/>
          <w:szCs w:val="16"/>
        </w:rPr>
        <w:lastRenderedPageBreak/>
        <w:t>ST–05</w:t>
      </w:r>
      <w:r w:rsidR="00607203" w:rsidRPr="006B6659">
        <w:rPr>
          <w:rFonts w:ascii="Arial" w:hAnsi="Arial" w:cs="Arial"/>
          <w:sz w:val="18"/>
          <w:szCs w:val="16"/>
        </w:rPr>
        <w:t xml:space="preserve">. </w:t>
      </w:r>
      <w:r w:rsidR="00F41BC9">
        <w:rPr>
          <w:rFonts w:ascii="Arial" w:hAnsi="Arial" w:cs="Arial"/>
          <w:sz w:val="18"/>
          <w:szCs w:val="16"/>
        </w:rPr>
        <w:t>Ścinanie, profilowanie, h</w:t>
      </w:r>
      <w:r w:rsidR="00607203" w:rsidRPr="006B6659">
        <w:rPr>
          <w:rFonts w:ascii="Arial" w:hAnsi="Arial" w:cs="Arial"/>
          <w:sz w:val="18"/>
          <w:szCs w:val="16"/>
        </w:rPr>
        <w:t>umusowanie i obsianie trawą</w:t>
      </w:r>
      <w:bookmarkEnd w:id="92"/>
      <w:bookmarkEnd w:id="93"/>
    </w:p>
    <w:p w14:paraId="6471B389" w14:textId="77777777" w:rsidR="00607203" w:rsidRPr="006B6659" w:rsidRDefault="00607203" w:rsidP="00607203">
      <w:pPr>
        <w:rPr>
          <w:rFonts w:ascii="Arial" w:hAnsi="Arial" w:cs="Arial"/>
          <w:sz w:val="16"/>
          <w:szCs w:val="16"/>
        </w:rPr>
      </w:pPr>
    </w:p>
    <w:p w14:paraId="790177BE" w14:textId="77777777" w:rsidR="00607203" w:rsidRPr="006B6659" w:rsidRDefault="00607203" w:rsidP="00607203">
      <w:pPr>
        <w:pStyle w:val="Nagwek1"/>
        <w:spacing w:before="0" w:after="0"/>
        <w:rPr>
          <w:rFonts w:cs="Arial"/>
          <w:sz w:val="16"/>
          <w:szCs w:val="16"/>
        </w:rPr>
      </w:pPr>
      <w:bookmarkStart w:id="94" w:name="_Toc497107498"/>
      <w:bookmarkStart w:id="95" w:name="_Toc517503749"/>
      <w:r w:rsidRPr="006B6659">
        <w:rPr>
          <w:rFonts w:cs="Arial"/>
          <w:sz w:val="16"/>
          <w:szCs w:val="16"/>
        </w:rPr>
        <w:t>1. WSTĘP</w:t>
      </w:r>
      <w:bookmarkEnd w:id="94"/>
      <w:bookmarkEnd w:id="95"/>
    </w:p>
    <w:p w14:paraId="485BA038" w14:textId="77777777" w:rsidR="00607203" w:rsidRPr="006B6659" w:rsidRDefault="00607203" w:rsidP="00607203">
      <w:pPr>
        <w:pStyle w:val="Nagwek2"/>
        <w:spacing w:before="0" w:after="0"/>
        <w:rPr>
          <w:rFonts w:ascii="Arial" w:hAnsi="Arial" w:cs="Arial"/>
          <w:sz w:val="16"/>
          <w:szCs w:val="16"/>
        </w:rPr>
      </w:pPr>
    </w:p>
    <w:p w14:paraId="7E1E6945"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1.1. Przedmiot ST</w:t>
      </w:r>
    </w:p>
    <w:p w14:paraId="6FB96F9A" w14:textId="7BAAC9D9" w:rsidR="00607203" w:rsidRPr="006B6659" w:rsidRDefault="00607203" w:rsidP="00607203">
      <w:pPr>
        <w:pStyle w:val="StylIwony"/>
        <w:spacing w:before="0" w:after="0"/>
        <w:rPr>
          <w:rFonts w:ascii="Arial" w:hAnsi="Arial" w:cs="Arial"/>
          <w:sz w:val="16"/>
          <w:szCs w:val="16"/>
        </w:rPr>
      </w:pPr>
      <w:r w:rsidRPr="006B6659">
        <w:rPr>
          <w:rFonts w:ascii="Arial" w:hAnsi="Arial" w:cs="Arial"/>
          <w:sz w:val="16"/>
          <w:szCs w:val="16"/>
        </w:rPr>
        <w:t xml:space="preserve">Przedmiotem niniejszej specyfikacji technicznej (ST) są wymagania dotyczące wykonania i odbioru robót związanych </w:t>
      </w:r>
      <w:r w:rsidR="00AC5444">
        <w:rPr>
          <w:rFonts w:ascii="Arial" w:hAnsi="Arial" w:cs="Arial"/>
          <w:sz w:val="16"/>
          <w:szCs w:val="16"/>
        </w:rPr>
        <w:t xml:space="preserve">ze ścinaniem poboczy ich profilowaniem i następnie </w:t>
      </w:r>
      <w:r w:rsidRPr="006B6659">
        <w:rPr>
          <w:rFonts w:ascii="Arial" w:hAnsi="Arial" w:cs="Arial"/>
          <w:sz w:val="16"/>
          <w:szCs w:val="16"/>
        </w:rPr>
        <w:t>z humusowaniem i obsianiem trawą.</w:t>
      </w:r>
    </w:p>
    <w:p w14:paraId="37FB6ABF" w14:textId="77777777" w:rsidR="00607203" w:rsidRPr="006B6659" w:rsidRDefault="00607203" w:rsidP="00607203">
      <w:pPr>
        <w:pStyle w:val="StylIwony"/>
        <w:spacing w:before="0" w:after="0"/>
        <w:rPr>
          <w:rFonts w:ascii="Arial" w:hAnsi="Arial" w:cs="Arial"/>
          <w:sz w:val="16"/>
          <w:szCs w:val="16"/>
        </w:rPr>
      </w:pPr>
    </w:p>
    <w:p w14:paraId="433AE858"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1.2. Zakres stosowania ST</w:t>
      </w:r>
    </w:p>
    <w:p w14:paraId="45F05255" w14:textId="77777777" w:rsidR="00607203" w:rsidRPr="006B6659" w:rsidRDefault="00607203" w:rsidP="00607203">
      <w:pPr>
        <w:tabs>
          <w:tab w:val="left" w:pos="0"/>
        </w:tabs>
        <w:rPr>
          <w:rFonts w:ascii="Arial" w:hAnsi="Arial" w:cs="Arial"/>
          <w:sz w:val="16"/>
          <w:szCs w:val="16"/>
        </w:rPr>
      </w:pPr>
      <w:r w:rsidRPr="006B6659">
        <w:rPr>
          <w:rFonts w:ascii="Arial" w:hAnsi="Arial" w:cs="Arial"/>
          <w:sz w:val="16"/>
          <w:szCs w:val="16"/>
        </w:rPr>
        <w:t>Specyfikacja techniczna powinna być stosowana jako dokument przetargowy i kontraktowy przy zlecaniu i realizacji robót wymienionych w p.1.1.</w:t>
      </w:r>
    </w:p>
    <w:p w14:paraId="2F9362F8" w14:textId="77777777" w:rsidR="00607203" w:rsidRPr="006B6659" w:rsidRDefault="00607203" w:rsidP="00607203">
      <w:pPr>
        <w:pStyle w:val="Nagwek2"/>
        <w:spacing w:before="0" w:after="0"/>
        <w:rPr>
          <w:rFonts w:ascii="Arial" w:hAnsi="Arial" w:cs="Arial"/>
          <w:sz w:val="16"/>
          <w:szCs w:val="16"/>
        </w:rPr>
      </w:pPr>
    </w:p>
    <w:p w14:paraId="444880A3"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1.3. Zakres robót objętych ST</w:t>
      </w:r>
    </w:p>
    <w:p w14:paraId="5CC9DE4F" w14:textId="77777777" w:rsidR="00AC5444" w:rsidRPr="006B6659" w:rsidRDefault="00607203" w:rsidP="00AC5444">
      <w:pPr>
        <w:pStyle w:val="StylIwony"/>
        <w:spacing w:before="0" w:after="0"/>
        <w:rPr>
          <w:rFonts w:ascii="Arial" w:hAnsi="Arial" w:cs="Arial"/>
          <w:sz w:val="16"/>
          <w:szCs w:val="16"/>
        </w:rPr>
      </w:pPr>
      <w:r w:rsidRPr="006B6659">
        <w:rPr>
          <w:rFonts w:ascii="Arial" w:hAnsi="Arial" w:cs="Arial"/>
          <w:sz w:val="16"/>
          <w:szCs w:val="16"/>
        </w:rPr>
        <w:t xml:space="preserve">Ustalenia zawarte w niniejszej specyfikacji dotyczą zasad prowadzenia robót związanych </w:t>
      </w:r>
      <w:r w:rsidR="00AC5444">
        <w:rPr>
          <w:rFonts w:ascii="Arial" w:hAnsi="Arial" w:cs="Arial"/>
          <w:sz w:val="16"/>
          <w:szCs w:val="16"/>
        </w:rPr>
        <w:t xml:space="preserve">ze ścinaniem poboczy ich profilowaniem i następnie </w:t>
      </w:r>
      <w:r w:rsidR="00AC5444" w:rsidRPr="006B6659">
        <w:rPr>
          <w:rFonts w:ascii="Arial" w:hAnsi="Arial" w:cs="Arial"/>
          <w:sz w:val="16"/>
          <w:szCs w:val="16"/>
        </w:rPr>
        <w:t>z humusowaniem i obsianiem trawą.</w:t>
      </w:r>
    </w:p>
    <w:p w14:paraId="22374547" w14:textId="77777777" w:rsidR="00607203" w:rsidRPr="006B6659" w:rsidRDefault="00607203" w:rsidP="00607203">
      <w:pPr>
        <w:pStyle w:val="Nagwek2"/>
        <w:spacing w:before="0" w:after="0"/>
        <w:rPr>
          <w:rFonts w:ascii="Arial" w:hAnsi="Arial" w:cs="Arial"/>
          <w:sz w:val="16"/>
          <w:szCs w:val="16"/>
        </w:rPr>
      </w:pPr>
    </w:p>
    <w:p w14:paraId="3D6989FD"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1.4. Określenia podstawowe</w:t>
      </w:r>
    </w:p>
    <w:p w14:paraId="1274AB16" w14:textId="27E82F81" w:rsidR="00DC4D2E" w:rsidRPr="00DC4D2E" w:rsidRDefault="00DC4D2E" w:rsidP="00DC4D2E">
      <w:pPr>
        <w:jc w:val="both"/>
        <w:rPr>
          <w:rFonts w:ascii="Arial" w:hAnsi="Arial" w:cs="Arial"/>
          <w:bCs/>
          <w:sz w:val="16"/>
          <w:szCs w:val="16"/>
        </w:rPr>
      </w:pPr>
      <w:r w:rsidRPr="00DC4D2E">
        <w:rPr>
          <w:rFonts w:ascii="Arial" w:hAnsi="Arial" w:cs="Arial"/>
          <w:b/>
          <w:bCs/>
          <w:sz w:val="16"/>
          <w:szCs w:val="16"/>
        </w:rPr>
        <w:t>1.4.1. </w:t>
      </w:r>
      <w:r w:rsidRPr="00DC4D2E">
        <w:rPr>
          <w:rFonts w:ascii="Arial" w:hAnsi="Arial" w:cs="Arial"/>
          <w:bCs/>
          <w:sz w:val="16"/>
          <w:szCs w:val="16"/>
        </w:rPr>
        <w:t>Pobocze gruntowe - część korony drogi przeznaczona do chwilowego zatrzymania się pojazdów, umieszczenia urządzeń bezpieczeństwa ruchu i wykorzystywana do ruchu pieszych, służąca jednocześnie do bocznego oparcia konstrukcji nawierzchni.</w:t>
      </w:r>
    </w:p>
    <w:p w14:paraId="14DF768B" w14:textId="3658F438" w:rsidR="00607203" w:rsidRPr="006B6659" w:rsidRDefault="00607203" w:rsidP="00607203">
      <w:pPr>
        <w:rPr>
          <w:rFonts w:ascii="Arial" w:hAnsi="Arial" w:cs="Arial"/>
          <w:sz w:val="16"/>
          <w:szCs w:val="16"/>
        </w:rPr>
      </w:pPr>
      <w:r w:rsidRPr="006B6659">
        <w:rPr>
          <w:rFonts w:ascii="Arial" w:hAnsi="Arial" w:cs="Arial"/>
          <w:b/>
          <w:sz w:val="16"/>
          <w:szCs w:val="16"/>
        </w:rPr>
        <w:t>1.4.</w:t>
      </w:r>
      <w:r w:rsidR="00DC4D2E">
        <w:rPr>
          <w:rFonts w:ascii="Arial" w:hAnsi="Arial" w:cs="Arial"/>
          <w:b/>
          <w:sz w:val="16"/>
          <w:szCs w:val="16"/>
        </w:rPr>
        <w:t>2</w:t>
      </w:r>
      <w:r w:rsidRPr="006B6659">
        <w:rPr>
          <w:rFonts w:ascii="Arial" w:hAnsi="Arial" w:cs="Arial"/>
          <w:b/>
          <w:sz w:val="16"/>
          <w:szCs w:val="16"/>
        </w:rPr>
        <w:t xml:space="preserve">. </w:t>
      </w:r>
      <w:r w:rsidRPr="006B6659">
        <w:rPr>
          <w:rFonts w:ascii="Arial" w:hAnsi="Arial" w:cs="Arial"/>
          <w:sz w:val="16"/>
          <w:szCs w:val="16"/>
        </w:rPr>
        <w:t>Ziemia urodzajna (humus) - ziemia roślinna zawierająca co najmniej 2% części organicznych.</w:t>
      </w:r>
    </w:p>
    <w:p w14:paraId="5BD37ED9" w14:textId="7E4867BE"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b/>
          <w:sz w:val="16"/>
          <w:szCs w:val="16"/>
        </w:rPr>
        <w:t>1.4.</w:t>
      </w:r>
      <w:r w:rsidR="00DC4D2E">
        <w:rPr>
          <w:rFonts w:ascii="Arial" w:hAnsi="Arial" w:cs="Arial"/>
          <w:b/>
          <w:sz w:val="16"/>
          <w:szCs w:val="16"/>
        </w:rPr>
        <w:t>3</w:t>
      </w:r>
      <w:r w:rsidRPr="006B6659">
        <w:rPr>
          <w:rFonts w:ascii="Arial" w:hAnsi="Arial" w:cs="Arial"/>
          <w:b/>
          <w:sz w:val="16"/>
          <w:szCs w:val="16"/>
        </w:rPr>
        <w:t xml:space="preserve">. </w:t>
      </w:r>
      <w:r w:rsidRPr="006B6659">
        <w:rPr>
          <w:rFonts w:ascii="Arial" w:hAnsi="Arial" w:cs="Arial"/>
          <w:sz w:val="16"/>
          <w:szCs w:val="16"/>
        </w:rPr>
        <w:t>Humusowanie - zespół czynności przygotowujących powierzchnię gruntu do obudowy roślinnej, obejmujący dogęszczenie gruntu, rowkowanie, naniesienie ziemi urodzajnej z jej grabieniem (bronowaniem) i dogęszczeniem.</w:t>
      </w:r>
    </w:p>
    <w:p w14:paraId="5BB62831" w14:textId="1248B61E" w:rsidR="00607203" w:rsidRPr="006B6659" w:rsidRDefault="00607203" w:rsidP="00607203">
      <w:pPr>
        <w:rPr>
          <w:rFonts w:ascii="Arial" w:hAnsi="Arial" w:cs="Arial"/>
          <w:sz w:val="16"/>
          <w:szCs w:val="16"/>
        </w:rPr>
      </w:pPr>
      <w:r w:rsidRPr="006B6659">
        <w:rPr>
          <w:rFonts w:ascii="Arial" w:hAnsi="Arial" w:cs="Arial"/>
          <w:b/>
          <w:sz w:val="16"/>
          <w:szCs w:val="16"/>
        </w:rPr>
        <w:t>1.4.</w:t>
      </w:r>
      <w:r w:rsidR="00DC4D2E">
        <w:rPr>
          <w:rFonts w:ascii="Arial" w:hAnsi="Arial" w:cs="Arial"/>
          <w:b/>
          <w:sz w:val="16"/>
          <w:szCs w:val="16"/>
        </w:rPr>
        <w:t>4</w:t>
      </w:r>
      <w:r w:rsidRPr="006B6659">
        <w:rPr>
          <w:rFonts w:ascii="Arial" w:hAnsi="Arial" w:cs="Arial"/>
          <w:b/>
          <w:sz w:val="16"/>
          <w:szCs w:val="16"/>
        </w:rPr>
        <w:t xml:space="preserve">. </w:t>
      </w:r>
      <w:r w:rsidRPr="006B6659">
        <w:rPr>
          <w:rFonts w:ascii="Arial" w:hAnsi="Arial" w:cs="Arial"/>
          <w:sz w:val="16"/>
          <w:szCs w:val="16"/>
        </w:rPr>
        <w:t>Pozostałe określenia podstawowe są zgodne z odpowiednimi polskimi normami.</w:t>
      </w:r>
    </w:p>
    <w:p w14:paraId="7630C613" w14:textId="77777777" w:rsidR="00607203" w:rsidRPr="006B6659" w:rsidRDefault="00607203" w:rsidP="00607203">
      <w:pPr>
        <w:pStyle w:val="Nagwek1"/>
        <w:spacing w:before="0" w:after="0"/>
        <w:rPr>
          <w:rFonts w:cs="Arial"/>
          <w:sz w:val="16"/>
          <w:szCs w:val="16"/>
        </w:rPr>
      </w:pPr>
      <w:bookmarkStart w:id="96" w:name="_Toc428243643"/>
      <w:bookmarkStart w:id="97" w:name="_Toc497107499"/>
      <w:bookmarkStart w:id="98" w:name="_Toc517503750"/>
    </w:p>
    <w:p w14:paraId="482BC4C8" w14:textId="77777777" w:rsidR="00607203" w:rsidRPr="006B6659" w:rsidRDefault="00607203" w:rsidP="00607203">
      <w:pPr>
        <w:pStyle w:val="Nagwek1"/>
        <w:spacing w:before="0" w:after="0"/>
        <w:rPr>
          <w:rFonts w:cs="Arial"/>
          <w:sz w:val="16"/>
          <w:szCs w:val="16"/>
        </w:rPr>
      </w:pPr>
      <w:r w:rsidRPr="006B6659">
        <w:rPr>
          <w:rFonts w:cs="Arial"/>
          <w:sz w:val="16"/>
          <w:szCs w:val="16"/>
        </w:rPr>
        <w:t>2. MATERIAŁY</w:t>
      </w:r>
      <w:bookmarkEnd w:id="96"/>
      <w:bookmarkEnd w:id="97"/>
      <w:bookmarkEnd w:id="98"/>
    </w:p>
    <w:p w14:paraId="52290C7D" w14:textId="77777777" w:rsidR="00607203" w:rsidRPr="006B6659" w:rsidRDefault="00607203" w:rsidP="00607203">
      <w:pPr>
        <w:pStyle w:val="Nagwek2"/>
        <w:spacing w:before="0" w:after="0"/>
        <w:rPr>
          <w:rFonts w:ascii="Arial" w:hAnsi="Arial" w:cs="Arial"/>
          <w:sz w:val="16"/>
          <w:szCs w:val="16"/>
        </w:rPr>
      </w:pPr>
    </w:p>
    <w:p w14:paraId="0BD0FD77"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2.1. Rodzaje materiałów</w:t>
      </w:r>
    </w:p>
    <w:p w14:paraId="6B9880D7" w14:textId="6A1C77F5" w:rsidR="00607203" w:rsidRPr="006B6659" w:rsidRDefault="00607203" w:rsidP="00607203">
      <w:pPr>
        <w:rPr>
          <w:rFonts w:ascii="Arial" w:hAnsi="Arial" w:cs="Arial"/>
          <w:sz w:val="16"/>
          <w:szCs w:val="16"/>
        </w:rPr>
      </w:pPr>
      <w:r w:rsidRPr="006B6659">
        <w:rPr>
          <w:rFonts w:ascii="Arial" w:hAnsi="Arial" w:cs="Arial"/>
          <w:sz w:val="16"/>
          <w:szCs w:val="16"/>
        </w:rPr>
        <w:t xml:space="preserve">Materiałami stosowanymi przy </w:t>
      </w:r>
      <w:r w:rsidR="00DC4D2E" w:rsidRPr="006B6659">
        <w:rPr>
          <w:rFonts w:ascii="Arial" w:hAnsi="Arial" w:cs="Arial"/>
          <w:sz w:val="16"/>
          <w:szCs w:val="16"/>
        </w:rPr>
        <w:t>umacnianiu,</w:t>
      </w:r>
      <w:r w:rsidRPr="006B6659">
        <w:rPr>
          <w:rFonts w:ascii="Arial" w:hAnsi="Arial" w:cs="Arial"/>
          <w:sz w:val="16"/>
          <w:szCs w:val="16"/>
        </w:rPr>
        <w:t xml:space="preserve"> </w:t>
      </w:r>
      <w:r w:rsidR="00DC4D2E">
        <w:rPr>
          <w:rFonts w:ascii="Arial" w:hAnsi="Arial" w:cs="Arial"/>
          <w:sz w:val="16"/>
          <w:szCs w:val="16"/>
        </w:rPr>
        <w:t>poboczy</w:t>
      </w:r>
      <w:r w:rsidRPr="006B6659">
        <w:rPr>
          <w:rFonts w:ascii="Arial" w:hAnsi="Arial" w:cs="Arial"/>
          <w:sz w:val="16"/>
          <w:szCs w:val="16"/>
        </w:rPr>
        <w:t xml:space="preserve"> objętymi niniejszą ST są:</w:t>
      </w:r>
    </w:p>
    <w:p w14:paraId="5493A44D"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ziemia urodzajna,</w:t>
      </w:r>
    </w:p>
    <w:p w14:paraId="3F1302E7"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nasiona traw oraz roślin motylkowatych,</w:t>
      </w:r>
    </w:p>
    <w:p w14:paraId="57632518" w14:textId="77777777" w:rsidR="00607203" w:rsidRPr="006B6659" w:rsidRDefault="00607203" w:rsidP="00607203">
      <w:pPr>
        <w:pStyle w:val="Nagwek2"/>
        <w:spacing w:before="0" w:after="0"/>
        <w:rPr>
          <w:rFonts w:ascii="Arial" w:hAnsi="Arial" w:cs="Arial"/>
          <w:sz w:val="16"/>
          <w:szCs w:val="16"/>
        </w:rPr>
      </w:pPr>
    </w:p>
    <w:p w14:paraId="1192E702"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2.2. Ziemia urodzajna (humus)</w:t>
      </w:r>
    </w:p>
    <w:p w14:paraId="4BB4F0AC" w14:textId="77777777" w:rsidR="00607203" w:rsidRPr="006B6659" w:rsidRDefault="00607203" w:rsidP="00607203">
      <w:pPr>
        <w:rPr>
          <w:rFonts w:ascii="Arial" w:hAnsi="Arial" w:cs="Arial"/>
          <w:sz w:val="16"/>
          <w:szCs w:val="16"/>
        </w:rPr>
      </w:pPr>
      <w:r w:rsidRPr="006B6659">
        <w:rPr>
          <w:rFonts w:ascii="Arial" w:hAnsi="Arial" w:cs="Arial"/>
          <w:sz w:val="16"/>
          <w:szCs w:val="16"/>
        </w:rPr>
        <w:t>Ziemia urodzajna powinna zawierać co najmniej 2% części organicznych. Ziemia urodzajna powinna być wilgotna i pozbawiona kamieni większych od 5 cm oraz wolna od zanieczyszczeń obcych. W przypadkach wątpliwych Inżynier może zlecić wykonanie badań w celu stwierdzenia, że ziemia urodzajna odpowiada następującym kryteriom:</w:t>
      </w:r>
    </w:p>
    <w:p w14:paraId="7781D21E"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a)     optymalny skład granulometryczny:</w:t>
      </w:r>
    </w:p>
    <w:p w14:paraId="4A66CEB8" w14:textId="77777777" w:rsidR="00607203" w:rsidRPr="006B6659" w:rsidRDefault="00607203" w:rsidP="00607203">
      <w:pPr>
        <w:overflowPunct w:val="0"/>
        <w:autoSpaceDE w:val="0"/>
        <w:autoSpaceDN w:val="0"/>
        <w:adjustRightInd w:val="0"/>
        <w:ind w:left="284"/>
        <w:rPr>
          <w:rFonts w:ascii="Arial" w:hAnsi="Arial" w:cs="Arial"/>
          <w:sz w:val="16"/>
          <w:szCs w:val="16"/>
        </w:rPr>
      </w:pPr>
      <w:r w:rsidRPr="006B6659">
        <w:rPr>
          <w:rFonts w:ascii="Arial" w:hAnsi="Arial" w:cs="Arial"/>
          <w:sz w:val="16"/>
          <w:szCs w:val="16"/>
        </w:rPr>
        <w:t xml:space="preserve">-       frakcja ilasta (d &lt;0,002 mm) </w:t>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t>12 - 18%,</w:t>
      </w:r>
    </w:p>
    <w:p w14:paraId="65155291" w14:textId="77777777" w:rsidR="00607203" w:rsidRPr="006B6659" w:rsidRDefault="00607203" w:rsidP="00607203">
      <w:pPr>
        <w:overflowPunct w:val="0"/>
        <w:autoSpaceDE w:val="0"/>
        <w:autoSpaceDN w:val="0"/>
        <w:adjustRightInd w:val="0"/>
        <w:ind w:left="284"/>
        <w:rPr>
          <w:rFonts w:ascii="Arial" w:hAnsi="Arial" w:cs="Arial"/>
          <w:sz w:val="16"/>
          <w:szCs w:val="16"/>
        </w:rPr>
      </w:pPr>
      <w:r w:rsidRPr="006B6659">
        <w:rPr>
          <w:rFonts w:ascii="Arial" w:hAnsi="Arial" w:cs="Arial"/>
          <w:sz w:val="16"/>
          <w:szCs w:val="16"/>
        </w:rPr>
        <w:t xml:space="preserve">-       frakcja pylasta (0,002 do </w:t>
      </w:r>
      <w:r>
        <w:rPr>
          <w:rFonts w:ascii="Arial" w:hAnsi="Arial" w:cs="Arial"/>
          <w:sz w:val="16"/>
          <w:szCs w:val="16"/>
        </w:rPr>
        <w:t>0,05mm)</w:t>
      </w:r>
      <w:r>
        <w:rPr>
          <w:rFonts w:ascii="Arial" w:hAnsi="Arial" w:cs="Arial"/>
          <w:sz w:val="16"/>
          <w:szCs w:val="16"/>
        </w:rPr>
        <w:tab/>
      </w:r>
      <w:r>
        <w:rPr>
          <w:rFonts w:ascii="Arial" w:hAnsi="Arial" w:cs="Arial"/>
          <w:sz w:val="16"/>
          <w:szCs w:val="16"/>
        </w:rPr>
        <w:tab/>
      </w:r>
      <w:r w:rsidRPr="006B6659">
        <w:rPr>
          <w:rFonts w:ascii="Arial" w:hAnsi="Arial" w:cs="Arial"/>
          <w:sz w:val="16"/>
          <w:szCs w:val="16"/>
        </w:rPr>
        <w:t>20 - 30%,</w:t>
      </w:r>
    </w:p>
    <w:p w14:paraId="7E0D69D3" w14:textId="77777777" w:rsidR="00607203" w:rsidRPr="006B6659" w:rsidRDefault="00607203" w:rsidP="00607203">
      <w:pPr>
        <w:overflowPunct w:val="0"/>
        <w:autoSpaceDE w:val="0"/>
        <w:autoSpaceDN w:val="0"/>
        <w:adjustRightInd w:val="0"/>
        <w:ind w:left="284"/>
        <w:rPr>
          <w:rFonts w:ascii="Arial" w:hAnsi="Arial" w:cs="Arial"/>
          <w:sz w:val="16"/>
          <w:szCs w:val="16"/>
        </w:rPr>
      </w:pPr>
      <w:r w:rsidRPr="006B6659">
        <w:rPr>
          <w:rFonts w:ascii="Arial" w:hAnsi="Arial" w:cs="Arial"/>
          <w:sz w:val="16"/>
          <w:szCs w:val="16"/>
        </w:rPr>
        <w:t>-       frakcja piaszczysta (0,05 do 2,0 mm)</w:t>
      </w:r>
      <w:r w:rsidRPr="006B6659">
        <w:rPr>
          <w:rFonts w:ascii="Arial" w:hAnsi="Arial" w:cs="Arial"/>
          <w:sz w:val="16"/>
          <w:szCs w:val="16"/>
        </w:rPr>
        <w:tab/>
      </w:r>
      <w:r w:rsidRPr="006B6659">
        <w:rPr>
          <w:rFonts w:ascii="Arial" w:hAnsi="Arial" w:cs="Arial"/>
          <w:sz w:val="16"/>
          <w:szCs w:val="16"/>
        </w:rPr>
        <w:tab/>
        <w:t>45 - 70%,</w:t>
      </w:r>
    </w:p>
    <w:p w14:paraId="63A1CC18"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b)    zawartość fosforu (P</w:t>
      </w:r>
      <w:r w:rsidRPr="006B6659">
        <w:rPr>
          <w:rFonts w:ascii="Arial" w:hAnsi="Arial" w:cs="Arial"/>
          <w:sz w:val="16"/>
          <w:szCs w:val="16"/>
          <w:vertAlign w:val="subscript"/>
        </w:rPr>
        <w:t>2</w:t>
      </w:r>
      <w:r w:rsidRPr="006B6659">
        <w:rPr>
          <w:rFonts w:ascii="Arial" w:hAnsi="Arial" w:cs="Arial"/>
          <w:sz w:val="16"/>
          <w:szCs w:val="16"/>
        </w:rPr>
        <w:t>O</w:t>
      </w:r>
      <w:r w:rsidRPr="006B6659">
        <w:rPr>
          <w:rFonts w:ascii="Arial" w:hAnsi="Arial" w:cs="Arial"/>
          <w:sz w:val="16"/>
          <w:szCs w:val="16"/>
          <w:vertAlign w:val="subscript"/>
        </w:rPr>
        <w:t>5</w:t>
      </w:r>
      <w:r w:rsidRPr="006B6659">
        <w:rPr>
          <w:rFonts w:ascii="Arial" w:hAnsi="Arial" w:cs="Arial"/>
          <w:sz w:val="16"/>
          <w:szCs w:val="16"/>
        </w:rPr>
        <w:t>)</w:t>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t>&gt; 20 mg/m</w:t>
      </w:r>
      <w:r w:rsidRPr="006B6659">
        <w:rPr>
          <w:rFonts w:ascii="Arial" w:hAnsi="Arial" w:cs="Arial"/>
          <w:sz w:val="16"/>
          <w:szCs w:val="16"/>
          <w:vertAlign w:val="superscript"/>
        </w:rPr>
        <w:t>2</w:t>
      </w:r>
      <w:r w:rsidRPr="006B6659">
        <w:rPr>
          <w:rFonts w:ascii="Arial" w:hAnsi="Arial" w:cs="Arial"/>
          <w:sz w:val="16"/>
          <w:szCs w:val="16"/>
        </w:rPr>
        <w:t>,</w:t>
      </w:r>
    </w:p>
    <w:p w14:paraId="511FAC14"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c)     zawartość potasu (K</w:t>
      </w:r>
      <w:r w:rsidRPr="006B6659">
        <w:rPr>
          <w:rFonts w:ascii="Arial" w:hAnsi="Arial" w:cs="Arial"/>
          <w:sz w:val="16"/>
          <w:szCs w:val="16"/>
          <w:vertAlign w:val="subscript"/>
        </w:rPr>
        <w:t>2</w:t>
      </w:r>
      <w:r w:rsidRPr="006B6659">
        <w:rPr>
          <w:rFonts w:ascii="Arial" w:hAnsi="Arial" w:cs="Arial"/>
          <w:sz w:val="16"/>
          <w:szCs w:val="16"/>
        </w:rPr>
        <w:t>O)</w:t>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t>&gt; 30 mg/m</w:t>
      </w:r>
      <w:r w:rsidRPr="006B6659">
        <w:rPr>
          <w:rFonts w:ascii="Arial" w:hAnsi="Arial" w:cs="Arial"/>
          <w:sz w:val="16"/>
          <w:szCs w:val="16"/>
          <w:vertAlign w:val="superscript"/>
        </w:rPr>
        <w:t>2</w:t>
      </w:r>
      <w:r w:rsidRPr="006B6659">
        <w:rPr>
          <w:rFonts w:ascii="Arial" w:hAnsi="Arial" w:cs="Arial"/>
          <w:sz w:val="16"/>
          <w:szCs w:val="16"/>
        </w:rPr>
        <w:t>,</w:t>
      </w:r>
    </w:p>
    <w:p w14:paraId="471962AB"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xml:space="preserve">d)    kwasowość </w:t>
      </w:r>
      <w:proofErr w:type="spellStart"/>
      <w:r w:rsidRPr="006B6659">
        <w:rPr>
          <w:rFonts w:ascii="Arial" w:hAnsi="Arial" w:cs="Arial"/>
          <w:sz w:val="16"/>
          <w:szCs w:val="16"/>
        </w:rPr>
        <w:t>pH</w:t>
      </w:r>
      <w:proofErr w:type="spellEnd"/>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tab/>
      </w:r>
      <w:r w:rsidRPr="006B6659">
        <w:rPr>
          <w:rFonts w:ascii="Arial" w:hAnsi="Arial" w:cs="Arial"/>
          <w:sz w:val="16"/>
          <w:szCs w:val="16"/>
        </w:rPr>
        <w:sym w:font="Symbol" w:char="00B3"/>
      </w:r>
      <w:r w:rsidRPr="006B6659">
        <w:rPr>
          <w:rFonts w:ascii="Arial" w:hAnsi="Arial" w:cs="Arial"/>
          <w:sz w:val="16"/>
          <w:szCs w:val="16"/>
        </w:rPr>
        <w:t xml:space="preserve"> 5,5.</w:t>
      </w:r>
    </w:p>
    <w:p w14:paraId="33EB0713" w14:textId="77777777" w:rsidR="00607203" w:rsidRPr="006B6659" w:rsidRDefault="00607203" w:rsidP="00607203">
      <w:pPr>
        <w:pStyle w:val="Nagwek2"/>
        <w:spacing w:before="0" w:after="0"/>
        <w:rPr>
          <w:rFonts w:ascii="Arial" w:hAnsi="Arial" w:cs="Arial"/>
          <w:sz w:val="16"/>
          <w:szCs w:val="16"/>
        </w:rPr>
      </w:pPr>
    </w:p>
    <w:p w14:paraId="5A7B2C48"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2.3. Nasiona traw</w:t>
      </w:r>
    </w:p>
    <w:p w14:paraId="425EB1D4" w14:textId="77777777" w:rsidR="00607203" w:rsidRPr="006B6659" w:rsidRDefault="00607203" w:rsidP="00607203">
      <w:pPr>
        <w:rPr>
          <w:rFonts w:ascii="Arial" w:hAnsi="Arial" w:cs="Arial"/>
          <w:sz w:val="16"/>
          <w:szCs w:val="16"/>
        </w:rPr>
      </w:pPr>
      <w:r w:rsidRPr="006B6659">
        <w:rPr>
          <w:rFonts w:ascii="Arial" w:hAnsi="Arial" w:cs="Arial"/>
          <w:sz w:val="16"/>
          <w:szCs w:val="16"/>
        </w:rPr>
        <w:t>Wybór gatunków traw należy dostosować do rodzaju gleby i stopnia jej zawilgocenia. Zaleca się stosować mieszanki traw o drobnym, gęstym ukorzenieniu, spełniające wymagania PN-R-65023:1999 [9] i PN-B-12074:1998 [4].</w:t>
      </w:r>
    </w:p>
    <w:p w14:paraId="45D8EC87" w14:textId="77777777" w:rsidR="00607203" w:rsidRPr="006B6659" w:rsidRDefault="00607203" w:rsidP="00607203">
      <w:pPr>
        <w:pStyle w:val="Nagwek1"/>
        <w:spacing w:before="0" w:after="0"/>
        <w:rPr>
          <w:rFonts w:cs="Arial"/>
          <w:sz w:val="16"/>
          <w:szCs w:val="16"/>
        </w:rPr>
      </w:pPr>
      <w:bookmarkStart w:id="99" w:name="_Toc428243644"/>
      <w:bookmarkStart w:id="100" w:name="_Toc497107500"/>
      <w:bookmarkStart w:id="101" w:name="_Toc517503751"/>
    </w:p>
    <w:p w14:paraId="2DF6E111" w14:textId="77777777" w:rsidR="00607203" w:rsidRPr="006B6659" w:rsidRDefault="00607203" w:rsidP="00607203">
      <w:pPr>
        <w:pStyle w:val="Nagwek1"/>
        <w:spacing w:before="0" w:after="0"/>
        <w:rPr>
          <w:rFonts w:cs="Arial"/>
          <w:sz w:val="16"/>
          <w:szCs w:val="16"/>
        </w:rPr>
      </w:pPr>
      <w:r w:rsidRPr="006B6659">
        <w:rPr>
          <w:rFonts w:cs="Arial"/>
          <w:sz w:val="16"/>
          <w:szCs w:val="16"/>
        </w:rPr>
        <w:t>3. SPRZĘT</w:t>
      </w:r>
      <w:bookmarkEnd w:id="99"/>
      <w:bookmarkEnd w:id="100"/>
      <w:bookmarkEnd w:id="101"/>
    </w:p>
    <w:p w14:paraId="12B52D36" w14:textId="581B78C5" w:rsidR="00450EC0" w:rsidRPr="00450EC0" w:rsidRDefault="00450EC0" w:rsidP="00450EC0">
      <w:pPr>
        <w:rPr>
          <w:rFonts w:ascii="Arial" w:hAnsi="Arial" w:cs="Arial"/>
          <w:sz w:val="16"/>
          <w:szCs w:val="16"/>
        </w:rPr>
      </w:pPr>
      <w:r w:rsidRPr="00450EC0">
        <w:rPr>
          <w:rFonts w:ascii="Arial" w:hAnsi="Arial" w:cs="Arial"/>
          <w:sz w:val="16"/>
          <w:szCs w:val="16"/>
        </w:rPr>
        <w:t>Wykonawca przystępujący do wykonania robót określonych w niniejszej ST powinien wykazać się możliwością korzystania z następującego sprzętu:</w:t>
      </w:r>
    </w:p>
    <w:p w14:paraId="4B94260A" w14:textId="77777777" w:rsidR="00450EC0" w:rsidRPr="00450EC0" w:rsidRDefault="00450EC0" w:rsidP="00450EC0">
      <w:pPr>
        <w:rPr>
          <w:rFonts w:ascii="Arial" w:hAnsi="Arial" w:cs="Arial"/>
          <w:sz w:val="16"/>
          <w:szCs w:val="16"/>
        </w:rPr>
      </w:pPr>
      <w:r w:rsidRPr="00450EC0">
        <w:rPr>
          <w:rFonts w:ascii="Arial" w:hAnsi="Arial" w:cs="Arial"/>
          <w:sz w:val="16"/>
          <w:szCs w:val="16"/>
        </w:rPr>
        <w:t>-      równiarek z transporterem (</w:t>
      </w:r>
      <w:proofErr w:type="spellStart"/>
      <w:r w:rsidRPr="00450EC0">
        <w:rPr>
          <w:rFonts w:ascii="Arial" w:hAnsi="Arial" w:cs="Arial"/>
          <w:sz w:val="16"/>
          <w:szCs w:val="16"/>
        </w:rPr>
        <w:t>ścinarki</w:t>
      </w:r>
      <w:proofErr w:type="spellEnd"/>
      <w:r w:rsidRPr="00450EC0">
        <w:rPr>
          <w:rFonts w:ascii="Arial" w:hAnsi="Arial" w:cs="Arial"/>
          <w:sz w:val="16"/>
          <w:szCs w:val="16"/>
        </w:rPr>
        <w:t xml:space="preserve"> poboczy),</w:t>
      </w:r>
    </w:p>
    <w:p w14:paraId="0D843B08" w14:textId="77777777" w:rsidR="00450EC0" w:rsidRPr="00450EC0" w:rsidRDefault="00450EC0" w:rsidP="00450EC0">
      <w:pPr>
        <w:rPr>
          <w:rFonts w:ascii="Arial" w:hAnsi="Arial" w:cs="Arial"/>
          <w:sz w:val="16"/>
          <w:szCs w:val="16"/>
        </w:rPr>
      </w:pPr>
      <w:r w:rsidRPr="00450EC0">
        <w:rPr>
          <w:rFonts w:ascii="Arial" w:hAnsi="Arial" w:cs="Arial"/>
          <w:sz w:val="16"/>
          <w:szCs w:val="16"/>
        </w:rPr>
        <w:t>-      równiarek do profilowania,</w:t>
      </w:r>
    </w:p>
    <w:p w14:paraId="24D95CE0" w14:textId="77777777" w:rsidR="00450EC0" w:rsidRPr="00450EC0" w:rsidRDefault="00450EC0" w:rsidP="00450EC0">
      <w:pPr>
        <w:rPr>
          <w:rFonts w:ascii="Arial" w:hAnsi="Arial" w:cs="Arial"/>
          <w:sz w:val="16"/>
          <w:szCs w:val="16"/>
        </w:rPr>
      </w:pPr>
      <w:r w:rsidRPr="00450EC0">
        <w:rPr>
          <w:rFonts w:ascii="Arial" w:hAnsi="Arial" w:cs="Arial"/>
          <w:sz w:val="16"/>
          <w:szCs w:val="16"/>
        </w:rPr>
        <w:t>-      ładowarek czołowych,</w:t>
      </w:r>
    </w:p>
    <w:p w14:paraId="41CCD557" w14:textId="77777777" w:rsidR="00450EC0" w:rsidRPr="00450EC0" w:rsidRDefault="00450EC0" w:rsidP="00450EC0">
      <w:pPr>
        <w:rPr>
          <w:rFonts w:ascii="Arial" w:hAnsi="Arial" w:cs="Arial"/>
          <w:sz w:val="16"/>
          <w:szCs w:val="16"/>
        </w:rPr>
      </w:pPr>
      <w:r w:rsidRPr="00450EC0">
        <w:rPr>
          <w:rFonts w:ascii="Arial" w:hAnsi="Arial" w:cs="Arial"/>
          <w:sz w:val="16"/>
          <w:szCs w:val="16"/>
        </w:rPr>
        <w:t>-      walców,</w:t>
      </w:r>
    </w:p>
    <w:p w14:paraId="6A214DE2" w14:textId="77777777" w:rsidR="00450EC0" w:rsidRPr="00450EC0" w:rsidRDefault="00450EC0" w:rsidP="00450EC0">
      <w:pPr>
        <w:rPr>
          <w:rFonts w:ascii="Arial" w:hAnsi="Arial" w:cs="Arial"/>
          <w:sz w:val="16"/>
          <w:szCs w:val="16"/>
        </w:rPr>
      </w:pPr>
      <w:r w:rsidRPr="00450EC0">
        <w:rPr>
          <w:rFonts w:ascii="Arial" w:hAnsi="Arial" w:cs="Arial"/>
          <w:sz w:val="16"/>
          <w:szCs w:val="16"/>
        </w:rPr>
        <w:t>-      płytowych zagęszczarek wibracyjnych,</w:t>
      </w:r>
    </w:p>
    <w:p w14:paraId="1AB5CACB" w14:textId="77777777" w:rsidR="00450EC0" w:rsidRPr="00450EC0" w:rsidRDefault="00450EC0" w:rsidP="00450EC0">
      <w:pPr>
        <w:rPr>
          <w:rFonts w:ascii="Arial" w:hAnsi="Arial" w:cs="Arial"/>
          <w:sz w:val="16"/>
          <w:szCs w:val="16"/>
        </w:rPr>
      </w:pPr>
      <w:r w:rsidRPr="00450EC0">
        <w:rPr>
          <w:rFonts w:ascii="Arial" w:hAnsi="Arial" w:cs="Arial"/>
          <w:sz w:val="16"/>
          <w:szCs w:val="16"/>
        </w:rPr>
        <w:t>-      przewoźnych zbiorników na wodę.</w:t>
      </w:r>
    </w:p>
    <w:p w14:paraId="7C72A148" w14:textId="3E673570" w:rsidR="00450EC0" w:rsidRPr="006B6659" w:rsidRDefault="00450EC0" w:rsidP="00607203">
      <w:pPr>
        <w:rPr>
          <w:rFonts w:ascii="Arial" w:hAnsi="Arial" w:cs="Arial"/>
          <w:sz w:val="16"/>
          <w:szCs w:val="16"/>
        </w:rPr>
      </w:pPr>
      <w:r w:rsidRPr="006B6659">
        <w:rPr>
          <w:rFonts w:ascii="Arial" w:hAnsi="Arial" w:cs="Arial"/>
          <w:sz w:val="16"/>
          <w:szCs w:val="16"/>
        </w:rPr>
        <w:t>Prace związane z humusowaniem i obsianiem mieszanką traw można wykonywać ręcznie.</w:t>
      </w:r>
    </w:p>
    <w:p w14:paraId="72DCC0B3" w14:textId="77777777" w:rsidR="00607203" w:rsidRPr="006B6659" w:rsidRDefault="00607203" w:rsidP="00607203">
      <w:pPr>
        <w:pStyle w:val="Nagwek1"/>
        <w:spacing w:before="0" w:after="0"/>
        <w:rPr>
          <w:rFonts w:cs="Arial"/>
          <w:sz w:val="16"/>
          <w:szCs w:val="16"/>
        </w:rPr>
      </w:pPr>
      <w:bookmarkStart w:id="102" w:name="_Toc428243645"/>
      <w:bookmarkStart w:id="103" w:name="_Toc497107501"/>
      <w:bookmarkStart w:id="104" w:name="_Toc517503752"/>
    </w:p>
    <w:p w14:paraId="19D98BE4" w14:textId="77777777" w:rsidR="00607203" w:rsidRPr="006B6659" w:rsidRDefault="00607203" w:rsidP="00607203">
      <w:pPr>
        <w:pStyle w:val="Nagwek1"/>
        <w:spacing w:before="0" w:after="0"/>
        <w:rPr>
          <w:rFonts w:cs="Arial"/>
          <w:sz w:val="16"/>
          <w:szCs w:val="16"/>
        </w:rPr>
      </w:pPr>
      <w:r w:rsidRPr="006B6659">
        <w:rPr>
          <w:rFonts w:cs="Arial"/>
          <w:sz w:val="16"/>
          <w:szCs w:val="16"/>
        </w:rPr>
        <w:t>4. TRANSPORT</w:t>
      </w:r>
      <w:bookmarkEnd w:id="102"/>
      <w:bookmarkEnd w:id="103"/>
      <w:bookmarkEnd w:id="104"/>
    </w:p>
    <w:p w14:paraId="49D85CDB" w14:textId="77777777" w:rsidR="00607203" w:rsidRPr="006B6659" w:rsidRDefault="00607203" w:rsidP="00607203">
      <w:pPr>
        <w:rPr>
          <w:rFonts w:ascii="Arial" w:hAnsi="Arial" w:cs="Arial"/>
          <w:sz w:val="16"/>
          <w:szCs w:val="16"/>
        </w:rPr>
      </w:pPr>
      <w:r w:rsidRPr="006B6659">
        <w:rPr>
          <w:rFonts w:ascii="Arial" w:hAnsi="Arial" w:cs="Arial"/>
          <w:sz w:val="16"/>
          <w:szCs w:val="16"/>
        </w:rPr>
        <w:t>Ziemie uprawną i nasiona traw można przewozić dowolnymi środkami transportu w warunkach zabezpieczających je przed zawilgoceniem.</w:t>
      </w:r>
    </w:p>
    <w:p w14:paraId="0C6F0BCA" w14:textId="77777777" w:rsidR="00607203" w:rsidRPr="006B6659" w:rsidRDefault="00607203" w:rsidP="00607203">
      <w:pPr>
        <w:pStyle w:val="Nagwek1"/>
        <w:spacing w:before="0" w:after="0"/>
        <w:rPr>
          <w:rFonts w:cs="Arial"/>
          <w:sz w:val="16"/>
          <w:szCs w:val="16"/>
        </w:rPr>
      </w:pPr>
      <w:bookmarkStart w:id="105" w:name="_Toc428243646"/>
      <w:bookmarkStart w:id="106" w:name="_Toc497107502"/>
      <w:bookmarkStart w:id="107" w:name="_Toc517503753"/>
    </w:p>
    <w:p w14:paraId="1B23E9C6" w14:textId="77777777" w:rsidR="00607203" w:rsidRPr="006B6659" w:rsidRDefault="00607203" w:rsidP="00607203">
      <w:pPr>
        <w:pStyle w:val="Nagwek1"/>
        <w:spacing w:before="0" w:after="0"/>
        <w:rPr>
          <w:rFonts w:cs="Arial"/>
          <w:sz w:val="16"/>
          <w:szCs w:val="16"/>
        </w:rPr>
      </w:pPr>
      <w:r w:rsidRPr="006B6659">
        <w:rPr>
          <w:rFonts w:cs="Arial"/>
          <w:sz w:val="16"/>
          <w:szCs w:val="16"/>
        </w:rPr>
        <w:t>5. WYKONANIE ROBÓT</w:t>
      </w:r>
      <w:bookmarkEnd w:id="105"/>
      <w:bookmarkEnd w:id="106"/>
      <w:bookmarkEnd w:id="107"/>
    </w:p>
    <w:p w14:paraId="120A988F" w14:textId="77777777" w:rsidR="00AB3108" w:rsidRDefault="00AB3108" w:rsidP="00AB3108">
      <w:pPr>
        <w:rPr>
          <w:rFonts w:ascii="Arial" w:hAnsi="Arial" w:cs="Arial"/>
          <w:sz w:val="16"/>
          <w:szCs w:val="16"/>
        </w:rPr>
      </w:pPr>
    </w:p>
    <w:p w14:paraId="1BC9AE5A" w14:textId="4C0C68A7" w:rsidR="00AB3108" w:rsidRPr="00AB3108" w:rsidRDefault="00AB3108" w:rsidP="00AB3108">
      <w:pPr>
        <w:rPr>
          <w:rFonts w:ascii="Arial" w:hAnsi="Arial" w:cs="Arial"/>
          <w:b/>
          <w:bCs/>
          <w:sz w:val="16"/>
          <w:szCs w:val="16"/>
        </w:rPr>
      </w:pPr>
      <w:r w:rsidRPr="00AB3108">
        <w:rPr>
          <w:rFonts w:ascii="Arial" w:hAnsi="Arial" w:cs="Arial"/>
          <w:b/>
          <w:bCs/>
          <w:sz w:val="16"/>
          <w:szCs w:val="16"/>
        </w:rPr>
        <w:t>5.1. Ścinanie poboczy</w:t>
      </w:r>
    </w:p>
    <w:p w14:paraId="2332637A" w14:textId="5093B4F0" w:rsidR="00AB3108" w:rsidRPr="00AB3108" w:rsidRDefault="00AB3108" w:rsidP="00AB3108">
      <w:pPr>
        <w:rPr>
          <w:rFonts w:ascii="Arial" w:hAnsi="Arial" w:cs="Arial"/>
          <w:sz w:val="16"/>
          <w:szCs w:val="16"/>
        </w:rPr>
      </w:pPr>
      <w:r w:rsidRPr="00AB3108">
        <w:rPr>
          <w:rFonts w:ascii="Arial" w:hAnsi="Arial" w:cs="Arial"/>
          <w:sz w:val="16"/>
          <w:szCs w:val="16"/>
        </w:rPr>
        <w:t>Ścinanie poboczy może być wykonywane ręcznie, za pomocą łopat lub sprzętem mechanicznym.</w:t>
      </w:r>
    </w:p>
    <w:p w14:paraId="5F1EFC4F" w14:textId="4D913613" w:rsidR="00AB3108" w:rsidRPr="00AB3108" w:rsidRDefault="00AB3108" w:rsidP="00AB3108">
      <w:pPr>
        <w:rPr>
          <w:rFonts w:ascii="Arial" w:hAnsi="Arial" w:cs="Arial"/>
          <w:sz w:val="16"/>
          <w:szCs w:val="16"/>
        </w:rPr>
      </w:pPr>
      <w:r w:rsidRPr="00AB3108">
        <w:rPr>
          <w:rFonts w:ascii="Arial" w:hAnsi="Arial" w:cs="Arial"/>
          <w:sz w:val="16"/>
          <w:szCs w:val="16"/>
        </w:rPr>
        <w:t>Ścinanie poboczy należy przeprowadzić od krawędzi pobocza do krawędzi nawierzchni, zgodnie z założonym w dokumentacji projektowej spadkiem poprzecznym.</w:t>
      </w:r>
    </w:p>
    <w:p w14:paraId="42C25D5B" w14:textId="023DA0E4" w:rsidR="00AB3108" w:rsidRPr="00AB3108" w:rsidRDefault="00AB3108" w:rsidP="00AB3108">
      <w:pPr>
        <w:rPr>
          <w:rFonts w:ascii="Arial" w:hAnsi="Arial" w:cs="Arial"/>
          <w:sz w:val="16"/>
          <w:szCs w:val="16"/>
        </w:rPr>
      </w:pPr>
      <w:r w:rsidRPr="00AB3108">
        <w:rPr>
          <w:rFonts w:ascii="Arial" w:hAnsi="Arial" w:cs="Arial"/>
          <w:sz w:val="16"/>
          <w:szCs w:val="16"/>
        </w:rPr>
        <w:t>Nadmiar gruntu uzyskanego podczas ścinania poboczy należy wywieźć na odkład. Miejsce odkładu należy uzgodnić z Inżynierem.</w:t>
      </w:r>
    </w:p>
    <w:p w14:paraId="35845329" w14:textId="115201FB" w:rsidR="00AB3108" w:rsidRPr="00AB3108" w:rsidRDefault="00AB3108" w:rsidP="00AB3108">
      <w:pPr>
        <w:rPr>
          <w:rFonts w:ascii="Arial" w:hAnsi="Arial" w:cs="Arial"/>
          <w:sz w:val="16"/>
          <w:szCs w:val="16"/>
        </w:rPr>
      </w:pPr>
      <w:r w:rsidRPr="00AB3108">
        <w:rPr>
          <w:rFonts w:ascii="Arial" w:hAnsi="Arial" w:cs="Arial"/>
          <w:sz w:val="16"/>
          <w:szCs w:val="16"/>
        </w:rPr>
        <w:t>Grunt pozostały w poboczu należy spulchnić na głębokość od 5 do 10 cm, doprowadzić do wilgotności optymalnej poprzez dodanie wody i zagęścić.</w:t>
      </w:r>
    </w:p>
    <w:p w14:paraId="30772356" w14:textId="1222A1AD" w:rsidR="00AB3108" w:rsidRDefault="00AB3108" w:rsidP="00AB3108">
      <w:pPr>
        <w:rPr>
          <w:rFonts w:ascii="Arial" w:hAnsi="Arial" w:cs="Arial"/>
          <w:sz w:val="16"/>
          <w:szCs w:val="16"/>
        </w:rPr>
      </w:pPr>
      <w:r w:rsidRPr="00AB3108">
        <w:rPr>
          <w:rFonts w:ascii="Arial" w:hAnsi="Arial" w:cs="Arial"/>
          <w:sz w:val="16"/>
          <w:szCs w:val="16"/>
        </w:rPr>
        <w:t xml:space="preserve">Wskaźnik zagęszczenia określony zgodnie z BN-77/8931-12 [3], powinien wynosić co najmniej 0,98 maksymalnego zagęszczenia, według normalnej metody </w:t>
      </w:r>
      <w:proofErr w:type="spellStart"/>
      <w:r w:rsidRPr="00AB3108">
        <w:rPr>
          <w:rFonts w:ascii="Arial" w:hAnsi="Arial" w:cs="Arial"/>
          <w:sz w:val="16"/>
          <w:szCs w:val="16"/>
        </w:rPr>
        <w:t>Proctora</w:t>
      </w:r>
      <w:proofErr w:type="spellEnd"/>
      <w:r w:rsidRPr="00AB3108">
        <w:rPr>
          <w:rFonts w:ascii="Arial" w:hAnsi="Arial" w:cs="Arial"/>
          <w:sz w:val="16"/>
          <w:szCs w:val="16"/>
        </w:rPr>
        <w:t>, zgodnie z PN-B-04481 [1].</w:t>
      </w:r>
    </w:p>
    <w:p w14:paraId="2DE6B7FD" w14:textId="77777777" w:rsidR="00452AFB" w:rsidRPr="00AB3108" w:rsidRDefault="00452AFB" w:rsidP="00AB3108">
      <w:pPr>
        <w:rPr>
          <w:rFonts w:ascii="Arial" w:hAnsi="Arial" w:cs="Arial"/>
          <w:sz w:val="16"/>
          <w:szCs w:val="16"/>
        </w:rPr>
      </w:pPr>
    </w:p>
    <w:p w14:paraId="6593731B" w14:textId="137284B5" w:rsidR="00AB3108" w:rsidRPr="00AB3108" w:rsidRDefault="00AB3108" w:rsidP="00AB3108">
      <w:pPr>
        <w:rPr>
          <w:rFonts w:ascii="Arial" w:hAnsi="Arial" w:cs="Arial"/>
          <w:b/>
          <w:bCs/>
          <w:sz w:val="16"/>
          <w:szCs w:val="16"/>
        </w:rPr>
      </w:pPr>
      <w:r w:rsidRPr="00AB3108">
        <w:rPr>
          <w:rFonts w:ascii="Arial" w:hAnsi="Arial" w:cs="Arial"/>
          <w:b/>
          <w:bCs/>
          <w:sz w:val="16"/>
          <w:szCs w:val="16"/>
        </w:rPr>
        <w:t>5.</w:t>
      </w:r>
      <w:r w:rsidR="00452AFB" w:rsidRPr="00452AFB">
        <w:rPr>
          <w:rFonts w:ascii="Arial" w:hAnsi="Arial" w:cs="Arial"/>
          <w:b/>
          <w:bCs/>
          <w:sz w:val="16"/>
          <w:szCs w:val="16"/>
        </w:rPr>
        <w:t>2</w:t>
      </w:r>
      <w:r w:rsidRPr="00AB3108">
        <w:rPr>
          <w:rFonts w:ascii="Arial" w:hAnsi="Arial" w:cs="Arial"/>
          <w:b/>
          <w:bCs/>
          <w:sz w:val="16"/>
          <w:szCs w:val="16"/>
        </w:rPr>
        <w:t>. Uzupełnianie poboczy</w:t>
      </w:r>
    </w:p>
    <w:p w14:paraId="64B3BCFB" w14:textId="6943D1AB" w:rsidR="00AB3108" w:rsidRPr="00AB3108" w:rsidRDefault="00AB3108" w:rsidP="00452AFB">
      <w:pPr>
        <w:jc w:val="both"/>
        <w:rPr>
          <w:rFonts w:ascii="Arial" w:hAnsi="Arial" w:cs="Arial"/>
          <w:sz w:val="16"/>
          <w:szCs w:val="16"/>
        </w:rPr>
      </w:pPr>
      <w:r w:rsidRPr="00AB3108">
        <w:rPr>
          <w:rFonts w:ascii="Arial" w:hAnsi="Arial" w:cs="Arial"/>
          <w:sz w:val="16"/>
          <w:szCs w:val="16"/>
        </w:rPr>
        <w:t>W przypadku występowania ubytków (wgłębień) i zaniżenia w poboczach należy je uzupełnić materiałem o właściwościach podobnych do materiału, z którego zostały pobocza wykonane.</w:t>
      </w:r>
    </w:p>
    <w:p w14:paraId="5E65D1C8" w14:textId="7E77A881" w:rsidR="00AB3108" w:rsidRPr="00AB3108" w:rsidRDefault="00AB3108" w:rsidP="00452AFB">
      <w:pPr>
        <w:jc w:val="both"/>
        <w:rPr>
          <w:rFonts w:ascii="Arial" w:hAnsi="Arial" w:cs="Arial"/>
          <w:sz w:val="16"/>
          <w:szCs w:val="16"/>
        </w:rPr>
      </w:pPr>
      <w:r w:rsidRPr="00AB3108">
        <w:rPr>
          <w:rFonts w:ascii="Arial" w:hAnsi="Arial" w:cs="Arial"/>
          <w:sz w:val="16"/>
          <w:szCs w:val="16"/>
        </w:rPr>
        <w:t>Miejsce, w którym wykonywane będzie uzupełnienie, należy spulchnić na głębokość od 2 do 3 cm, doprowadzić do wilgotności</w:t>
      </w:r>
      <w:r w:rsidR="00452AFB">
        <w:rPr>
          <w:rFonts w:ascii="Arial" w:hAnsi="Arial" w:cs="Arial"/>
          <w:sz w:val="16"/>
          <w:szCs w:val="16"/>
        </w:rPr>
        <w:t xml:space="preserve"> </w:t>
      </w:r>
      <w:r w:rsidRPr="00AB3108">
        <w:rPr>
          <w:rFonts w:ascii="Arial" w:hAnsi="Arial" w:cs="Arial"/>
          <w:sz w:val="16"/>
          <w:szCs w:val="16"/>
        </w:rPr>
        <w:t>optymalnej, a następnie ułożyć w nim warstwę materiału uzupełniającego w postaci mieszanek optymalnych</w:t>
      </w:r>
      <w:r w:rsidR="00452AFB">
        <w:rPr>
          <w:rFonts w:ascii="Arial" w:hAnsi="Arial" w:cs="Arial"/>
          <w:sz w:val="16"/>
          <w:szCs w:val="16"/>
        </w:rPr>
        <w:t xml:space="preserve">. </w:t>
      </w:r>
    </w:p>
    <w:p w14:paraId="032DD561" w14:textId="72A4EDDE" w:rsidR="00AB3108" w:rsidRPr="00AB3108" w:rsidRDefault="00AB3108" w:rsidP="00452AFB">
      <w:pPr>
        <w:jc w:val="both"/>
        <w:rPr>
          <w:rFonts w:ascii="Arial" w:hAnsi="Arial" w:cs="Arial"/>
          <w:sz w:val="16"/>
          <w:szCs w:val="16"/>
        </w:rPr>
      </w:pPr>
      <w:r w:rsidRPr="00AB3108">
        <w:rPr>
          <w:rFonts w:ascii="Arial" w:hAnsi="Arial" w:cs="Arial"/>
          <w:sz w:val="16"/>
          <w:szCs w:val="16"/>
        </w:rPr>
        <w:t xml:space="preserve">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w:t>
      </w:r>
      <w:r w:rsidR="00452AFB" w:rsidRPr="00AB3108">
        <w:rPr>
          <w:rFonts w:ascii="Arial" w:hAnsi="Arial" w:cs="Arial"/>
          <w:sz w:val="16"/>
          <w:szCs w:val="16"/>
        </w:rPr>
        <w:t>projektowej</w:t>
      </w:r>
      <w:r w:rsidRPr="00AB3108">
        <w:rPr>
          <w:rFonts w:ascii="Arial" w:hAnsi="Arial" w:cs="Arial"/>
          <w:sz w:val="16"/>
          <w:szCs w:val="16"/>
        </w:rPr>
        <w:t xml:space="preserve"> oraz nie posiadać śladów po przejściu walców lub zagęszczarek.</w:t>
      </w:r>
    </w:p>
    <w:p w14:paraId="105F970C" w14:textId="3C464546" w:rsidR="00AB3108" w:rsidRPr="00AB3108" w:rsidRDefault="00AB3108" w:rsidP="00452AFB">
      <w:pPr>
        <w:jc w:val="both"/>
        <w:rPr>
          <w:rFonts w:ascii="Arial" w:hAnsi="Arial" w:cs="Arial"/>
          <w:sz w:val="16"/>
          <w:szCs w:val="16"/>
        </w:rPr>
      </w:pPr>
      <w:r w:rsidRPr="00AB3108">
        <w:rPr>
          <w:rFonts w:ascii="Arial" w:hAnsi="Arial" w:cs="Arial"/>
          <w:sz w:val="16"/>
          <w:szCs w:val="16"/>
        </w:rPr>
        <w:lastRenderedPageBreak/>
        <w:t xml:space="preserve">Wskaźnik zagęszczenia wykonany według BN-77/8931-12 [3] powinien wynosić co najmniej 0,98 maksymalnego zagęszczenia według normalnej próby </w:t>
      </w:r>
      <w:proofErr w:type="spellStart"/>
      <w:r w:rsidRPr="00AB3108">
        <w:rPr>
          <w:rFonts w:ascii="Arial" w:hAnsi="Arial" w:cs="Arial"/>
          <w:sz w:val="16"/>
          <w:szCs w:val="16"/>
        </w:rPr>
        <w:t>Proctora</w:t>
      </w:r>
      <w:proofErr w:type="spellEnd"/>
      <w:r w:rsidRPr="00AB3108">
        <w:rPr>
          <w:rFonts w:ascii="Arial" w:hAnsi="Arial" w:cs="Arial"/>
          <w:sz w:val="16"/>
          <w:szCs w:val="16"/>
        </w:rPr>
        <w:t>, zgodnie z PN-B-04481 [1].</w:t>
      </w:r>
    </w:p>
    <w:p w14:paraId="23F58BE2" w14:textId="77777777" w:rsidR="00AB3108" w:rsidRDefault="00AB3108" w:rsidP="00607203">
      <w:pPr>
        <w:pStyle w:val="Nagwek2"/>
        <w:spacing w:before="0" w:after="0"/>
        <w:rPr>
          <w:rFonts w:ascii="Arial" w:hAnsi="Arial" w:cs="Arial"/>
          <w:sz w:val="16"/>
          <w:szCs w:val="16"/>
        </w:rPr>
      </w:pPr>
    </w:p>
    <w:p w14:paraId="707DD129" w14:textId="611B7F93"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5.</w:t>
      </w:r>
      <w:r w:rsidR="00452AFB">
        <w:rPr>
          <w:rFonts w:ascii="Arial" w:hAnsi="Arial" w:cs="Arial"/>
          <w:sz w:val="16"/>
          <w:szCs w:val="16"/>
        </w:rPr>
        <w:t>3</w:t>
      </w:r>
      <w:r w:rsidRPr="006B6659">
        <w:rPr>
          <w:rFonts w:ascii="Arial" w:hAnsi="Arial" w:cs="Arial"/>
          <w:sz w:val="16"/>
          <w:szCs w:val="16"/>
        </w:rPr>
        <w:t>. Humusowanie</w:t>
      </w:r>
    </w:p>
    <w:p w14:paraId="25CE0CC7" w14:textId="77777777" w:rsidR="00607203" w:rsidRPr="006B6659" w:rsidRDefault="00607203" w:rsidP="00607203">
      <w:pPr>
        <w:rPr>
          <w:rFonts w:ascii="Arial" w:hAnsi="Arial" w:cs="Arial"/>
          <w:sz w:val="16"/>
          <w:szCs w:val="16"/>
        </w:rPr>
      </w:pPr>
      <w:r w:rsidRPr="006B6659">
        <w:rPr>
          <w:rFonts w:ascii="Arial" w:hAnsi="Arial" w:cs="Arial"/>
          <w:sz w:val="16"/>
          <w:szCs w:val="16"/>
        </w:rPr>
        <w:t>Grubość pokrycia ziemią urodzajną powinna wynosić od 10 do 15 cm po moletowaniu i zagęszczeniu, w zależności od gruntu występującego na powierzchni terenu. Ułożoną warstwę ziemi urodzajnej należy zagrabić (</w:t>
      </w:r>
      <w:proofErr w:type="spellStart"/>
      <w:r w:rsidRPr="006B6659">
        <w:rPr>
          <w:rFonts w:ascii="Arial" w:hAnsi="Arial" w:cs="Arial"/>
          <w:sz w:val="16"/>
          <w:szCs w:val="16"/>
        </w:rPr>
        <w:t>pobronować</w:t>
      </w:r>
      <w:proofErr w:type="spellEnd"/>
      <w:r w:rsidRPr="006B6659">
        <w:rPr>
          <w:rFonts w:ascii="Arial" w:hAnsi="Arial" w:cs="Arial"/>
          <w:sz w:val="16"/>
          <w:szCs w:val="16"/>
        </w:rPr>
        <w:t>) i lekko zagęścić przez ubicie ręczne lub mechaniczne.</w:t>
      </w:r>
    </w:p>
    <w:p w14:paraId="6CCD03EF" w14:textId="77777777" w:rsidR="00607203" w:rsidRPr="006B6659" w:rsidRDefault="00607203" w:rsidP="00607203">
      <w:pPr>
        <w:pStyle w:val="Nagwek2"/>
        <w:spacing w:before="0" w:after="0"/>
        <w:rPr>
          <w:rFonts w:ascii="Arial" w:hAnsi="Arial" w:cs="Arial"/>
          <w:sz w:val="16"/>
          <w:szCs w:val="16"/>
        </w:rPr>
      </w:pPr>
    </w:p>
    <w:p w14:paraId="101CD945" w14:textId="49DCE7E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5.</w:t>
      </w:r>
      <w:r w:rsidR="00452AFB">
        <w:rPr>
          <w:rFonts w:ascii="Arial" w:hAnsi="Arial" w:cs="Arial"/>
          <w:sz w:val="16"/>
          <w:szCs w:val="16"/>
        </w:rPr>
        <w:t>4</w:t>
      </w:r>
      <w:r w:rsidRPr="006B6659">
        <w:rPr>
          <w:rFonts w:ascii="Arial" w:hAnsi="Arial" w:cs="Arial"/>
          <w:sz w:val="16"/>
          <w:szCs w:val="16"/>
        </w:rPr>
        <w:t>. Umocnienie przez obsianie trawą i roślinami motylkowatymi</w:t>
      </w:r>
    </w:p>
    <w:p w14:paraId="3DC7DFD8" w14:textId="77777777" w:rsidR="00607203" w:rsidRPr="006B6659" w:rsidRDefault="00607203" w:rsidP="00486D0F">
      <w:pPr>
        <w:jc w:val="both"/>
        <w:rPr>
          <w:rFonts w:ascii="Arial" w:hAnsi="Arial" w:cs="Arial"/>
          <w:sz w:val="16"/>
          <w:szCs w:val="16"/>
        </w:rPr>
      </w:pPr>
      <w:r w:rsidRPr="006B6659">
        <w:rPr>
          <w:rFonts w:ascii="Arial" w:hAnsi="Arial" w:cs="Arial"/>
          <w:sz w:val="16"/>
          <w:szCs w:val="16"/>
        </w:rPr>
        <w:t>Proces umocnienia powierzchni poprzez obsianie nasionami traw i roślin motylkowatych polega na:</w:t>
      </w:r>
    </w:p>
    <w:p w14:paraId="37E328A7" w14:textId="77777777" w:rsidR="00607203" w:rsidRPr="006B6659" w:rsidRDefault="00607203" w:rsidP="00486D0F">
      <w:pPr>
        <w:overflowPunct w:val="0"/>
        <w:autoSpaceDE w:val="0"/>
        <w:autoSpaceDN w:val="0"/>
        <w:adjustRightInd w:val="0"/>
        <w:jc w:val="both"/>
        <w:rPr>
          <w:rFonts w:ascii="Arial" w:hAnsi="Arial" w:cs="Arial"/>
          <w:sz w:val="16"/>
          <w:szCs w:val="16"/>
        </w:rPr>
      </w:pPr>
      <w:r w:rsidRPr="006B6659">
        <w:rPr>
          <w:rFonts w:ascii="Arial" w:hAnsi="Arial" w:cs="Arial"/>
          <w:sz w:val="16"/>
          <w:szCs w:val="16"/>
        </w:rPr>
        <w:t>a)  wytworzeniu warstwy ziemi urodzajnej przez:</w:t>
      </w:r>
    </w:p>
    <w:p w14:paraId="209B5793" w14:textId="77777777" w:rsidR="00607203" w:rsidRPr="006B6659" w:rsidRDefault="00607203" w:rsidP="00486D0F">
      <w:pPr>
        <w:overflowPunct w:val="0"/>
        <w:autoSpaceDE w:val="0"/>
        <w:autoSpaceDN w:val="0"/>
        <w:adjustRightInd w:val="0"/>
        <w:ind w:left="284"/>
        <w:jc w:val="both"/>
        <w:rPr>
          <w:rFonts w:ascii="Arial" w:hAnsi="Arial" w:cs="Arial"/>
          <w:sz w:val="16"/>
          <w:szCs w:val="16"/>
        </w:rPr>
      </w:pPr>
      <w:r w:rsidRPr="006B6659">
        <w:rPr>
          <w:rFonts w:ascii="Arial" w:hAnsi="Arial" w:cs="Arial"/>
          <w:sz w:val="16"/>
          <w:szCs w:val="16"/>
        </w:rPr>
        <w:t>-       humusowanie (patrz pkt 5.1), lub,</w:t>
      </w:r>
    </w:p>
    <w:p w14:paraId="027B7221" w14:textId="77777777" w:rsidR="00607203" w:rsidRPr="006B6659" w:rsidRDefault="00607203" w:rsidP="00486D0F">
      <w:pPr>
        <w:overflowPunct w:val="0"/>
        <w:autoSpaceDE w:val="0"/>
        <w:autoSpaceDN w:val="0"/>
        <w:adjustRightInd w:val="0"/>
        <w:ind w:left="284"/>
        <w:jc w:val="both"/>
        <w:rPr>
          <w:rFonts w:ascii="Arial" w:hAnsi="Arial" w:cs="Arial"/>
          <w:sz w:val="16"/>
          <w:szCs w:val="16"/>
        </w:rPr>
      </w:pPr>
      <w:r w:rsidRPr="006B6659">
        <w:rPr>
          <w:rFonts w:ascii="Arial" w:hAnsi="Arial" w:cs="Arial"/>
          <w:sz w:val="16"/>
          <w:szCs w:val="16"/>
        </w:rPr>
        <w:t xml:space="preserve">-       wymieszanie gruntu z naniesionymi osadami ściekowymi za pomocą osprzętu </w:t>
      </w:r>
      <w:proofErr w:type="spellStart"/>
      <w:r w:rsidRPr="006B6659">
        <w:rPr>
          <w:rFonts w:ascii="Arial" w:hAnsi="Arial" w:cs="Arial"/>
          <w:sz w:val="16"/>
          <w:szCs w:val="16"/>
        </w:rPr>
        <w:t>agrouprawowego</w:t>
      </w:r>
      <w:proofErr w:type="spellEnd"/>
      <w:r w:rsidRPr="006B6659">
        <w:rPr>
          <w:rFonts w:ascii="Arial" w:hAnsi="Arial" w:cs="Arial"/>
          <w:sz w:val="16"/>
          <w:szCs w:val="16"/>
        </w:rPr>
        <w:t>, aby uzyskać zawartość części organicznych warstwy co najmniej 1%,</w:t>
      </w:r>
    </w:p>
    <w:p w14:paraId="54D619A7" w14:textId="77777777" w:rsidR="00607203" w:rsidRPr="006B6659" w:rsidRDefault="00607203" w:rsidP="00486D0F">
      <w:pPr>
        <w:overflowPunct w:val="0"/>
        <w:autoSpaceDE w:val="0"/>
        <w:autoSpaceDN w:val="0"/>
        <w:adjustRightInd w:val="0"/>
        <w:ind w:left="284" w:hanging="284"/>
        <w:jc w:val="both"/>
        <w:rPr>
          <w:rFonts w:ascii="Arial" w:hAnsi="Arial" w:cs="Arial"/>
          <w:sz w:val="16"/>
          <w:szCs w:val="16"/>
        </w:rPr>
      </w:pPr>
      <w:r w:rsidRPr="006B6659">
        <w:rPr>
          <w:rFonts w:ascii="Arial" w:hAnsi="Arial" w:cs="Arial"/>
          <w:sz w:val="16"/>
          <w:szCs w:val="16"/>
        </w:rPr>
        <w:t>b)  obsianiu warstwy ziemi urodzajnej kompozycjami nasion traw, roślin motylkowatych i bylin w ilości od 18 g/m</w:t>
      </w:r>
      <w:r w:rsidRPr="006B6659">
        <w:rPr>
          <w:rFonts w:ascii="Arial" w:hAnsi="Arial" w:cs="Arial"/>
          <w:sz w:val="16"/>
          <w:szCs w:val="16"/>
          <w:vertAlign w:val="superscript"/>
        </w:rPr>
        <w:t>2</w:t>
      </w:r>
      <w:r w:rsidRPr="006B6659">
        <w:rPr>
          <w:rFonts w:ascii="Arial" w:hAnsi="Arial" w:cs="Arial"/>
          <w:sz w:val="16"/>
          <w:szCs w:val="16"/>
        </w:rPr>
        <w:t xml:space="preserve"> do 30 g/m</w:t>
      </w:r>
      <w:r w:rsidRPr="006B6659">
        <w:rPr>
          <w:rFonts w:ascii="Arial" w:hAnsi="Arial" w:cs="Arial"/>
          <w:sz w:val="16"/>
          <w:szCs w:val="16"/>
          <w:vertAlign w:val="superscript"/>
        </w:rPr>
        <w:t>2</w:t>
      </w:r>
      <w:r w:rsidRPr="006B6659">
        <w:rPr>
          <w:rFonts w:ascii="Arial" w:hAnsi="Arial" w:cs="Arial"/>
          <w:sz w:val="16"/>
          <w:szCs w:val="16"/>
        </w:rPr>
        <w:t>, dobranych odpowiednio do warunków siedliskowych (rodzaju podłoża, wystawy oraz pochylenia skarp),</w:t>
      </w:r>
    </w:p>
    <w:p w14:paraId="34A30851" w14:textId="77777777" w:rsidR="00607203" w:rsidRPr="006B6659" w:rsidRDefault="00607203" w:rsidP="00607203">
      <w:pPr>
        <w:rPr>
          <w:rFonts w:ascii="Arial" w:hAnsi="Arial" w:cs="Arial"/>
          <w:sz w:val="16"/>
          <w:szCs w:val="16"/>
        </w:rPr>
      </w:pPr>
      <w:r w:rsidRPr="006B6659">
        <w:rPr>
          <w:rFonts w:ascii="Arial" w:hAnsi="Arial" w:cs="Arial"/>
          <w:sz w:val="16"/>
          <w:szCs w:val="16"/>
        </w:rPr>
        <w:t>W okresach posusznych należy systematycznie zraszać wodą obsiane powierzchnie.</w:t>
      </w:r>
    </w:p>
    <w:p w14:paraId="6D82E470" w14:textId="77777777" w:rsidR="00607203" w:rsidRPr="006B6659" w:rsidRDefault="00607203" w:rsidP="00607203">
      <w:pPr>
        <w:pStyle w:val="Nagwek2"/>
        <w:spacing w:before="0" w:after="0"/>
        <w:rPr>
          <w:rFonts w:ascii="Arial" w:hAnsi="Arial" w:cs="Arial"/>
          <w:sz w:val="16"/>
          <w:szCs w:val="16"/>
        </w:rPr>
      </w:pPr>
    </w:p>
    <w:p w14:paraId="518294CC" w14:textId="77777777" w:rsidR="00607203" w:rsidRPr="006B6659" w:rsidRDefault="00607203" w:rsidP="00607203">
      <w:pPr>
        <w:pStyle w:val="Nagwek1"/>
        <w:spacing w:before="0" w:after="0"/>
        <w:rPr>
          <w:rFonts w:cs="Arial"/>
          <w:sz w:val="16"/>
          <w:szCs w:val="16"/>
        </w:rPr>
      </w:pPr>
      <w:bookmarkStart w:id="108" w:name="_Toc428243647"/>
      <w:bookmarkStart w:id="109" w:name="_Toc497107503"/>
      <w:bookmarkStart w:id="110" w:name="_Toc517503754"/>
      <w:r w:rsidRPr="006B6659">
        <w:rPr>
          <w:rFonts w:cs="Arial"/>
          <w:sz w:val="16"/>
          <w:szCs w:val="16"/>
        </w:rPr>
        <w:t>6. KONTROLA JAKOŚCI ROBÓT</w:t>
      </w:r>
      <w:bookmarkEnd w:id="108"/>
      <w:bookmarkEnd w:id="109"/>
      <w:bookmarkEnd w:id="110"/>
    </w:p>
    <w:p w14:paraId="1993368B" w14:textId="77777777" w:rsidR="00607203" w:rsidRPr="006B6659" w:rsidRDefault="00607203" w:rsidP="00486D0F">
      <w:pPr>
        <w:jc w:val="both"/>
        <w:rPr>
          <w:rFonts w:ascii="Arial" w:hAnsi="Arial" w:cs="Arial"/>
          <w:sz w:val="16"/>
          <w:szCs w:val="16"/>
        </w:rPr>
      </w:pPr>
      <w:r w:rsidRPr="006B6659">
        <w:rPr>
          <w:rFonts w:ascii="Arial" w:hAnsi="Arial" w:cs="Arial"/>
          <w:sz w:val="16"/>
          <w:szCs w:val="16"/>
        </w:rPr>
        <w:t xml:space="preserve">Kontrola polega na ocenie wizualnej jakości wykonanych robót i ich zgodności z ST, oraz na sprawdzeniu daty ważności świadectwa wartości siewnej wysianej mieszanki nasion traw. Po wzejściu roślin, łączna powierzchnia nie porośniętych miejsc nie powinna być większa niż 2% powierzchni obsianej, a maksymalny wymiar pojedynczych nie </w:t>
      </w:r>
      <w:proofErr w:type="spellStart"/>
      <w:r w:rsidRPr="006B6659">
        <w:rPr>
          <w:rFonts w:ascii="Arial" w:hAnsi="Arial" w:cs="Arial"/>
          <w:sz w:val="16"/>
          <w:szCs w:val="16"/>
        </w:rPr>
        <w:t>zatrawionych</w:t>
      </w:r>
      <w:proofErr w:type="spellEnd"/>
      <w:r w:rsidRPr="006B6659">
        <w:rPr>
          <w:rFonts w:ascii="Arial" w:hAnsi="Arial" w:cs="Arial"/>
          <w:sz w:val="16"/>
          <w:szCs w:val="16"/>
        </w:rPr>
        <w:t xml:space="preserve"> miejsc nie powinien przekraczać 0,2 m</w:t>
      </w:r>
      <w:r w:rsidRPr="006B6659">
        <w:rPr>
          <w:rFonts w:ascii="Arial" w:hAnsi="Arial" w:cs="Arial"/>
          <w:sz w:val="16"/>
          <w:szCs w:val="16"/>
          <w:vertAlign w:val="superscript"/>
        </w:rPr>
        <w:t>2</w:t>
      </w:r>
      <w:r w:rsidRPr="006B6659">
        <w:rPr>
          <w:rFonts w:ascii="Arial" w:hAnsi="Arial" w:cs="Arial"/>
          <w:sz w:val="16"/>
          <w:szCs w:val="16"/>
        </w:rPr>
        <w:t>. Na zarośniętej powierzchni nie mogą występować wyżłobienia erozyjne ani lokalne zsuwy.</w:t>
      </w:r>
    </w:p>
    <w:p w14:paraId="3FA04392" w14:textId="77777777" w:rsidR="00607203" w:rsidRPr="006B6659" w:rsidRDefault="00607203" w:rsidP="00607203">
      <w:pPr>
        <w:pStyle w:val="Nagwek1"/>
        <w:spacing w:before="0" w:after="0"/>
        <w:rPr>
          <w:rFonts w:cs="Arial"/>
          <w:sz w:val="16"/>
          <w:szCs w:val="16"/>
        </w:rPr>
      </w:pPr>
      <w:bookmarkStart w:id="111" w:name="_Toc428243648"/>
      <w:bookmarkStart w:id="112" w:name="_Toc497107504"/>
      <w:bookmarkStart w:id="113" w:name="_Toc517503755"/>
    </w:p>
    <w:p w14:paraId="024D000D" w14:textId="77777777" w:rsidR="00607203" w:rsidRPr="006B6659" w:rsidRDefault="00607203" w:rsidP="00607203">
      <w:pPr>
        <w:pStyle w:val="Nagwek1"/>
        <w:spacing w:before="0" w:after="0"/>
        <w:rPr>
          <w:rFonts w:cs="Arial"/>
          <w:sz w:val="16"/>
          <w:szCs w:val="16"/>
        </w:rPr>
      </w:pPr>
      <w:r w:rsidRPr="006B6659">
        <w:rPr>
          <w:rFonts w:cs="Arial"/>
          <w:sz w:val="16"/>
          <w:szCs w:val="16"/>
        </w:rPr>
        <w:t>7. OBMIAR ROBÓT</w:t>
      </w:r>
      <w:bookmarkEnd w:id="111"/>
      <w:bookmarkEnd w:id="112"/>
      <w:bookmarkEnd w:id="113"/>
    </w:p>
    <w:p w14:paraId="5F079530" w14:textId="77777777" w:rsidR="00607203" w:rsidRPr="006B6659" w:rsidRDefault="00607203" w:rsidP="00607203">
      <w:pPr>
        <w:rPr>
          <w:rFonts w:ascii="Arial" w:hAnsi="Arial" w:cs="Arial"/>
          <w:sz w:val="16"/>
          <w:szCs w:val="16"/>
        </w:rPr>
      </w:pPr>
      <w:r w:rsidRPr="006B6659">
        <w:rPr>
          <w:rFonts w:ascii="Arial" w:hAnsi="Arial" w:cs="Arial"/>
          <w:sz w:val="16"/>
          <w:szCs w:val="16"/>
        </w:rPr>
        <w:t>Jednostką obmiarową jest:</w:t>
      </w:r>
    </w:p>
    <w:p w14:paraId="40F3418F" w14:textId="065764A5"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m</w:t>
      </w:r>
      <w:r w:rsidRPr="006B6659">
        <w:rPr>
          <w:rFonts w:ascii="Arial" w:hAnsi="Arial" w:cs="Arial"/>
          <w:sz w:val="16"/>
          <w:szCs w:val="16"/>
          <w:vertAlign w:val="superscript"/>
        </w:rPr>
        <w:t>2</w:t>
      </w:r>
      <w:r w:rsidRPr="006B6659">
        <w:rPr>
          <w:rFonts w:ascii="Arial" w:hAnsi="Arial" w:cs="Arial"/>
          <w:sz w:val="16"/>
          <w:szCs w:val="16"/>
        </w:rPr>
        <w:t xml:space="preserve"> (metr kwadratowy).</w:t>
      </w:r>
    </w:p>
    <w:p w14:paraId="4F26E3BD" w14:textId="77777777" w:rsidR="00607203" w:rsidRPr="006B6659" w:rsidRDefault="00607203" w:rsidP="00607203">
      <w:pPr>
        <w:pStyle w:val="Nagwek1"/>
        <w:spacing w:before="0" w:after="0"/>
        <w:rPr>
          <w:rFonts w:cs="Arial"/>
          <w:sz w:val="16"/>
          <w:szCs w:val="16"/>
        </w:rPr>
      </w:pPr>
      <w:bookmarkStart w:id="114" w:name="_Toc428243649"/>
      <w:bookmarkStart w:id="115" w:name="_Toc497107505"/>
      <w:bookmarkStart w:id="116" w:name="_Toc517503756"/>
    </w:p>
    <w:p w14:paraId="21FBACDE" w14:textId="77777777" w:rsidR="00607203" w:rsidRPr="006B6659" w:rsidRDefault="00607203" w:rsidP="00607203">
      <w:pPr>
        <w:pStyle w:val="Nagwek1"/>
        <w:spacing w:before="0" w:after="0"/>
        <w:rPr>
          <w:rFonts w:cs="Arial"/>
          <w:sz w:val="16"/>
          <w:szCs w:val="16"/>
        </w:rPr>
      </w:pPr>
      <w:r w:rsidRPr="006B6659">
        <w:rPr>
          <w:rFonts w:cs="Arial"/>
          <w:sz w:val="16"/>
          <w:szCs w:val="16"/>
        </w:rPr>
        <w:t>8. ODBIÓR ROBÓT</w:t>
      </w:r>
      <w:bookmarkEnd w:id="114"/>
      <w:bookmarkEnd w:id="115"/>
      <w:bookmarkEnd w:id="116"/>
    </w:p>
    <w:p w14:paraId="4F238701" w14:textId="77777777" w:rsidR="00607203" w:rsidRPr="006B6659" w:rsidRDefault="00607203" w:rsidP="00607203">
      <w:pPr>
        <w:rPr>
          <w:rFonts w:ascii="Arial" w:hAnsi="Arial" w:cs="Arial"/>
          <w:sz w:val="16"/>
          <w:szCs w:val="16"/>
        </w:rPr>
      </w:pPr>
      <w:r w:rsidRPr="006B6659">
        <w:rPr>
          <w:rFonts w:ascii="Arial" w:hAnsi="Arial" w:cs="Arial"/>
          <w:sz w:val="16"/>
          <w:szCs w:val="16"/>
        </w:rPr>
        <w:t xml:space="preserve">Roboty uznaje się za wykonane zgodnie z dokumentacją projektową, ST i wymaganiami Inżyniera, jeżeli wszystkie pomiary i badania z zachowaniem tolerancji wg </w:t>
      </w:r>
      <w:proofErr w:type="spellStart"/>
      <w:r w:rsidRPr="006B6659">
        <w:rPr>
          <w:rFonts w:ascii="Arial" w:hAnsi="Arial" w:cs="Arial"/>
          <w:sz w:val="16"/>
          <w:szCs w:val="16"/>
        </w:rPr>
        <w:t>pktu</w:t>
      </w:r>
      <w:proofErr w:type="spellEnd"/>
      <w:r w:rsidRPr="006B6659">
        <w:rPr>
          <w:rFonts w:ascii="Arial" w:hAnsi="Arial" w:cs="Arial"/>
          <w:sz w:val="16"/>
          <w:szCs w:val="16"/>
        </w:rPr>
        <w:t xml:space="preserve"> 6 dały wyniki pozytywne.</w:t>
      </w:r>
    </w:p>
    <w:p w14:paraId="20FF20B5" w14:textId="77777777" w:rsidR="00607203" w:rsidRPr="006B6659" w:rsidRDefault="00607203" w:rsidP="00607203">
      <w:pPr>
        <w:pStyle w:val="Nagwek1"/>
        <w:spacing w:before="0" w:after="0"/>
        <w:rPr>
          <w:rFonts w:cs="Arial"/>
          <w:sz w:val="16"/>
          <w:szCs w:val="16"/>
        </w:rPr>
      </w:pPr>
      <w:bookmarkStart w:id="117" w:name="_Toc428243650"/>
      <w:bookmarkStart w:id="118" w:name="_Toc497107506"/>
      <w:bookmarkStart w:id="119" w:name="_Toc517503757"/>
    </w:p>
    <w:p w14:paraId="76969671" w14:textId="77777777" w:rsidR="00607203" w:rsidRPr="006B6659" w:rsidRDefault="00607203" w:rsidP="00607203">
      <w:pPr>
        <w:pStyle w:val="Nagwek1"/>
        <w:spacing w:before="0" w:after="0"/>
        <w:rPr>
          <w:rFonts w:cs="Arial"/>
          <w:sz w:val="16"/>
          <w:szCs w:val="16"/>
        </w:rPr>
      </w:pPr>
      <w:r w:rsidRPr="006B6659">
        <w:rPr>
          <w:rFonts w:cs="Arial"/>
          <w:sz w:val="16"/>
          <w:szCs w:val="16"/>
        </w:rPr>
        <w:t>9. PODSTAWA PŁATNOŚCI</w:t>
      </w:r>
      <w:bookmarkEnd w:id="117"/>
      <w:bookmarkEnd w:id="118"/>
      <w:bookmarkEnd w:id="119"/>
    </w:p>
    <w:p w14:paraId="0A167353" w14:textId="77777777" w:rsidR="00607203" w:rsidRPr="006B6659" w:rsidRDefault="00607203" w:rsidP="00607203">
      <w:pPr>
        <w:rPr>
          <w:rFonts w:ascii="Arial" w:hAnsi="Arial" w:cs="Arial"/>
          <w:sz w:val="16"/>
          <w:szCs w:val="16"/>
        </w:rPr>
      </w:pPr>
      <w:r w:rsidRPr="006B6659">
        <w:rPr>
          <w:rFonts w:ascii="Arial" w:hAnsi="Arial" w:cs="Arial"/>
          <w:sz w:val="16"/>
          <w:szCs w:val="16"/>
        </w:rPr>
        <w:t>Cena wykonania 1m</w:t>
      </w:r>
      <w:r w:rsidRPr="006B6659">
        <w:rPr>
          <w:rFonts w:ascii="Arial" w:hAnsi="Arial" w:cs="Arial"/>
          <w:sz w:val="16"/>
          <w:szCs w:val="16"/>
          <w:vertAlign w:val="superscript"/>
        </w:rPr>
        <w:t>2</w:t>
      </w:r>
      <w:r w:rsidRPr="006B6659">
        <w:rPr>
          <w:rFonts w:ascii="Arial" w:hAnsi="Arial" w:cs="Arial"/>
          <w:sz w:val="16"/>
          <w:szCs w:val="16"/>
        </w:rPr>
        <w:t xml:space="preserve"> umocnienia przez humusowanie, obsianie obejmuje:</w:t>
      </w:r>
    </w:p>
    <w:p w14:paraId="1A52FDD0"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roboty pomiarowe i przygotowawcze,</w:t>
      </w:r>
    </w:p>
    <w:p w14:paraId="387EB251" w14:textId="53231127" w:rsidR="009A05ED"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xml:space="preserve">-      </w:t>
      </w:r>
      <w:r w:rsidR="009A05ED">
        <w:rPr>
          <w:rFonts w:ascii="Arial" w:hAnsi="Arial" w:cs="Arial"/>
          <w:sz w:val="16"/>
          <w:szCs w:val="16"/>
        </w:rPr>
        <w:t>ścianie poboczy</w:t>
      </w:r>
    </w:p>
    <w:p w14:paraId="6106DE6B" w14:textId="0BF69A48" w:rsidR="009A05ED" w:rsidRDefault="009A05ED" w:rsidP="00607203">
      <w:pPr>
        <w:overflowPunct w:val="0"/>
        <w:autoSpaceDE w:val="0"/>
        <w:autoSpaceDN w:val="0"/>
        <w:adjustRightInd w:val="0"/>
        <w:rPr>
          <w:rFonts w:ascii="Arial" w:hAnsi="Arial" w:cs="Arial"/>
          <w:sz w:val="16"/>
          <w:szCs w:val="16"/>
        </w:rPr>
      </w:pPr>
      <w:r>
        <w:rPr>
          <w:rFonts w:ascii="Arial" w:hAnsi="Arial" w:cs="Arial"/>
          <w:sz w:val="16"/>
          <w:szCs w:val="16"/>
        </w:rPr>
        <w:t>-      wyrównanie poboczy</w:t>
      </w:r>
    </w:p>
    <w:p w14:paraId="7CDFD30D" w14:textId="0E8971BC" w:rsidR="00607203" w:rsidRPr="006B6659" w:rsidRDefault="009A05ED" w:rsidP="00607203">
      <w:pPr>
        <w:overflowPunct w:val="0"/>
        <w:autoSpaceDE w:val="0"/>
        <w:autoSpaceDN w:val="0"/>
        <w:adjustRightInd w:val="0"/>
        <w:rPr>
          <w:rFonts w:ascii="Arial" w:hAnsi="Arial" w:cs="Arial"/>
          <w:sz w:val="16"/>
          <w:szCs w:val="16"/>
        </w:rPr>
      </w:pPr>
      <w:r>
        <w:rPr>
          <w:rFonts w:ascii="Arial" w:hAnsi="Arial" w:cs="Arial"/>
          <w:sz w:val="16"/>
          <w:szCs w:val="16"/>
        </w:rPr>
        <w:t xml:space="preserve">-      </w:t>
      </w:r>
      <w:r w:rsidR="00607203" w:rsidRPr="006B6659">
        <w:rPr>
          <w:rFonts w:ascii="Arial" w:hAnsi="Arial" w:cs="Arial"/>
          <w:sz w:val="16"/>
          <w:szCs w:val="16"/>
        </w:rPr>
        <w:t>dostarczenie i wbudowanie materiałów,</w:t>
      </w:r>
    </w:p>
    <w:p w14:paraId="31B0864C"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uporządkowanie terenu,</w:t>
      </w:r>
    </w:p>
    <w:p w14:paraId="5C1CCCBA" w14:textId="77777777" w:rsidR="00607203" w:rsidRPr="006B6659" w:rsidRDefault="00607203" w:rsidP="00607203">
      <w:pPr>
        <w:overflowPunct w:val="0"/>
        <w:autoSpaceDE w:val="0"/>
        <w:autoSpaceDN w:val="0"/>
        <w:adjustRightInd w:val="0"/>
        <w:rPr>
          <w:rFonts w:ascii="Arial" w:hAnsi="Arial" w:cs="Arial"/>
          <w:sz w:val="16"/>
          <w:szCs w:val="16"/>
        </w:rPr>
      </w:pPr>
      <w:r w:rsidRPr="006B6659">
        <w:rPr>
          <w:rFonts w:ascii="Arial" w:hAnsi="Arial" w:cs="Arial"/>
          <w:sz w:val="16"/>
          <w:szCs w:val="16"/>
        </w:rPr>
        <w:t>-      przeprowadzenie badań i pomiarów wymaganych w specyfikacji technicznej.</w:t>
      </w:r>
    </w:p>
    <w:p w14:paraId="57E6E179" w14:textId="77777777" w:rsidR="00607203" w:rsidRPr="006B6659" w:rsidRDefault="00607203" w:rsidP="009A05ED">
      <w:pPr>
        <w:overflowPunct w:val="0"/>
        <w:autoSpaceDE w:val="0"/>
        <w:autoSpaceDN w:val="0"/>
        <w:adjustRightInd w:val="0"/>
        <w:rPr>
          <w:rFonts w:ascii="Arial" w:hAnsi="Arial" w:cs="Arial"/>
          <w:sz w:val="16"/>
          <w:szCs w:val="16"/>
        </w:rPr>
      </w:pPr>
      <w:r w:rsidRPr="006B6659">
        <w:rPr>
          <w:rFonts w:ascii="Arial" w:hAnsi="Arial" w:cs="Arial"/>
          <w:sz w:val="16"/>
          <w:szCs w:val="16"/>
        </w:rPr>
        <w:tab/>
      </w:r>
      <w:bookmarkStart w:id="120" w:name="_Toc428243651"/>
      <w:bookmarkStart w:id="121" w:name="_Toc497107507"/>
      <w:bookmarkStart w:id="122" w:name="_Toc517503758"/>
    </w:p>
    <w:p w14:paraId="4F64B9FF" w14:textId="77777777" w:rsidR="00607203" w:rsidRPr="006B6659" w:rsidRDefault="00607203" w:rsidP="00607203">
      <w:pPr>
        <w:pStyle w:val="Nagwek1"/>
        <w:spacing w:before="0" w:after="0"/>
        <w:rPr>
          <w:rFonts w:cs="Arial"/>
          <w:sz w:val="16"/>
          <w:szCs w:val="16"/>
        </w:rPr>
      </w:pPr>
      <w:r w:rsidRPr="006B6659">
        <w:rPr>
          <w:rFonts w:cs="Arial"/>
          <w:sz w:val="16"/>
          <w:szCs w:val="16"/>
        </w:rPr>
        <w:t>10. PRZEPISY ZWIĄZANE</w:t>
      </w:r>
      <w:bookmarkEnd w:id="120"/>
      <w:bookmarkEnd w:id="121"/>
      <w:bookmarkEnd w:id="122"/>
    </w:p>
    <w:p w14:paraId="664039B6" w14:textId="77777777" w:rsidR="00607203" w:rsidRPr="006B6659" w:rsidRDefault="00607203" w:rsidP="00607203">
      <w:pPr>
        <w:pStyle w:val="Nagwek2"/>
        <w:spacing w:before="0" w:after="0"/>
        <w:rPr>
          <w:rFonts w:ascii="Arial" w:hAnsi="Arial" w:cs="Arial"/>
          <w:sz w:val="16"/>
          <w:szCs w:val="16"/>
        </w:rPr>
      </w:pPr>
    </w:p>
    <w:p w14:paraId="48F2DF4C" w14:textId="77777777" w:rsidR="00607203" w:rsidRPr="006B6659" w:rsidRDefault="00607203" w:rsidP="00607203">
      <w:pPr>
        <w:pStyle w:val="Nagwek2"/>
        <w:spacing w:before="0" w:after="0"/>
        <w:rPr>
          <w:rFonts w:ascii="Arial" w:hAnsi="Arial" w:cs="Arial"/>
          <w:sz w:val="16"/>
          <w:szCs w:val="16"/>
        </w:rPr>
      </w:pPr>
      <w:r w:rsidRPr="006B6659">
        <w:rPr>
          <w:rFonts w:ascii="Arial" w:hAnsi="Arial" w:cs="Arial"/>
          <w:sz w:val="16"/>
          <w:szCs w:val="16"/>
        </w:rPr>
        <w:t>10.1. Normy</w:t>
      </w:r>
    </w:p>
    <w:tbl>
      <w:tblPr>
        <w:tblW w:w="9709" w:type="dxa"/>
        <w:tblCellMar>
          <w:left w:w="70" w:type="dxa"/>
          <w:right w:w="70" w:type="dxa"/>
        </w:tblCellMar>
        <w:tblLook w:val="0000" w:firstRow="0" w:lastRow="0" w:firstColumn="0" w:lastColumn="0" w:noHBand="0" w:noVBand="0"/>
      </w:tblPr>
      <w:tblGrid>
        <w:gridCol w:w="2230"/>
        <w:gridCol w:w="7479"/>
      </w:tblGrid>
      <w:tr w:rsidR="00607203" w:rsidRPr="006B6659" w14:paraId="425D085E" w14:textId="77777777" w:rsidTr="00E07B3C">
        <w:tc>
          <w:tcPr>
            <w:tcW w:w="2230" w:type="dxa"/>
          </w:tcPr>
          <w:p w14:paraId="286D3AD5" w14:textId="77777777" w:rsidR="00607203" w:rsidRPr="006B6659" w:rsidRDefault="00607203" w:rsidP="00E07B3C">
            <w:pPr>
              <w:overflowPunct w:val="0"/>
              <w:autoSpaceDE w:val="0"/>
              <w:autoSpaceDN w:val="0"/>
              <w:adjustRightInd w:val="0"/>
              <w:rPr>
                <w:rFonts w:ascii="Arial" w:hAnsi="Arial" w:cs="Arial"/>
                <w:sz w:val="16"/>
                <w:szCs w:val="16"/>
              </w:rPr>
            </w:pPr>
            <w:r w:rsidRPr="006B6659">
              <w:rPr>
                <w:rFonts w:ascii="Arial" w:hAnsi="Arial" w:cs="Arial"/>
                <w:sz w:val="16"/>
                <w:szCs w:val="16"/>
              </w:rPr>
              <w:t>1.   PN-B-12074:1998</w:t>
            </w:r>
          </w:p>
        </w:tc>
        <w:tc>
          <w:tcPr>
            <w:tcW w:w="7479" w:type="dxa"/>
          </w:tcPr>
          <w:p w14:paraId="0176B727" w14:textId="77777777" w:rsidR="00607203" w:rsidRPr="006B6659" w:rsidRDefault="00607203" w:rsidP="00E07B3C">
            <w:pPr>
              <w:overflowPunct w:val="0"/>
              <w:autoSpaceDE w:val="0"/>
              <w:autoSpaceDN w:val="0"/>
              <w:adjustRightInd w:val="0"/>
              <w:rPr>
                <w:rFonts w:ascii="Arial" w:hAnsi="Arial" w:cs="Arial"/>
                <w:sz w:val="16"/>
                <w:szCs w:val="16"/>
              </w:rPr>
            </w:pPr>
            <w:r w:rsidRPr="006B6659">
              <w:rPr>
                <w:rFonts w:ascii="Arial" w:hAnsi="Arial" w:cs="Arial"/>
                <w:sz w:val="16"/>
                <w:szCs w:val="16"/>
              </w:rPr>
              <w:t xml:space="preserve">Urządzenia wodno-melioracyjne. Umacnianie i zadarnianie powierzchni </w:t>
            </w:r>
            <w:proofErr w:type="spellStart"/>
            <w:r w:rsidRPr="006B6659">
              <w:rPr>
                <w:rFonts w:ascii="Arial" w:hAnsi="Arial" w:cs="Arial"/>
                <w:sz w:val="16"/>
                <w:szCs w:val="16"/>
              </w:rPr>
              <w:t>biowłókniną</w:t>
            </w:r>
            <w:proofErr w:type="spellEnd"/>
            <w:r w:rsidRPr="006B6659">
              <w:rPr>
                <w:rFonts w:ascii="Arial" w:hAnsi="Arial" w:cs="Arial"/>
                <w:sz w:val="16"/>
                <w:szCs w:val="16"/>
              </w:rPr>
              <w:t>. Wymagania i badania przy odbiorze</w:t>
            </w:r>
          </w:p>
        </w:tc>
      </w:tr>
    </w:tbl>
    <w:p w14:paraId="0616D6A5" w14:textId="77777777" w:rsidR="00607203" w:rsidRDefault="00607203" w:rsidP="00607203">
      <w:pPr>
        <w:rPr>
          <w:rFonts w:cs="Arial"/>
          <w:sz w:val="16"/>
          <w:szCs w:val="16"/>
        </w:rPr>
      </w:pPr>
    </w:p>
    <w:p w14:paraId="35352460" w14:textId="77777777" w:rsidR="00607203" w:rsidRPr="00285371" w:rsidRDefault="00607203" w:rsidP="00607203">
      <w:pPr>
        <w:suppressAutoHyphens/>
        <w:rPr>
          <w:rFonts w:ascii="Arial" w:hAnsi="Arial" w:cs="Arial"/>
          <w:b/>
          <w:sz w:val="16"/>
          <w:szCs w:val="16"/>
          <w:u w:val="single"/>
        </w:rPr>
      </w:pPr>
    </w:p>
    <w:p w14:paraId="0D8091D2" w14:textId="77777777" w:rsidR="00C327ED" w:rsidRPr="001E05D2" w:rsidRDefault="00C327ED" w:rsidP="001E05D2">
      <w:pPr>
        <w:rPr>
          <w:rFonts w:ascii="Arial" w:hAnsi="Arial" w:cs="Arial"/>
          <w:sz w:val="16"/>
          <w:szCs w:val="16"/>
        </w:rPr>
      </w:pPr>
    </w:p>
    <w:bookmarkEnd w:id="74"/>
    <w:bookmarkEnd w:id="75"/>
    <w:bookmarkEnd w:id="76"/>
    <w:bookmarkEnd w:id="77"/>
    <w:bookmarkEnd w:id="78"/>
    <w:sectPr w:rsidR="00C327ED" w:rsidRPr="001E05D2" w:rsidSect="005248DE">
      <w:headerReference w:type="default" r:id="rId12"/>
      <w:footerReference w:type="default" r:id="rId13"/>
      <w:pgSz w:w="11906" w:h="16838" w:code="9"/>
      <w:pgMar w:top="709" w:right="1133" w:bottom="709" w:left="1134" w:header="28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A0C5" w14:textId="77777777" w:rsidR="0097005E" w:rsidRDefault="0097005E" w:rsidP="005C3824">
      <w:r>
        <w:separator/>
      </w:r>
    </w:p>
  </w:endnote>
  <w:endnote w:type="continuationSeparator" w:id="0">
    <w:p w14:paraId="5CE90E30" w14:textId="77777777" w:rsidR="0097005E" w:rsidRDefault="0097005E" w:rsidP="005C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83A3" w14:textId="77777777" w:rsidR="001C628F" w:rsidRPr="00C6073A" w:rsidRDefault="001C628F" w:rsidP="00213F0E">
    <w:pPr>
      <w:pStyle w:val="Stopka"/>
      <w:jc w:val="center"/>
      <w:rPr>
        <w:rFonts w:ascii="Arial" w:hAnsi="Arial" w:cs="Arial"/>
        <w:sz w:val="16"/>
        <w:szCs w:val="16"/>
      </w:rPr>
    </w:pPr>
    <w:r w:rsidRPr="00C6073A">
      <w:rPr>
        <w:rStyle w:val="Numerstrony"/>
        <w:rFonts w:ascii="Arial" w:hAnsi="Arial" w:cs="Arial"/>
        <w:sz w:val="16"/>
        <w:szCs w:val="16"/>
      </w:rPr>
      <w:fldChar w:fldCharType="begin"/>
    </w:r>
    <w:r w:rsidRPr="00C6073A">
      <w:rPr>
        <w:rStyle w:val="Numerstrony"/>
        <w:rFonts w:ascii="Arial" w:hAnsi="Arial" w:cs="Arial"/>
        <w:sz w:val="16"/>
        <w:szCs w:val="16"/>
      </w:rPr>
      <w:instrText xml:space="preserve"> PAGE </w:instrText>
    </w:r>
    <w:r w:rsidRPr="00C6073A">
      <w:rPr>
        <w:rStyle w:val="Numerstrony"/>
        <w:rFonts w:ascii="Arial" w:hAnsi="Arial" w:cs="Arial"/>
        <w:sz w:val="16"/>
        <w:szCs w:val="16"/>
      </w:rPr>
      <w:fldChar w:fldCharType="separate"/>
    </w:r>
    <w:r w:rsidR="00085756">
      <w:rPr>
        <w:rStyle w:val="Numerstrony"/>
        <w:rFonts w:ascii="Arial" w:hAnsi="Arial" w:cs="Arial"/>
        <w:noProof/>
        <w:sz w:val="16"/>
        <w:szCs w:val="16"/>
      </w:rPr>
      <w:t>60</w:t>
    </w:r>
    <w:r w:rsidRPr="00C6073A">
      <w:rPr>
        <w:rStyle w:val="Numerstrony"/>
        <w:rFonts w:ascii="Arial" w:hAnsi="Arial" w:cs="Arial"/>
        <w:sz w:val="16"/>
        <w:szCs w:val="16"/>
      </w:rPr>
      <w:fldChar w:fldCharType="end"/>
    </w:r>
  </w:p>
  <w:p w14:paraId="625683A4" w14:textId="77777777" w:rsidR="001C628F" w:rsidRDefault="001C62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6BF2" w14:textId="77777777" w:rsidR="0097005E" w:rsidRDefault="0097005E" w:rsidP="005C3824">
      <w:r>
        <w:separator/>
      </w:r>
    </w:p>
  </w:footnote>
  <w:footnote w:type="continuationSeparator" w:id="0">
    <w:p w14:paraId="0B51AB0E" w14:textId="77777777" w:rsidR="0097005E" w:rsidRDefault="0097005E" w:rsidP="005C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83A1" w14:textId="77777777" w:rsidR="001C628F" w:rsidRPr="00022393" w:rsidRDefault="001C628F" w:rsidP="005C3824">
    <w:pPr>
      <w:pStyle w:val="Nagwek"/>
      <w:jc w:val="center"/>
      <w:rPr>
        <w:rFonts w:ascii="Arial" w:hAnsi="Arial" w:cs="Arial"/>
        <w:sz w:val="18"/>
        <w:szCs w:val="18"/>
      </w:rPr>
    </w:pPr>
    <w:r w:rsidRPr="00022393">
      <w:rPr>
        <w:rFonts w:ascii="Arial" w:hAnsi="Arial" w:cs="Arial"/>
        <w:sz w:val="18"/>
        <w:szCs w:val="18"/>
      </w:rPr>
      <w:t>SPECYFIKACJE TECHNICZNE WYKONANIA I ODBIORU ROBÓT BUDOWLANYCH</w:t>
    </w:r>
  </w:p>
  <w:p w14:paraId="625683A2" w14:textId="77777777" w:rsidR="001C628F" w:rsidRDefault="001C62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7863984"/>
    <w:lvl w:ilvl="0">
      <w:numFmt w:val="decimal"/>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68"/>
        </w:tabs>
        <w:ind w:left="1068" w:hanging="360"/>
      </w:pPr>
      <w:rPr>
        <w:rFonts w:ascii="OpenSymbol" w:hAnsi="OpenSymbol" w:cs="OpenSymbol"/>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7548A952"/>
    <w:name w:val="WW8Num5"/>
    <w:lvl w:ilvl="0">
      <w:start w:val="1"/>
      <w:numFmt w:val="lowerLetter"/>
      <w:lvlText w:val="%1)"/>
      <w:lvlJc w:val="left"/>
      <w:pPr>
        <w:tabs>
          <w:tab w:val="num" w:pos="72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multilevel"/>
    <w:tmpl w:val="3BF45234"/>
    <w:name w:val="WW8Num7"/>
    <w:lvl w:ilvl="0">
      <w:start w:val="1"/>
      <w:numFmt w:val="decimal"/>
      <w:lvlText w:val="%1."/>
      <w:lvlJc w:val="left"/>
      <w:pPr>
        <w:tabs>
          <w:tab w:val="num" w:pos="705"/>
        </w:tabs>
        <w:ind w:left="705" w:hanging="705"/>
      </w:pPr>
      <w:rPr>
        <w:rFonts w:ascii="Symbol" w:hAnsi="Symbol" w:cs="Symbol"/>
        <w:sz w:val="24"/>
        <w:szCs w:val="24"/>
      </w:rPr>
    </w:lvl>
    <w:lvl w:ilvl="1">
      <w:start w:val="4"/>
      <w:numFmt w:val="decimal"/>
      <w:lvlText w:val="%1.%2."/>
      <w:lvlJc w:val="left"/>
      <w:pPr>
        <w:tabs>
          <w:tab w:val="num" w:pos="705"/>
        </w:tabs>
        <w:ind w:left="705" w:hanging="705"/>
      </w:pPr>
      <w:rPr>
        <w:rFonts w:ascii="Symbol" w:hAnsi="Symbol" w:cs="Symbol"/>
        <w:sz w:val="24"/>
        <w:szCs w:val="24"/>
      </w:rPr>
    </w:lvl>
    <w:lvl w:ilvl="2">
      <w:start w:val="1"/>
      <w:numFmt w:val="decimal"/>
      <w:lvlText w:val="%1.%2.%3."/>
      <w:lvlJc w:val="left"/>
      <w:pPr>
        <w:tabs>
          <w:tab w:val="num" w:pos="720"/>
        </w:tabs>
        <w:ind w:left="720" w:hanging="720"/>
      </w:pPr>
      <w:rPr>
        <w:rFonts w:ascii="Arial" w:hAnsi="Arial" w:cs="Arial" w:hint="default"/>
        <w:sz w:val="24"/>
        <w:szCs w:val="16"/>
      </w:rPr>
    </w:lvl>
    <w:lvl w:ilvl="3">
      <w:start w:val="1"/>
      <w:numFmt w:val="decimal"/>
      <w:lvlText w:val="%1.%2.%3.%4."/>
      <w:lvlJc w:val="left"/>
      <w:pPr>
        <w:tabs>
          <w:tab w:val="num" w:pos="720"/>
        </w:tabs>
        <w:ind w:left="720" w:hanging="720"/>
      </w:pPr>
      <w:rPr>
        <w:rFonts w:ascii="Symbol" w:hAnsi="Symbol" w:cs="Symbol"/>
        <w:sz w:val="24"/>
        <w:szCs w:val="24"/>
      </w:rPr>
    </w:lvl>
    <w:lvl w:ilvl="4">
      <w:start w:val="1"/>
      <w:numFmt w:val="decimal"/>
      <w:lvlText w:val="%1.%2.%3.%4.%5."/>
      <w:lvlJc w:val="left"/>
      <w:pPr>
        <w:tabs>
          <w:tab w:val="num" w:pos="720"/>
        </w:tabs>
        <w:ind w:left="720" w:hanging="720"/>
      </w:pPr>
      <w:rPr>
        <w:rFonts w:ascii="Symbol" w:hAnsi="Symbol" w:cs="Symbol"/>
        <w:sz w:val="24"/>
        <w:szCs w:val="24"/>
      </w:rPr>
    </w:lvl>
    <w:lvl w:ilvl="5">
      <w:start w:val="1"/>
      <w:numFmt w:val="decimal"/>
      <w:lvlText w:val="%1.%2.%3.%4.%5.%6."/>
      <w:lvlJc w:val="left"/>
      <w:pPr>
        <w:tabs>
          <w:tab w:val="num" w:pos="1080"/>
        </w:tabs>
        <w:ind w:left="1080" w:hanging="1080"/>
      </w:pPr>
      <w:rPr>
        <w:rFonts w:ascii="Symbol" w:hAnsi="Symbol" w:cs="Symbol"/>
        <w:sz w:val="24"/>
        <w:szCs w:val="24"/>
      </w:rPr>
    </w:lvl>
    <w:lvl w:ilvl="6">
      <w:start w:val="1"/>
      <w:numFmt w:val="decimal"/>
      <w:lvlText w:val="%1.%2.%3.%4.%5.%6.%7."/>
      <w:lvlJc w:val="left"/>
      <w:pPr>
        <w:tabs>
          <w:tab w:val="num" w:pos="1080"/>
        </w:tabs>
        <w:ind w:left="1080" w:hanging="1080"/>
      </w:pPr>
      <w:rPr>
        <w:rFonts w:ascii="Symbol" w:hAnsi="Symbol" w:cs="Symbol"/>
        <w:sz w:val="24"/>
        <w:szCs w:val="24"/>
      </w:rPr>
    </w:lvl>
    <w:lvl w:ilvl="7">
      <w:start w:val="1"/>
      <w:numFmt w:val="decimal"/>
      <w:lvlText w:val="%1.%2.%3.%4.%5.%6.%7.%8."/>
      <w:lvlJc w:val="left"/>
      <w:pPr>
        <w:tabs>
          <w:tab w:val="num" w:pos="1080"/>
        </w:tabs>
        <w:ind w:left="1080" w:hanging="1080"/>
      </w:pPr>
      <w:rPr>
        <w:rFonts w:ascii="Symbol" w:hAnsi="Symbol" w:cs="Symbol"/>
        <w:sz w:val="24"/>
        <w:szCs w:val="24"/>
      </w:rPr>
    </w:lvl>
    <w:lvl w:ilvl="8">
      <w:start w:val="1"/>
      <w:numFmt w:val="decimal"/>
      <w:lvlText w:val="%1.%2.%3.%4.%5.%6.%7.%8.%9."/>
      <w:lvlJc w:val="left"/>
      <w:pPr>
        <w:tabs>
          <w:tab w:val="num" w:pos="1440"/>
        </w:tabs>
        <w:ind w:left="1440" w:hanging="1440"/>
      </w:pPr>
      <w:rPr>
        <w:rFonts w:ascii="Symbol" w:hAnsi="Symbol" w:cs="Symbol"/>
        <w:sz w:val="24"/>
        <w:szCs w:val="24"/>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4"/>
        <w:szCs w:val="24"/>
      </w:rPr>
    </w:lvl>
  </w:abstractNum>
  <w:abstractNum w:abstractNumId="8"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sz w:val="24"/>
        <w:szCs w:val="24"/>
      </w:rPr>
    </w:lvl>
  </w:abstractNum>
  <w:abstractNum w:abstractNumId="9" w15:restartNumberingAfterBreak="0">
    <w:nsid w:val="0000000A"/>
    <w:multiLevelType w:val="singleLevel"/>
    <w:tmpl w:val="0000000A"/>
    <w:name w:val="WW8Num10"/>
    <w:lvl w:ilvl="0">
      <w:start w:val="1"/>
      <w:numFmt w:val="bullet"/>
      <w:lvlText w:val="-"/>
      <w:lvlJc w:val="left"/>
      <w:pPr>
        <w:tabs>
          <w:tab w:val="num" w:pos="1276"/>
        </w:tabs>
        <w:ind w:left="0" w:firstLine="0"/>
      </w:pPr>
      <w:rPr>
        <w:rFonts w:ascii="Times New Roman" w:hAnsi="Times New Roman" w:cs="Symbol"/>
        <w:sz w:val="24"/>
        <w:szCs w:val="24"/>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283" w:hanging="283"/>
      </w:pPr>
      <w:rPr>
        <w:rFonts w:ascii="Symbol" w:hAnsi="Symbol" w:cs="Symbol"/>
        <w:sz w:val="24"/>
      </w:rPr>
    </w:lvl>
  </w:abstractNum>
  <w:abstractNum w:abstractNumId="11" w15:restartNumberingAfterBreak="0">
    <w:nsid w:val="005B422F"/>
    <w:multiLevelType w:val="hybridMultilevel"/>
    <w:tmpl w:val="AE1267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387EA2"/>
    <w:multiLevelType w:val="multilevel"/>
    <w:tmpl w:val="B1EC2B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195080"/>
    <w:multiLevelType w:val="hybridMultilevel"/>
    <w:tmpl w:val="AE1267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E0174D"/>
    <w:multiLevelType w:val="hybridMultilevel"/>
    <w:tmpl w:val="338858CA"/>
    <w:lvl w:ilvl="0" w:tplc="568A856A">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800E36"/>
    <w:multiLevelType w:val="hybridMultilevel"/>
    <w:tmpl w:val="A802D99C"/>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9E0204"/>
    <w:multiLevelType w:val="hybridMultilevel"/>
    <w:tmpl w:val="E20C79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1F3BD2"/>
    <w:multiLevelType w:val="hybridMultilevel"/>
    <w:tmpl w:val="F05EF1DC"/>
    <w:lvl w:ilvl="0" w:tplc="1D28EF3E">
      <w:start w:val="1"/>
      <w:numFmt w:val="upperRoman"/>
      <w:lvlText w:val="%1."/>
      <w:lvlJc w:val="left"/>
      <w:pPr>
        <w:ind w:left="1080" w:hanging="72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F020DB"/>
    <w:multiLevelType w:val="hybridMultilevel"/>
    <w:tmpl w:val="84289AFA"/>
    <w:lvl w:ilvl="0" w:tplc="0415000F">
      <w:start w:val="1"/>
      <w:numFmt w:val="decimal"/>
      <w:lvlText w:val="%1."/>
      <w:lvlJc w:val="left"/>
      <w:pPr>
        <w:ind w:left="720" w:hanging="360"/>
      </w:pPr>
    </w:lvl>
    <w:lvl w:ilvl="1" w:tplc="F3882E7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9B32C3"/>
    <w:multiLevelType w:val="hybridMultilevel"/>
    <w:tmpl w:val="AE1267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D75F7"/>
    <w:multiLevelType w:val="hybridMultilevel"/>
    <w:tmpl w:val="AD8EB9DC"/>
    <w:lvl w:ilvl="0" w:tplc="F754040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8E680F"/>
    <w:multiLevelType w:val="hybridMultilevel"/>
    <w:tmpl w:val="5AF60B46"/>
    <w:lvl w:ilvl="0" w:tplc="04150017">
      <w:start w:val="1"/>
      <w:numFmt w:val="lowerLetter"/>
      <w:lvlText w:val="%1)"/>
      <w:lvlJc w:val="left"/>
      <w:pPr>
        <w:ind w:left="720" w:hanging="360"/>
      </w:pPr>
    </w:lvl>
    <w:lvl w:ilvl="1" w:tplc="D48814B4">
      <w:start w:val="1"/>
      <w:numFmt w:val="lowerLetter"/>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A55D72"/>
    <w:multiLevelType w:val="hybridMultilevel"/>
    <w:tmpl w:val="3ED01148"/>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4F672EF"/>
    <w:multiLevelType w:val="hybridMultilevel"/>
    <w:tmpl w:val="FBB63576"/>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EF904ED"/>
    <w:multiLevelType w:val="hybridMultilevel"/>
    <w:tmpl w:val="49663FA6"/>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F6E0F53"/>
    <w:multiLevelType w:val="hybridMultilevel"/>
    <w:tmpl w:val="3CC49B92"/>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CD0361"/>
    <w:multiLevelType w:val="hybridMultilevel"/>
    <w:tmpl w:val="5406F8EE"/>
    <w:lvl w:ilvl="0" w:tplc="9B2C9690">
      <w:start w:val="1"/>
      <w:numFmt w:val="bullet"/>
      <w:pStyle w:val="StylPrzed0p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FD7A61"/>
    <w:multiLevelType w:val="hybridMultilevel"/>
    <w:tmpl w:val="517C5F40"/>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48511649"/>
    <w:multiLevelType w:val="hybridMultilevel"/>
    <w:tmpl w:val="5EA2F606"/>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75CDE"/>
    <w:multiLevelType w:val="hybridMultilevel"/>
    <w:tmpl w:val="8D662EA2"/>
    <w:lvl w:ilvl="0" w:tplc="F754040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FB5F13"/>
    <w:multiLevelType w:val="hybridMultilevel"/>
    <w:tmpl w:val="37E84D14"/>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0F59FE"/>
    <w:multiLevelType w:val="hybridMultilevel"/>
    <w:tmpl w:val="5C9EB10E"/>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0495215"/>
    <w:multiLevelType w:val="hybridMultilevel"/>
    <w:tmpl w:val="58A2983A"/>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58C25FC"/>
    <w:multiLevelType w:val="hybridMultilevel"/>
    <w:tmpl w:val="DD6AA43E"/>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5A767A"/>
    <w:multiLevelType w:val="hybridMultilevel"/>
    <w:tmpl w:val="F34AF0B4"/>
    <w:lvl w:ilvl="0" w:tplc="568A856A">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65924D16"/>
    <w:multiLevelType w:val="hybridMultilevel"/>
    <w:tmpl w:val="F028F6A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A74C19"/>
    <w:multiLevelType w:val="hybridMultilevel"/>
    <w:tmpl w:val="4A9A6C9E"/>
    <w:lvl w:ilvl="0" w:tplc="04150017">
      <w:start w:val="1"/>
      <w:numFmt w:val="lowerLetter"/>
      <w:lvlText w:val="%1)"/>
      <w:lvlJc w:val="left"/>
      <w:pPr>
        <w:ind w:left="720" w:hanging="360"/>
      </w:pPr>
    </w:lvl>
    <w:lvl w:ilvl="1" w:tplc="568A856A">
      <w:start w:val="1"/>
      <w:numFmt w:val="bullet"/>
      <w:lvlText w:val="–"/>
      <w:lvlJc w:val="left"/>
      <w:pPr>
        <w:ind w:left="1470" w:hanging="390"/>
      </w:pPr>
      <w:rPr>
        <w:rFonts w:ascii="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957CEA"/>
    <w:multiLevelType w:val="hybridMultilevel"/>
    <w:tmpl w:val="3DC28EC2"/>
    <w:lvl w:ilvl="0" w:tplc="384068B6">
      <w:start w:val="1"/>
      <w:numFmt w:val="decimal"/>
      <w:pStyle w:val="normy"/>
      <w:lvlText w:val="[%1]"/>
      <w:lvlJc w:val="left"/>
      <w:pPr>
        <w:tabs>
          <w:tab w:val="num" w:pos="539"/>
        </w:tabs>
        <w:ind w:left="539" w:hanging="397"/>
      </w:pPr>
      <w:rPr>
        <w:rFonts w:ascii="Arial" w:hAnsi="Arial" w:cs="Arial" w:hint="default"/>
        <w:strike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D133E75"/>
    <w:multiLevelType w:val="hybridMultilevel"/>
    <w:tmpl w:val="9D9AA18E"/>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2155BF8"/>
    <w:multiLevelType w:val="hybridMultilevel"/>
    <w:tmpl w:val="0F3230D4"/>
    <w:lvl w:ilvl="0" w:tplc="04150017">
      <w:start w:val="1"/>
      <w:numFmt w:val="lowerLetter"/>
      <w:lvlText w:val="%1)"/>
      <w:lvlJc w:val="left"/>
      <w:pPr>
        <w:ind w:left="720" w:hanging="360"/>
      </w:pPr>
    </w:lvl>
    <w:lvl w:ilvl="1" w:tplc="568A856A">
      <w:start w:val="1"/>
      <w:numFmt w:val="bullet"/>
      <w:lvlText w:val="–"/>
      <w:lvlJc w:val="left"/>
      <w:pPr>
        <w:ind w:left="1470" w:hanging="390"/>
      </w:pPr>
      <w:rPr>
        <w:rFonts w:ascii="Times New Roman" w:hAnsi="Times New Roman" w:cs="Times New Roman" w:hint="default"/>
      </w:rPr>
    </w:lvl>
    <w:lvl w:ilvl="2" w:tplc="9C16690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1D120E"/>
    <w:multiLevelType w:val="hybridMultilevel"/>
    <w:tmpl w:val="AE1267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B005D0"/>
    <w:multiLevelType w:val="hybridMultilevel"/>
    <w:tmpl w:val="775EE9B6"/>
    <w:lvl w:ilvl="0" w:tplc="568A85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8E0462"/>
    <w:multiLevelType w:val="hybridMultilevel"/>
    <w:tmpl w:val="AE1267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1438675">
    <w:abstractNumId w:val="33"/>
  </w:num>
  <w:num w:numId="2" w16cid:durableId="760755979">
    <w:abstractNumId w:val="18"/>
  </w:num>
  <w:num w:numId="3" w16cid:durableId="1511917262">
    <w:abstractNumId w:val="30"/>
  </w:num>
  <w:num w:numId="4" w16cid:durableId="941569309">
    <w:abstractNumId w:val="24"/>
  </w:num>
  <w:num w:numId="5" w16cid:durableId="2119133379">
    <w:abstractNumId w:val="38"/>
  </w:num>
  <w:num w:numId="6" w16cid:durableId="848181372">
    <w:abstractNumId w:val="21"/>
  </w:num>
  <w:num w:numId="7" w16cid:durableId="1433890560">
    <w:abstractNumId w:val="36"/>
  </w:num>
  <w:num w:numId="8" w16cid:durableId="1074473306">
    <w:abstractNumId w:val="39"/>
  </w:num>
  <w:num w:numId="9" w16cid:durableId="1229070532">
    <w:abstractNumId w:val="28"/>
  </w:num>
  <w:num w:numId="10" w16cid:durableId="982735122">
    <w:abstractNumId w:val="42"/>
  </w:num>
  <w:num w:numId="11" w16cid:durableId="599876720">
    <w:abstractNumId w:val="22"/>
  </w:num>
  <w:num w:numId="12" w16cid:durableId="835146484">
    <w:abstractNumId w:val="34"/>
  </w:num>
  <w:num w:numId="13" w16cid:durableId="1160971250">
    <w:abstractNumId w:val="16"/>
  </w:num>
  <w:num w:numId="14" w16cid:durableId="302740954">
    <w:abstractNumId w:val="14"/>
  </w:num>
  <w:num w:numId="15" w16cid:durableId="2098464">
    <w:abstractNumId w:val="29"/>
  </w:num>
  <w:num w:numId="16" w16cid:durableId="2011567834">
    <w:abstractNumId w:val="20"/>
  </w:num>
  <w:num w:numId="17" w16cid:durableId="1261060788">
    <w:abstractNumId w:val="37"/>
  </w:num>
  <w:num w:numId="18" w16cid:durableId="1840852854">
    <w:abstractNumId w:val="26"/>
  </w:num>
  <w:num w:numId="19" w16cid:durableId="428350153">
    <w:abstractNumId w:val="19"/>
  </w:num>
  <w:num w:numId="20" w16cid:durableId="106392924">
    <w:abstractNumId w:val="40"/>
  </w:num>
  <w:num w:numId="21" w16cid:durableId="1080055156">
    <w:abstractNumId w:val="13"/>
  </w:num>
  <w:num w:numId="22" w16cid:durableId="604188267">
    <w:abstractNumId w:val="35"/>
  </w:num>
  <w:num w:numId="23" w16cid:durableId="1315177810">
    <w:abstractNumId w:val="25"/>
  </w:num>
  <w:num w:numId="24" w16cid:durableId="1044602234">
    <w:abstractNumId w:val="41"/>
  </w:num>
  <w:num w:numId="25" w16cid:durableId="124322849">
    <w:abstractNumId w:val="32"/>
  </w:num>
  <w:num w:numId="26" w16cid:durableId="199438990">
    <w:abstractNumId w:val="11"/>
  </w:num>
  <w:num w:numId="27" w16cid:durableId="432171438">
    <w:abstractNumId w:val="17"/>
  </w:num>
  <w:num w:numId="28" w16cid:durableId="420494171">
    <w:abstractNumId w:val="15"/>
  </w:num>
  <w:num w:numId="29" w16cid:durableId="491677228">
    <w:abstractNumId w:val="0"/>
    <w:lvlOverride w:ilvl="0">
      <w:lvl w:ilvl="0">
        <w:numFmt w:val="decimal"/>
        <w:lvlText w:val=""/>
        <w:legacy w:legacy="1" w:legacySpace="0" w:legacyIndent="283"/>
        <w:lvlJc w:val="left"/>
        <w:pPr>
          <w:ind w:left="283" w:hanging="283"/>
        </w:pPr>
        <w:rPr>
          <w:rFonts w:ascii="Symbol" w:hAnsi="Symbol" w:hint="default"/>
          <w:sz w:val="20"/>
        </w:rPr>
      </w:lvl>
    </w:lvlOverride>
  </w:num>
  <w:num w:numId="30" w16cid:durableId="95254029">
    <w:abstractNumId w:val="12"/>
  </w:num>
  <w:num w:numId="31" w16cid:durableId="597568624">
    <w:abstractNumId w:val="27"/>
  </w:num>
  <w:num w:numId="32" w16cid:durableId="2051567955">
    <w:abstractNumId w:val="31"/>
  </w:num>
  <w:num w:numId="33" w16cid:durableId="202049892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0B75"/>
    <w:rsid w:val="00015198"/>
    <w:rsid w:val="00015C33"/>
    <w:rsid w:val="000176B8"/>
    <w:rsid w:val="00022393"/>
    <w:rsid w:val="00022FA9"/>
    <w:rsid w:val="00025392"/>
    <w:rsid w:val="00042994"/>
    <w:rsid w:val="00056DE9"/>
    <w:rsid w:val="0006069E"/>
    <w:rsid w:val="00064C47"/>
    <w:rsid w:val="00066AEA"/>
    <w:rsid w:val="00073AAD"/>
    <w:rsid w:val="00075C4E"/>
    <w:rsid w:val="0008031F"/>
    <w:rsid w:val="00085756"/>
    <w:rsid w:val="00090485"/>
    <w:rsid w:val="000B0A4D"/>
    <w:rsid w:val="000C5028"/>
    <w:rsid w:val="000D37A5"/>
    <w:rsid w:val="000D4F10"/>
    <w:rsid w:val="000E7EB4"/>
    <w:rsid w:val="000F4C18"/>
    <w:rsid w:val="001026AF"/>
    <w:rsid w:val="00115EEA"/>
    <w:rsid w:val="0013229E"/>
    <w:rsid w:val="00147C85"/>
    <w:rsid w:val="00150DAD"/>
    <w:rsid w:val="0015700A"/>
    <w:rsid w:val="001654EF"/>
    <w:rsid w:val="00172D44"/>
    <w:rsid w:val="00176092"/>
    <w:rsid w:val="001823D5"/>
    <w:rsid w:val="00184319"/>
    <w:rsid w:val="00185A24"/>
    <w:rsid w:val="0019143D"/>
    <w:rsid w:val="001A03B2"/>
    <w:rsid w:val="001A2ABF"/>
    <w:rsid w:val="001A3D64"/>
    <w:rsid w:val="001A46C0"/>
    <w:rsid w:val="001B08AE"/>
    <w:rsid w:val="001B1606"/>
    <w:rsid w:val="001B6199"/>
    <w:rsid w:val="001C628F"/>
    <w:rsid w:val="001D30CD"/>
    <w:rsid w:val="001D43B6"/>
    <w:rsid w:val="001D547D"/>
    <w:rsid w:val="001E05D2"/>
    <w:rsid w:val="001E6238"/>
    <w:rsid w:val="0020362B"/>
    <w:rsid w:val="00213F0E"/>
    <w:rsid w:val="0024046C"/>
    <w:rsid w:val="00240C1E"/>
    <w:rsid w:val="0024170E"/>
    <w:rsid w:val="00253BC9"/>
    <w:rsid w:val="00256CAC"/>
    <w:rsid w:val="00263650"/>
    <w:rsid w:val="002757E9"/>
    <w:rsid w:val="00291016"/>
    <w:rsid w:val="002D257F"/>
    <w:rsid w:val="002E7689"/>
    <w:rsid w:val="002F2BA5"/>
    <w:rsid w:val="002F5023"/>
    <w:rsid w:val="00311D5A"/>
    <w:rsid w:val="003359BE"/>
    <w:rsid w:val="0034219C"/>
    <w:rsid w:val="0035014E"/>
    <w:rsid w:val="00357496"/>
    <w:rsid w:val="00371F38"/>
    <w:rsid w:val="00372B7C"/>
    <w:rsid w:val="0037783B"/>
    <w:rsid w:val="00385C14"/>
    <w:rsid w:val="0038720F"/>
    <w:rsid w:val="003A1704"/>
    <w:rsid w:val="003A707A"/>
    <w:rsid w:val="003B30AD"/>
    <w:rsid w:val="003D21A1"/>
    <w:rsid w:val="003E2CC8"/>
    <w:rsid w:val="003F6E3B"/>
    <w:rsid w:val="00413836"/>
    <w:rsid w:val="0044036D"/>
    <w:rsid w:val="00450EC0"/>
    <w:rsid w:val="00452AFB"/>
    <w:rsid w:val="00452FB0"/>
    <w:rsid w:val="00464ABC"/>
    <w:rsid w:val="00467B44"/>
    <w:rsid w:val="0048110B"/>
    <w:rsid w:val="00486D0F"/>
    <w:rsid w:val="004B221B"/>
    <w:rsid w:val="004B2B9A"/>
    <w:rsid w:val="004C5FC3"/>
    <w:rsid w:val="004C689F"/>
    <w:rsid w:val="004C7441"/>
    <w:rsid w:val="004D225E"/>
    <w:rsid w:val="004E5147"/>
    <w:rsid w:val="00502187"/>
    <w:rsid w:val="005058B4"/>
    <w:rsid w:val="00522119"/>
    <w:rsid w:val="0052451A"/>
    <w:rsid w:val="005248DE"/>
    <w:rsid w:val="00530A92"/>
    <w:rsid w:val="00537373"/>
    <w:rsid w:val="0056606F"/>
    <w:rsid w:val="00576BA2"/>
    <w:rsid w:val="00581226"/>
    <w:rsid w:val="00584B15"/>
    <w:rsid w:val="00591862"/>
    <w:rsid w:val="00596E51"/>
    <w:rsid w:val="005A66C5"/>
    <w:rsid w:val="005C3824"/>
    <w:rsid w:val="005D04BC"/>
    <w:rsid w:val="005D22F3"/>
    <w:rsid w:val="005D7EB4"/>
    <w:rsid w:val="005E3CC5"/>
    <w:rsid w:val="005F13D6"/>
    <w:rsid w:val="00607203"/>
    <w:rsid w:val="006072B0"/>
    <w:rsid w:val="00613C9B"/>
    <w:rsid w:val="0062053E"/>
    <w:rsid w:val="00630243"/>
    <w:rsid w:val="0063244A"/>
    <w:rsid w:val="00642274"/>
    <w:rsid w:val="00642CFE"/>
    <w:rsid w:val="00644053"/>
    <w:rsid w:val="00646CC7"/>
    <w:rsid w:val="006750DF"/>
    <w:rsid w:val="00676D51"/>
    <w:rsid w:val="006908D9"/>
    <w:rsid w:val="00691B23"/>
    <w:rsid w:val="00691B3F"/>
    <w:rsid w:val="00692882"/>
    <w:rsid w:val="006A49E4"/>
    <w:rsid w:val="006C6F2C"/>
    <w:rsid w:val="006C7BD4"/>
    <w:rsid w:val="006D1AFA"/>
    <w:rsid w:val="006D4C4B"/>
    <w:rsid w:val="006D55BF"/>
    <w:rsid w:val="006D67F8"/>
    <w:rsid w:val="006F46D6"/>
    <w:rsid w:val="00710CF9"/>
    <w:rsid w:val="00711963"/>
    <w:rsid w:val="007335FD"/>
    <w:rsid w:val="00740544"/>
    <w:rsid w:val="00743A40"/>
    <w:rsid w:val="00746B7A"/>
    <w:rsid w:val="00751EB4"/>
    <w:rsid w:val="0075561E"/>
    <w:rsid w:val="0076329D"/>
    <w:rsid w:val="007846D8"/>
    <w:rsid w:val="00784B67"/>
    <w:rsid w:val="00791BB3"/>
    <w:rsid w:val="00796BEA"/>
    <w:rsid w:val="007A66BC"/>
    <w:rsid w:val="007B5FF0"/>
    <w:rsid w:val="007C28DE"/>
    <w:rsid w:val="007C46A8"/>
    <w:rsid w:val="007D03A3"/>
    <w:rsid w:val="007D4E8B"/>
    <w:rsid w:val="007D7673"/>
    <w:rsid w:val="007E30ED"/>
    <w:rsid w:val="007F35D6"/>
    <w:rsid w:val="007F778E"/>
    <w:rsid w:val="0081308D"/>
    <w:rsid w:val="00824969"/>
    <w:rsid w:val="00825C70"/>
    <w:rsid w:val="00826F8F"/>
    <w:rsid w:val="00842142"/>
    <w:rsid w:val="00847678"/>
    <w:rsid w:val="00850A0C"/>
    <w:rsid w:val="00860EC0"/>
    <w:rsid w:val="00862E59"/>
    <w:rsid w:val="00873BC8"/>
    <w:rsid w:val="00877816"/>
    <w:rsid w:val="00891F6C"/>
    <w:rsid w:val="00893700"/>
    <w:rsid w:val="008A21CF"/>
    <w:rsid w:val="008A7583"/>
    <w:rsid w:val="008C4144"/>
    <w:rsid w:val="008C7F7D"/>
    <w:rsid w:val="008D405B"/>
    <w:rsid w:val="008E7F7E"/>
    <w:rsid w:val="00905BBA"/>
    <w:rsid w:val="00932012"/>
    <w:rsid w:val="00933DD1"/>
    <w:rsid w:val="009448F8"/>
    <w:rsid w:val="00954EB4"/>
    <w:rsid w:val="0097005E"/>
    <w:rsid w:val="0099035E"/>
    <w:rsid w:val="00990B75"/>
    <w:rsid w:val="009A05ED"/>
    <w:rsid w:val="009A30E8"/>
    <w:rsid w:val="009D15D0"/>
    <w:rsid w:val="009D5BF0"/>
    <w:rsid w:val="009E1322"/>
    <w:rsid w:val="009E23EF"/>
    <w:rsid w:val="009E3B62"/>
    <w:rsid w:val="009E4AF3"/>
    <w:rsid w:val="009E6573"/>
    <w:rsid w:val="009F4846"/>
    <w:rsid w:val="00A04AD4"/>
    <w:rsid w:val="00A127B2"/>
    <w:rsid w:val="00A14B16"/>
    <w:rsid w:val="00A2454E"/>
    <w:rsid w:val="00A24CF9"/>
    <w:rsid w:val="00A30AD3"/>
    <w:rsid w:val="00A45EB2"/>
    <w:rsid w:val="00A521AA"/>
    <w:rsid w:val="00A541A2"/>
    <w:rsid w:val="00A5583F"/>
    <w:rsid w:val="00A65AA5"/>
    <w:rsid w:val="00A66B7B"/>
    <w:rsid w:val="00A66BF5"/>
    <w:rsid w:val="00AA07B1"/>
    <w:rsid w:val="00AB17F1"/>
    <w:rsid w:val="00AB2060"/>
    <w:rsid w:val="00AB3108"/>
    <w:rsid w:val="00AB706A"/>
    <w:rsid w:val="00AC169E"/>
    <w:rsid w:val="00AC4B0E"/>
    <w:rsid w:val="00AC5398"/>
    <w:rsid w:val="00AC5444"/>
    <w:rsid w:val="00AF38B1"/>
    <w:rsid w:val="00AF64E5"/>
    <w:rsid w:val="00B12363"/>
    <w:rsid w:val="00B232B2"/>
    <w:rsid w:val="00B50A5F"/>
    <w:rsid w:val="00B740C1"/>
    <w:rsid w:val="00BC405A"/>
    <w:rsid w:val="00BC68A1"/>
    <w:rsid w:val="00BE02C5"/>
    <w:rsid w:val="00BE2DAB"/>
    <w:rsid w:val="00BF6387"/>
    <w:rsid w:val="00C037A8"/>
    <w:rsid w:val="00C07018"/>
    <w:rsid w:val="00C21062"/>
    <w:rsid w:val="00C24C08"/>
    <w:rsid w:val="00C327ED"/>
    <w:rsid w:val="00C35CB5"/>
    <w:rsid w:val="00C37FE4"/>
    <w:rsid w:val="00C40D5F"/>
    <w:rsid w:val="00C4182F"/>
    <w:rsid w:val="00C53B83"/>
    <w:rsid w:val="00C6073A"/>
    <w:rsid w:val="00C62221"/>
    <w:rsid w:val="00C86A51"/>
    <w:rsid w:val="00C8744A"/>
    <w:rsid w:val="00CB6FAB"/>
    <w:rsid w:val="00CC5C3F"/>
    <w:rsid w:val="00CC5F4B"/>
    <w:rsid w:val="00CC6AC2"/>
    <w:rsid w:val="00CE59F5"/>
    <w:rsid w:val="00CF2B98"/>
    <w:rsid w:val="00CF5E47"/>
    <w:rsid w:val="00D0404A"/>
    <w:rsid w:val="00D06187"/>
    <w:rsid w:val="00D159F4"/>
    <w:rsid w:val="00D41675"/>
    <w:rsid w:val="00D53A6F"/>
    <w:rsid w:val="00D54002"/>
    <w:rsid w:val="00D5516B"/>
    <w:rsid w:val="00D573C5"/>
    <w:rsid w:val="00D73DDA"/>
    <w:rsid w:val="00D918DA"/>
    <w:rsid w:val="00D9784D"/>
    <w:rsid w:val="00DB2EC9"/>
    <w:rsid w:val="00DC4D2E"/>
    <w:rsid w:val="00DC791B"/>
    <w:rsid w:val="00DE2C9B"/>
    <w:rsid w:val="00DF23B5"/>
    <w:rsid w:val="00E038EF"/>
    <w:rsid w:val="00E15FFC"/>
    <w:rsid w:val="00E24FD8"/>
    <w:rsid w:val="00E31885"/>
    <w:rsid w:val="00E34C20"/>
    <w:rsid w:val="00E51D3D"/>
    <w:rsid w:val="00E54FFF"/>
    <w:rsid w:val="00E8762A"/>
    <w:rsid w:val="00E95921"/>
    <w:rsid w:val="00EA6942"/>
    <w:rsid w:val="00EA75D5"/>
    <w:rsid w:val="00EB0223"/>
    <w:rsid w:val="00EB575B"/>
    <w:rsid w:val="00EC78F1"/>
    <w:rsid w:val="00ED6F72"/>
    <w:rsid w:val="00EE2D5A"/>
    <w:rsid w:val="00EF5593"/>
    <w:rsid w:val="00EF5BF5"/>
    <w:rsid w:val="00F10975"/>
    <w:rsid w:val="00F143F2"/>
    <w:rsid w:val="00F41BC9"/>
    <w:rsid w:val="00F502D3"/>
    <w:rsid w:val="00F5631A"/>
    <w:rsid w:val="00F57009"/>
    <w:rsid w:val="00F700C1"/>
    <w:rsid w:val="00F75308"/>
    <w:rsid w:val="00F86B7C"/>
    <w:rsid w:val="00F94282"/>
    <w:rsid w:val="00F97864"/>
    <w:rsid w:val="00FA611E"/>
    <w:rsid w:val="00FB764D"/>
    <w:rsid w:val="00FD0C72"/>
    <w:rsid w:val="00FD14CD"/>
    <w:rsid w:val="00FE1591"/>
    <w:rsid w:val="00FE5E22"/>
    <w:rsid w:val="00FF135E"/>
    <w:rsid w:val="00FF3EE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2566AA0"/>
  <w15:docId w15:val="{3F575912-493B-4483-96CB-5585B4ED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0B7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990B75"/>
    <w:pPr>
      <w:keepNext/>
      <w:spacing w:before="240" w:after="60"/>
      <w:outlineLvl w:val="0"/>
    </w:pPr>
    <w:rPr>
      <w:rFonts w:ascii="Arial" w:hAnsi="Arial"/>
      <w:b/>
      <w:bCs/>
      <w:kern w:val="32"/>
      <w:sz w:val="32"/>
      <w:szCs w:val="32"/>
    </w:rPr>
  </w:style>
  <w:style w:type="paragraph" w:styleId="Nagwek2">
    <w:name w:val="heading 2"/>
    <w:aliases w:val="Nagłówek 11"/>
    <w:basedOn w:val="Normalny"/>
    <w:link w:val="Nagwek2Znak"/>
    <w:qFormat/>
    <w:rsid w:val="00990B75"/>
    <w:pPr>
      <w:keepNext/>
      <w:overflowPunct w:val="0"/>
      <w:autoSpaceDE w:val="0"/>
      <w:autoSpaceDN w:val="0"/>
      <w:adjustRightInd w:val="0"/>
      <w:spacing w:before="120" w:after="120"/>
      <w:jc w:val="both"/>
      <w:outlineLvl w:val="1"/>
    </w:pPr>
    <w:rPr>
      <w:b/>
      <w:sz w:val="20"/>
      <w:szCs w:val="20"/>
    </w:rPr>
  </w:style>
  <w:style w:type="paragraph" w:styleId="Nagwek3">
    <w:name w:val="heading 3"/>
    <w:basedOn w:val="Normalny"/>
    <w:link w:val="Nagwek3Znak"/>
    <w:qFormat/>
    <w:rsid w:val="00990B75"/>
    <w:pPr>
      <w:keepNext/>
      <w:overflowPunct w:val="0"/>
      <w:autoSpaceDE w:val="0"/>
      <w:autoSpaceDN w:val="0"/>
      <w:adjustRightInd w:val="0"/>
      <w:spacing w:before="60" w:after="60"/>
      <w:jc w:val="both"/>
      <w:outlineLvl w:val="2"/>
    </w:pPr>
    <w:rPr>
      <w:sz w:val="20"/>
      <w:szCs w:val="20"/>
    </w:rPr>
  </w:style>
  <w:style w:type="paragraph" w:styleId="Nagwek4">
    <w:name w:val="heading 4"/>
    <w:basedOn w:val="Normalny"/>
    <w:next w:val="Normalny"/>
    <w:link w:val="Nagwek4Znak"/>
    <w:qFormat/>
    <w:rsid w:val="00990B75"/>
    <w:pPr>
      <w:keepNext/>
      <w:spacing w:before="240" w:after="60"/>
      <w:outlineLvl w:val="3"/>
    </w:pPr>
    <w:rPr>
      <w:b/>
      <w:bCs/>
      <w:sz w:val="28"/>
      <w:szCs w:val="28"/>
    </w:rPr>
  </w:style>
  <w:style w:type="paragraph" w:styleId="Nagwek5">
    <w:name w:val="heading 5"/>
    <w:basedOn w:val="Spistreci4"/>
    <w:next w:val="Tekstpodstawowy"/>
    <w:link w:val="Nagwek5Znak"/>
    <w:qFormat/>
    <w:rsid w:val="00990B75"/>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qFormat/>
    <w:rsid w:val="00990B75"/>
    <w:pPr>
      <w:spacing w:before="240" w:after="60"/>
      <w:outlineLvl w:val="5"/>
    </w:pPr>
    <w:rPr>
      <w:b/>
      <w:bCs/>
      <w:sz w:val="22"/>
      <w:szCs w:val="22"/>
    </w:rPr>
  </w:style>
  <w:style w:type="paragraph" w:styleId="Nagwek7">
    <w:name w:val="heading 7"/>
    <w:basedOn w:val="Normalny"/>
    <w:next w:val="Normalny"/>
    <w:link w:val="Nagwek7Znak"/>
    <w:qFormat/>
    <w:rsid w:val="00990B75"/>
    <w:pPr>
      <w:keepNext/>
      <w:overflowPunct w:val="0"/>
      <w:autoSpaceDE w:val="0"/>
      <w:autoSpaceDN w:val="0"/>
      <w:adjustRightInd w:val="0"/>
      <w:jc w:val="center"/>
      <w:outlineLvl w:val="6"/>
    </w:pPr>
    <w:rPr>
      <w:b/>
      <w:bCs/>
      <w:sz w:val="20"/>
      <w:szCs w:val="20"/>
    </w:rPr>
  </w:style>
  <w:style w:type="paragraph" w:styleId="Nagwek8">
    <w:name w:val="heading 8"/>
    <w:basedOn w:val="Normalny"/>
    <w:next w:val="Normalny"/>
    <w:link w:val="Nagwek8Znak"/>
    <w:semiHidden/>
    <w:unhideWhenUsed/>
    <w:qFormat/>
    <w:rsid w:val="00990B75"/>
    <w:pPr>
      <w:spacing w:before="240" w:after="60"/>
      <w:outlineLvl w:val="7"/>
    </w:pPr>
    <w:rPr>
      <w:rFonts w:ascii="Calibri" w:hAnsi="Calibri"/>
      <w:i/>
      <w:iCs/>
    </w:rPr>
  </w:style>
  <w:style w:type="paragraph" w:styleId="Nagwek9">
    <w:name w:val="heading 9"/>
    <w:basedOn w:val="Normalny"/>
    <w:next w:val="Normalny"/>
    <w:link w:val="Nagwek9Znak"/>
    <w:qFormat/>
    <w:rsid w:val="00990B75"/>
    <w:pPr>
      <w:tabs>
        <w:tab w:val="left" w:pos="0"/>
        <w:tab w:val="num" w:pos="1584"/>
      </w:tabs>
      <w:overflowPunct w:val="0"/>
      <w:autoSpaceDE w:val="0"/>
      <w:autoSpaceDN w:val="0"/>
      <w:adjustRightInd w:val="0"/>
      <w:spacing w:before="240" w:after="60"/>
      <w:ind w:left="1584" w:hanging="1584"/>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aliases w:val="PRO STUDIO"/>
    <w:basedOn w:val="Normalny"/>
    <w:next w:val="Normalny"/>
    <w:autoRedefine/>
    <w:uiPriority w:val="39"/>
    <w:qFormat/>
    <w:rsid w:val="005248DE"/>
    <w:pPr>
      <w:tabs>
        <w:tab w:val="left" w:pos="426"/>
        <w:tab w:val="right" w:leader="dot" w:pos="9781"/>
      </w:tabs>
      <w:spacing w:before="120" w:after="120"/>
      <w:jc w:val="both"/>
    </w:pPr>
    <w:rPr>
      <w:rFonts w:ascii="Arial" w:hAnsi="Arial" w:cs="Calibri"/>
      <w:b/>
      <w:bCs/>
      <w:caps/>
      <w:szCs w:val="20"/>
    </w:rPr>
  </w:style>
  <w:style w:type="character" w:customStyle="1" w:styleId="Nagwek1Znak">
    <w:name w:val="Nagłówek 1 Znak"/>
    <w:basedOn w:val="Domylnaczcionkaakapitu"/>
    <w:link w:val="Nagwek1"/>
    <w:uiPriority w:val="9"/>
    <w:rsid w:val="00990B75"/>
    <w:rPr>
      <w:rFonts w:ascii="Arial" w:eastAsia="Times New Roman" w:hAnsi="Arial" w:cs="Times New Roman"/>
      <w:b/>
      <w:bCs/>
      <w:kern w:val="32"/>
      <w:sz w:val="32"/>
      <w:szCs w:val="32"/>
    </w:rPr>
  </w:style>
  <w:style w:type="character" w:customStyle="1" w:styleId="Nagwek2Znak">
    <w:name w:val="Nagłówek 2 Znak"/>
    <w:aliases w:val="Nagłówek 11 Znak"/>
    <w:basedOn w:val="Domylnaczcionkaakapitu"/>
    <w:link w:val="Nagwek2"/>
    <w:rsid w:val="00990B75"/>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990B75"/>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990B75"/>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90B75"/>
    <w:rPr>
      <w:rFonts w:ascii="Arial" w:eastAsia="Times New Roman" w:hAnsi="Arial" w:cs="Arial"/>
      <w:bCs/>
      <w:sz w:val="24"/>
      <w:szCs w:val="20"/>
      <w:lang w:eastAsia="pl-PL"/>
    </w:rPr>
  </w:style>
  <w:style w:type="character" w:customStyle="1" w:styleId="Nagwek6Znak">
    <w:name w:val="Nagłówek 6 Znak"/>
    <w:basedOn w:val="Domylnaczcionkaakapitu"/>
    <w:link w:val="Nagwek6"/>
    <w:rsid w:val="00990B75"/>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90B75"/>
    <w:rPr>
      <w:rFonts w:ascii="Times New Roman" w:eastAsia="Times New Roman" w:hAnsi="Times New Roman" w:cs="Times New Roman"/>
      <w:b/>
      <w:bCs/>
      <w:sz w:val="20"/>
      <w:szCs w:val="20"/>
      <w:lang w:eastAsia="pl-PL"/>
    </w:rPr>
  </w:style>
  <w:style w:type="character" w:customStyle="1" w:styleId="Nagwek8Znak">
    <w:name w:val="Nagłówek 8 Znak"/>
    <w:basedOn w:val="Domylnaczcionkaakapitu"/>
    <w:link w:val="Nagwek8"/>
    <w:semiHidden/>
    <w:rsid w:val="00990B75"/>
    <w:rPr>
      <w:rFonts w:ascii="Calibri" w:eastAsia="Times New Roman" w:hAnsi="Calibri" w:cs="Times New Roman"/>
      <w:i/>
      <w:iCs/>
      <w:sz w:val="24"/>
      <w:szCs w:val="24"/>
    </w:rPr>
  </w:style>
  <w:style w:type="character" w:customStyle="1" w:styleId="Nagwek9Znak">
    <w:name w:val="Nagłówek 9 Znak"/>
    <w:basedOn w:val="Domylnaczcionkaakapitu"/>
    <w:link w:val="Nagwek9"/>
    <w:rsid w:val="00990B75"/>
    <w:rPr>
      <w:rFonts w:ascii="Arial" w:eastAsia="Times New Roman" w:hAnsi="Arial" w:cs="Arial"/>
      <w:lang w:eastAsia="pl-PL"/>
    </w:rPr>
  </w:style>
  <w:style w:type="paragraph" w:styleId="Spistreci4">
    <w:name w:val="toc 4"/>
    <w:basedOn w:val="Normalny"/>
    <w:uiPriority w:val="39"/>
    <w:rsid w:val="00990B75"/>
    <w:pPr>
      <w:tabs>
        <w:tab w:val="right" w:leader="dot" w:pos="7371"/>
      </w:tabs>
      <w:overflowPunct w:val="0"/>
      <w:autoSpaceDE w:val="0"/>
      <w:autoSpaceDN w:val="0"/>
      <w:adjustRightInd w:val="0"/>
      <w:ind w:left="600"/>
    </w:pPr>
    <w:rPr>
      <w:sz w:val="18"/>
      <w:szCs w:val="20"/>
    </w:rPr>
  </w:style>
  <w:style w:type="paragraph" w:styleId="Tekstpodstawowy">
    <w:name w:val="Body Text"/>
    <w:basedOn w:val="Normalny"/>
    <w:link w:val="TekstpodstawowyZnak"/>
    <w:qFormat/>
    <w:rsid w:val="00990B75"/>
    <w:pPr>
      <w:spacing w:line="360" w:lineRule="auto"/>
      <w:jc w:val="both"/>
    </w:pPr>
    <w:rPr>
      <w:szCs w:val="20"/>
    </w:rPr>
  </w:style>
  <w:style w:type="character" w:customStyle="1" w:styleId="TekstpodstawowyZnak">
    <w:name w:val="Tekst podstawowy Znak"/>
    <w:basedOn w:val="Domylnaczcionkaakapitu"/>
    <w:link w:val="Tekstpodstawowy"/>
    <w:rsid w:val="00990B75"/>
    <w:rPr>
      <w:rFonts w:ascii="Times New Roman" w:eastAsia="Times New Roman" w:hAnsi="Times New Roman" w:cs="Times New Roman"/>
      <w:sz w:val="24"/>
      <w:szCs w:val="20"/>
    </w:rPr>
  </w:style>
  <w:style w:type="paragraph" w:styleId="Nagwek">
    <w:name w:val="header"/>
    <w:basedOn w:val="Normalny"/>
    <w:link w:val="NagwekZnak"/>
    <w:rsid w:val="00990B75"/>
    <w:pPr>
      <w:tabs>
        <w:tab w:val="center" w:pos="4536"/>
        <w:tab w:val="right" w:pos="9072"/>
      </w:tabs>
    </w:pPr>
  </w:style>
  <w:style w:type="character" w:customStyle="1" w:styleId="NagwekZnak">
    <w:name w:val="Nagłówek Znak"/>
    <w:basedOn w:val="Domylnaczcionkaakapitu"/>
    <w:link w:val="Nagwek"/>
    <w:rsid w:val="00990B75"/>
    <w:rPr>
      <w:rFonts w:ascii="Times New Roman" w:eastAsia="Times New Roman" w:hAnsi="Times New Roman" w:cs="Times New Roman"/>
      <w:sz w:val="24"/>
      <w:szCs w:val="24"/>
    </w:rPr>
  </w:style>
  <w:style w:type="paragraph" w:styleId="Stopka">
    <w:name w:val="footer"/>
    <w:basedOn w:val="Normalny"/>
    <w:link w:val="StopkaZnak"/>
    <w:rsid w:val="00990B75"/>
    <w:pPr>
      <w:tabs>
        <w:tab w:val="center" w:pos="4536"/>
        <w:tab w:val="right" w:pos="9072"/>
      </w:tabs>
    </w:pPr>
  </w:style>
  <w:style w:type="character" w:customStyle="1" w:styleId="StopkaZnak">
    <w:name w:val="Stopka Znak"/>
    <w:basedOn w:val="Domylnaczcionkaakapitu"/>
    <w:link w:val="Stopka"/>
    <w:rsid w:val="00990B75"/>
    <w:rPr>
      <w:rFonts w:ascii="Times New Roman" w:eastAsia="Times New Roman" w:hAnsi="Times New Roman" w:cs="Times New Roman"/>
      <w:sz w:val="24"/>
      <w:szCs w:val="24"/>
    </w:rPr>
  </w:style>
  <w:style w:type="character" w:styleId="Numerstrony">
    <w:name w:val="page number"/>
    <w:basedOn w:val="Domylnaczcionkaakapitu"/>
    <w:rsid w:val="00990B75"/>
  </w:style>
  <w:style w:type="paragraph" w:customStyle="1" w:styleId="Nagwek10">
    <w:name w:val="!Nagłówek 1"/>
    <w:basedOn w:val="Normalny"/>
    <w:next w:val="Normalny"/>
    <w:rsid w:val="00990B75"/>
    <w:rPr>
      <w:rFonts w:ascii="Book Antiqua" w:hAnsi="Book Antiqua"/>
      <w:b/>
      <w:smallCaps/>
    </w:rPr>
  </w:style>
  <w:style w:type="paragraph" w:customStyle="1" w:styleId="Nagwek20">
    <w:name w:val="!Nagłówek 2"/>
    <w:basedOn w:val="Normalny"/>
    <w:next w:val="Normalny"/>
    <w:rsid w:val="00990B75"/>
    <w:rPr>
      <w:rFonts w:ascii="Book Antiqua" w:hAnsi="Book Antiqua"/>
      <w:b/>
      <w:szCs w:val="20"/>
    </w:rPr>
  </w:style>
  <w:style w:type="paragraph" w:customStyle="1" w:styleId="tekstost">
    <w:name w:val="tekst ost"/>
    <w:basedOn w:val="Normalny"/>
    <w:rsid w:val="00990B75"/>
    <w:pPr>
      <w:overflowPunct w:val="0"/>
      <w:autoSpaceDE w:val="0"/>
      <w:autoSpaceDN w:val="0"/>
      <w:adjustRightInd w:val="0"/>
      <w:jc w:val="both"/>
    </w:pPr>
    <w:rPr>
      <w:sz w:val="20"/>
      <w:szCs w:val="20"/>
    </w:rPr>
  </w:style>
  <w:style w:type="paragraph" w:styleId="Spistreci2">
    <w:name w:val="toc 2"/>
    <w:basedOn w:val="Normalny"/>
    <w:next w:val="Normalny"/>
    <w:autoRedefine/>
    <w:uiPriority w:val="39"/>
    <w:rsid w:val="006D55BF"/>
    <w:pPr>
      <w:tabs>
        <w:tab w:val="right" w:leader="dot" w:pos="9781"/>
      </w:tabs>
      <w:ind w:left="240"/>
    </w:pPr>
  </w:style>
  <w:style w:type="character" w:styleId="Hipercze">
    <w:name w:val="Hyperlink"/>
    <w:uiPriority w:val="99"/>
    <w:rsid w:val="00990B75"/>
    <w:rPr>
      <w:color w:val="0000FF"/>
      <w:u w:val="single"/>
    </w:rPr>
  </w:style>
  <w:style w:type="paragraph" w:customStyle="1" w:styleId="StylIwony">
    <w:name w:val="Styl Iwony"/>
    <w:basedOn w:val="Normalny"/>
    <w:uiPriority w:val="99"/>
    <w:rsid w:val="00990B75"/>
    <w:pPr>
      <w:overflowPunct w:val="0"/>
      <w:autoSpaceDE w:val="0"/>
      <w:autoSpaceDN w:val="0"/>
      <w:adjustRightInd w:val="0"/>
      <w:spacing w:before="120" w:after="120"/>
      <w:jc w:val="both"/>
    </w:pPr>
    <w:rPr>
      <w:rFonts w:ascii="Bookman Old Style" w:hAnsi="Bookman Old Style"/>
      <w:szCs w:val="20"/>
    </w:rPr>
  </w:style>
  <w:style w:type="paragraph" w:customStyle="1" w:styleId="Standardowytekst">
    <w:name w:val="Standardowy.tekst"/>
    <w:link w:val="StandardowytekstZnak"/>
    <w:rsid w:val="00990B7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990B75"/>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90B75"/>
    <w:pPr>
      <w:overflowPunct w:val="0"/>
      <w:autoSpaceDE w:val="0"/>
      <w:autoSpaceDN w:val="0"/>
      <w:adjustRightInd w:val="0"/>
      <w:jc w:val="both"/>
    </w:pPr>
    <w:rPr>
      <w:sz w:val="20"/>
      <w:szCs w:val="20"/>
    </w:rPr>
  </w:style>
  <w:style w:type="character" w:customStyle="1" w:styleId="TekstprzypisudolnegoZnak">
    <w:name w:val="Tekst przypisu dolnego Znak"/>
    <w:basedOn w:val="Domylnaczcionkaakapitu"/>
    <w:link w:val="Tekstprzypisudolnego"/>
    <w:rsid w:val="00990B75"/>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990B75"/>
    <w:pPr>
      <w:pBdr>
        <w:top w:val="single" w:sz="6" w:space="1" w:color="auto"/>
        <w:bottom w:val="single" w:sz="6" w:space="1" w:color="auto"/>
      </w:pBdr>
      <w:overflowPunct w:val="0"/>
      <w:autoSpaceDE w:val="0"/>
      <w:autoSpaceDN w:val="0"/>
      <w:adjustRightInd w:val="0"/>
      <w:spacing w:line="180" w:lineRule="atLeast"/>
    </w:pPr>
    <w:rPr>
      <w:sz w:val="16"/>
      <w:szCs w:val="20"/>
    </w:rPr>
  </w:style>
  <w:style w:type="character" w:styleId="UyteHipercze">
    <w:name w:val="FollowedHyperlink"/>
    <w:uiPriority w:val="99"/>
    <w:rsid w:val="00990B75"/>
    <w:rPr>
      <w:color w:val="800080"/>
      <w:u w:val="single"/>
    </w:rPr>
  </w:style>
  <w:style w:type="paragraph" w:styleId="Spistreci3">
    <w:name w:val="toc 3"/>
    <w:basedOn w:val="Normalny"/>
    <w:uiPriority w:val="39"/>
    <w:rsid w:val="00990B75"/>
    <w:pPr>
      <w:tabs>
        <w:tab w:val="right" w:leader="dot" w:pos="7371"/>
      </w:tabs>
      <w:overflowPunct w:val="0"/>
      <w:autoSpaceDE w:val="0"/>
      <w:autoSpaceDN w:val="0"/>
      <w:adjustRightInd w:val="0"/>
      <w:ind w:left="400"/>
    </w:pPr>
    <w:rPr>
      <w:sz w:val="20"/>
      <w:szCs w:val="20"/>
    </w:rPr>
  </w:style>
  <w:style w:type="paragraph" w:styleId="Spistreci5">
    <w:name w:val="toc 5"/>
    <w:basedOn w:val="Normalny"/>
    <w:uiPriority w:val="39"/>
    <w:rsid w:val="00990B75"/>
    <w:pPr>
      <w:tabs>
        <w:tab w:val="right" w:leader="dot" w:pos="7371"/>
      </w:tabs>
      <w:overflowPunct w:val="0"/>
      <w:autoSpaceDE w:val="0"/>
      <w:autoSpaceDN w:val="0"/>
      <w:adjustRightInd w:val="0"/>
      <w:ind w:left="800"/>
    </w:pPr>
    <w:rPr>
      <w:sz w:val="18"/>
      <w:szCs w:val="20"/>
    </w:rPr>
  </w:style>
  <w:style w:type="paragraph" w:styleId="Spistreci6">
    <w:name w:val="toc 6"/>
    <w:basedOn w:val="Normalny"/>
    <w:uiPriority w:val="39"/>
    <w:rsid w:val="00990B75"/>
    <w:pPr>
      <w:tabs>
        <w:tab w:val="right" w:leader="dot" w:pos="7371"/>
      </w:tabs>
      <w:overflowPunct w:val="0"/>
      <w:autoSpaceDE w:val="0"/>
      <w:autoSpaceDN w:val="0"/>
      <w:adjustRightInd w:val="0"/>
      <w:ind w:left="1000"/>
    </w:pPr>
    <w:rPr>
      <w:sz w:val="18"/>
      <w:szCs w:val="20"/>
    </w:rPr>
  </w:style>
  <w:style w:type="paragraph" w:styleId="Spistreci7">
    <w:name w:val="toc 7"/>
    <w:basedOn w:val="Normalny"/>
    <w:uiPriority w:val="39"/>
    <w:rsid w:val="00990B75"/>
    <w:pPr>
      <w:tabs>
        <w:tab w:val="right" w:leader="dot" w:pos="7371"/>
      </w:tabs>
      <w:overflowPunct w:val="0"/>
      <w:autoSpaceDE w:val="0"/>
      <w:autoSpaceDN w:val="0"/>
      <w:adjustRightInd w:val="0"/>
      <w:ind w:left="1200"/>
    </w:pPr>
    <w:rPr>
      <w:sz w:val="18"/>
      <w:szCs w:val="20"/>
    </w:rPr>
  </w:style>
  <w:style w:type="paragraph" w:styleId="Spistreci8">
    <w:name w:val="toc 8"/>
    <w:basedOn w:val="Normalny"/>
    <w:uiPriority w:val="39"/>
    <w:rsid w:val="00990B75"/>
    <w:pPr>
      <w:tabs>
        <w:tab w:val="right" w:leader="dot" w:pos="7371"/>
      </w:tabs>
      <w:overflowPunct w:val="0"/>
      <w:autoSpaceDE w:val="0"/>
      <w:autoSpaceDN w:val="0"/>
      <w:adjustRightInd w:val="0"/>
      <w:ind w:left="1400"/>
    </w:pPr>
    <w:rPr>
      <w:sz w:val="18"/>
      <w:szCs w:val="20"/>
    </w:rPr>
  </w:style>
  <w:style w:type="paragraph" w:styleId="Spistreci9">
    <w:name w:val="toc 9"/>
    <w:basedOn w:val="Normalny"/>
    <w:uiPriority w:val="39"/>
    <w:rsid w:val="00990B75"/>
    <w:pPr>
      <w:tabs>
        <w:tab w:val="right" w:leader="dot" w:pos="7371"/>
      </w:tabs>
      <w:overflowPunct w:val="0"/>
      <w:autoSpaceDE w:val="0"/>
      <w:autoSpaceDN w:val="0"/>
      <w:adjustRightInd w:val="0"/>
      <w:ind w:left="1600"/>
    </w:pPr>
    <w:rPr>
      <w:sz w:val="18"/>
      <w:szCs w:val="20"/>
    </w:rPr>
  </w:style>
  <w:style w:type="character" w:styleId="Odwoanieprzypisudolnego">
    <w:name w:val="footnote reference"/>
    <w:rsid w:val="00990B75"/>
    <w:rPr>
      <w:vertAlign w:val="superscript"/>
    </w:rPr>
  </w:style>
  <w:style w:type="paragraph" w:customStyle="1" w:styleId="Standardowytekst1">
    <w:name w:val="Standardowy.tekst1"/>
    <w:rsid w:val="00990B7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990B75"/>
    <w:pPr>
      <w:spacing w:after="120"/>
      <w:ind w:left="283"/>
    </w:pPr>
  </w:style>
  <w:style w:type="character" w:customStyle="1" w:styleId="TekstpodstawowywcityZnak">
    <w:name w:val="Tekst podstawowy wcięty Znak"/>
    <w:basedOn w:val="Domylnaczcionkaakapitu"/>
    <w:link w:val="Tekstpodstawowywcity"/>
    <w:rsid w:val="00990B75"/>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990B75"/>
    <w:pPr>
      <w:spacing w:after="120" w:line="480" w:lineRule="auto"/>
    </w:pPr>
  </w:style>
  <w:style w:type="character" w:customStyle="1" w:styleId="Tekstpodstawowy2Znak">
    <w:name w:val="Tekst podstawowy 2 Znak"/>
    <w:basedOn w:val="Domylnaczcionkaakapitu"/>
    <w:link w:val="Tekstpodstawowy2"/>
    <w:rsid w:val="00990B75"/>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990B75"/>
    <w:pPr>
      <w:spacing w:after="120" w:line="480" w:lineRule="auto"/>
      <w:ind w:left="283"/>
    </w:pPr>
  </w:style>
  <w:style w:type="character" w:customStyle="1" w:styleId="Tekstpodstawowywcity2Znak">
    <w:name w:val="Tekst podstawowy wcięty 2 Znak"/>
    <w:basedOn w:val="Domylnaczcionkaakapitu"/>
    <w:link w:val="Tekstpodstawowywcity2"/>
    <w:rsid w:val="00990B75"/>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rsid w:val="00990B75"/>
    <w:pPr>
      <w:spacing w:before="120"/>
      <w:jc w:val="both"/>
    </w:pPr>
    <w:rPr>
      <w:szCs w:val="20"/>
    </w:rPr>
  </w:style>
  <w:style w:type="character" w:customStyle="1" w:styleId="TekstkomentarzaZnak">
    <w:name w:val="Tekst komentarza Znak"/>
    <w:basedOn w:val="Domylnaczcionkaakapitu"/>
    <w:link w:val="Tekstkomentarza"/>
    <w:rsid w:val="00990B75"/>
    <w:rPr>
      <w:rFonts w:ascii="Times New Roman" w:eastAsia="Times New Roman" w:hAnsi="Times New Roman" w:cs="Times New Roman"/>
      <w:sz w:val="24"/>
      <w:szCs w:val="20"/>
      <w:lang w:eastAsia="pl-PL"/>
    </w:rPr>
  </w:style>
  <w:style w:type="paragraph" w:customStyle="1" w:styleId="Rysunek">
    <w:name w:val="Rysunek"/>
    <w:basedOn w:val="Normalny"/>
    <w:next w:val="Tekstpodstawowy"/>
    <w:rsid w:val="00990B75"/>
    <w:pPr>
      <w:keepLines/>
      <w:tabs>
        <w:tab w:val="left" w:pos="-720"/>
      </w:tabs>
      <w:suppressAutoHyphens/>
      <w:overflowPunct w:val="0"/>
      <w:autoSpaceDE w:val="0"/>
      <w:autoSpaceDN w:val="0"/>
      <w:adjustRightInd w:val="0"/>
      <w:spacing w:before="260"/>
      <w:jc w:val="center"/>
    </w:pPr>
    <w:rPr>
      <w:b/>
      <w:noProof/>
      <w:szCs w:val="20"/>
    </w:rPr>
  </w:style>
  <w:style w:type="paragraph" w:styleId="Tekstpodstawowy3">
    <w:name w:val="Body Text 3"/>
    <w:basedOn w:val="Normalny"/>
    <w:link w:val="Tekstpodstawowy3Znak"/>
    <w:rsid w:val="00990B75"/>
    <w:pPr>
      <w:spacing w:after="120"/>
    </w:pPr>
    <w:rPr>
      <w:sz w:val="16"/>
      <w:szCs w:val="16"/>
    </w:rPr>
  </w:style>
  <w:style w:type="character" w:customStyle="1" w:styleId="Tekstpodstawowy3Znak">
    <w:name w:val="Tekst podstawowy 3 Znak"/>
    <w:basedOn w:val="Domylnaczcionkaakapitu"/>
    <w:link w:val="Tekstpodstawowy3"/>
    <w:rsid w:val="00990B75"/>
    <w:rPr>
      <w:rFonts w:ascii="Times New Roman" w:eastAsia="Times New Roman" w:hAnsi="Times New Roman" w:cs="Times New Roman"/>
      <w:sz w:val="16"/>
      <w:szCs w:val="16"/>
      <w:lang w:eastAsia="pl-PL"/>
    </w:rPr>
  </w:style>
  <w:style w:type="paragraph" w:styleId="Listapunktowana">
    <w:name w:val="List Bullet"/>
    <w:basedOn w:val="Normalny"/>
    <w:autoRedefine/>
    <w:rsid w:val="00DE2C9B"/>
    <w:pPr>
      <w:overflowPunct w:val="0"/>
      <w:autoSpaceDE w:val="0"/>
      <w:autoSpaceDN w:val="0"/>
      <w:adjustRightInd w:val="0"/>
      <w:jc w:val="both"/>
    </w:pPr>
    <w:rPr>
      <w:sz w:val="20"/>
      <w:szCs w:val="20"/>
    </w:rPr>
  </w:style>
  <w:style w:type="paragraph" w:styleId="Tekstpodstawowywcity3">
    <w:name w:val="Body Text Indent 3"/>
    <w:basedOn w:val="Normalny"/>
    <w:link w:val="Tekstpodstawowywcity3Znak"/>
    <w:rsid w:val="00990B75"/>
    <w:pPr>
      <w:widowControl w:val="0"/>
      <w:ind w:left="709"/>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990B75"/>
    <w:rPr>
      <w:rFonts w:ascii="Arial" w:eastAsia="Times New Roman" w:hAnsi="Arial" w:cs="Arial"/>
      <w:sz w:val="24"/>
      <w:szCs w:val="20"/>
      <w:lang w:eastAsia="pl-PL"/>
    </w:rPr>
  </w:style>
  <w:style w:type="paragraph" w:customStyle="1" w:styleId="Tekstpodstawowy31">
    <w:name w:val="Tekst podstawowy 31"/>
    <w:basedOn w:val="Normalny"/>
    <w:rsid w:val="00990B75"/>
    <w:pPr>
      <w:widowControl w:val="0"/>
      <w:overflowPunct w:val="0"/>
      <w:autoSpaceDE w:val="0"/>
      <w:autoSpaceDN w:val="0"/>
      <w:adjustRightInd w:val="0"/>
      <w:jc w:val="both"/>
    </w:pPr>
    <w:rPr>
      <w:szCs w:val="20"/>
    </w:rPr>
  </w:style>
  <w:style w:type="paragraph" w:customStyle="1" w:styleId="Wypunktowanie">
    <w:name w:val="Wypunktowanie"/>
    <w:basedOn w:val="Normalny"/>
    <w:rsid w:val="00990B75"/>
    <w:pPr>
      <w:widowControl w:val="0"/>
      <w:tabs>
        <w:tab w:val="left" w:pos="708"/>
      </w:tabs>
      <w:overflowPunct w:val="0"/>
      <w:autoSpaceDE w:val="0"/>
      <w:autoSpaceDN w:val="0"/>
      <w:adjustRightInd w:val="0"/>
      <w:ind w:left="708" w:hanging="708"/>
    </w:pPr>
    <w:rPr>
      <w:szCs w:val="20"/>
    </w:rPr>
  </w:style>
  <w:style w:type="paragraph" w:customStyle="1" w:styleId="Tekstpodstawowywcity31">
    <w:name w:val="Tekst podstawowy wcięty 31"/>
    <w:basedOn w:val="Normalny"/>
    <w:rsid w:val="00990B75"/>
    <w:pPr>
      <w:widowControl w:val="0"/>
      <w:overflowPunct w:val="0"/>
      <w:autoSpaceDE w:val="0"/>
      <w:autoSpaceDN w:val="0"/>
      <w:adjustRightInd w:val="0"/>
      <w:ind w:left="709"/>
      <w:jc w:val="both"/>
    </w:pPr>
    <w:rPr>
      <w:rFonts w:ascii="Arial" w:hAnsi="Arial"/>
      <w:szCs w:val="20"/>
    </w:rPr>
  </w:style>
  <w:style w:type="paragraph" w:customStyle="1" w:styleId="Numerowanie">
    <w:name w:val="Numerowanie"/>
    <w:basedOn w:val="Tekstpodstawowy"/>
    <w:rsid w:val="00990B75"/>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990B75"/>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990B75"/>
    <w:pPr>
      <w:keepLines/>
      <w:spacing w:line="240" w:lineRule="auto"/>
      <w:jc w:val="center"/>
    </w:pPr>
    <w:rPr>
      <w:rFonts w:ascii="Arial" w:hAnsi="Arial" w:cs="Arial"/>
      <w:bCs/>
      <w:lang w:val="fr-FR"/>
    </w:rPr>
  </w:style>
  <w:style w:type="paragraph" w:styleId="Tekstprzypisukocowego">
    <w:name w:val="endnote text"/>
    <w:basedOn w:val="Normalny"/>
    <w:link w:val="TekstprzypisukocowegoZnak"/>
    <w:semiHidden/>
    <w:rsid w:val="00990B75"/>
    <w:rPr>
      <w:sz w:val="20"/>
      <w:szCs w:val="20"/>
    </w:rPr>
  </w:style>
  <w:style w:type="character" w:customStyle="1" w:styleId="TekstprzypisukocowegoZnak">
    <w:name w:val="Tekst przypisu końcowego Znak"/>
    <w:basedOn w:val="Domylnaczcionkaakapitu"/>
    <w:link w:val="Tekstprzypisukocowego"/>
    <w:semiHidden/>
    <w:rsid w:val="00990B75"/>
    <w:rPr>
      <w:rFonts w:ascii="Times New Roman" w:eastAsia="Times New Roman" w:hAnsi="Times New Roman" w:cs="Times New Roman"/>
      <w:sz w:val="20"/>
      <w:szCs w:val="20"/>
      <w:lang w:eastAsia="pl-PL"/>
    </w:rPr>
  </w:style>
  <w:style w:type="character" w:styleId="Odwoanieprzypisukocowego">
    <w:name w:val="endnote reference"/>
    <w:semiHidden/>
    <w:rsid w:val="00990B75"/>
    <w:rPr>
      <w:vertAlign w:val="superscript"/>
    </w:rPr>
  </w:style>
  <w:style w:type="character" w:customStyle="1" w:styleId="StandardowytekstZnakZnak1">
    <w:name w:val="Standardowy.tekst Znak Znak1"/>
    <w:rsid w:val="00990B75"/>
    <w:rPr>
      <w:lang w:val="pl-PL" w:eastAsia="pl-PL" w:bidi="ar-SA"/>
    </w:rPr>
  </w:style>
  <w:style w:type="paragraph" w:customStyle="1" w:styleId="StylNagwek3Wyjustowany">
    <w:name w:val="Styl Nagłówek 3 + Wyjustowany"/>
    <w:basedOn w:val="Nagwek3"/>
    <w:autoRedefine/>
    <w:rsid w:val="00990B75"/>
    <w:pPr>
      <w:numPr>
        <w:ilvl w:val="2"/>
      </w:numPr>
      <w:tabs>
        <w:tab w:val="left" w:pos="355"/>
      </w:tabs>
      <w:overflowPunct/>
      <w:adjustRightInd/>
      <w:spacing w:before="120"/>
    </w:pPr>
    <w:rPr>
      <w:b/>
      <w:bCs/>
      <w:noProof/>
      <w:sz w:val="22"/>
    </w:rPr>
  </w:style>
  <w:style w:type="paragraph" w:customStyle="1" w:styleId="StylTekstpodstawowyArialWyjustowany">
    <w:name w:val="Styl Tekst podstawowy + Arial Wyjustowany"/>
    <w:basedOn w:val="Normalny"/>
    <w:rsid w:val="00990B75"/>
    <w:pPr>
      <w:tabs>
        <w:tab w:val="left" w:pos="0"/>
      </w:tabs>
      <w:overflowPunct w:val="0"/>
      <w:autoSpaceDE w:val="0"/>
      <w:autoSpaceDN w:val="0"/>
      <w:adjustRightInd w:val="0"/>
      <w:spacing w:before="120" w:after="120"/>
      <w:jc w:val="both"/>
    </w:pPr>
    <w:rPr>
      <w:sz w:val="20"/>
      <w:szCs w:val="20"/>
    </w:rPr>
  </w:style>
  <w:style w:type="paragraph" w:styleId="Listapunktowana2">
    <w:name w:val="List Bullet 2"/>
    <w:basedOn w:val="Normalny"/>
    <w:rsid w:val="00990B75"/>
    <w:pPr>
      <w:tabs>
        <w:tab w:val="num" w:pos="643"/>
      </w:tabs>
      <w:ind w:left="643" w:hanging="360"/>
    </w:pPr>
  </w:style>
  <w:style w:type="paragraph" w:styleId="Listapunktowana3">
    <w:name w:val="List Bullet 3"/>
    <w:basedOn w:val="Normalny"/>
    <w:rsid w:val="00990B75"/>
    <w:pPr>
      <w:tabs>
        <w:tab w:val="num" w:pos="926"/>
      </w:tabs>
      <w:ind w:left="926" w:hanging="360"/>
    </w:pPr>
  </w:style>
  <w:style w:type="paragraph" w:customStyle="1" w:styleId="poziom1">
    <w:name w:val="poziom 1"/>
    <w:basedOn w:val="Normalny"/>
    <w:rsid w:val="00990B75"/>
    <w:pPr>
      <w:overflowPunct w:val="0"/>
      <w:autoSpaceDE w:val="0"/>
      <w:autoSpaceDN w:val="0"/>
      <w:adjustRightInd w:val="0"/>
      <w:ind w:left="1080" w:hanging="1080"/>
    </w:pPr>
    <w:rPr>
      <w:rFonts w:ascii="Arial" w:hAnsi="Arial" w:cs="Arial"/>
      <w:b/>
      <w:sz w:val="32"/>
      <w:szCs w:val="32"/>
    </w:rPr>
  </w:style>
  <w:style w:type="paragraph" w:customStyle="1" w:styleId="poziom2">
    <w:name w:val="poziom 2"/>
    <w:basedOn w:val="Normalny"/>
    <w:link w:val="poziom2Znak"/>
    <w:rsid w:val="00990B75"/>
    <w:pPr>
      <w:overflowPunct w:val="0"/>
      <w:autoSpaceDE w:val="0"/>
      <w:autoSpaceDN w:val="0"/>
      <w:adjustRightInd w:val="0"/>
      <w:ind w:left="1080" w:hanging="1080"/>
    </w:pPr>
    <w:rPr>
      <w:rFonts w:ascii="Arial" w:hAnsi="Arial" w:cs="Arial"/>
      <w:b/>
      <w:sz w:val="28"/>
      <w:szCs w:val="28"/>
    </w:rPr>
  </w:style>
  <w:style w:type="character" w:customStyle="1" w:styleId="poziom2Znak">
    <w:name w:val="poziom 2 Znak"/>
    <w:link w:val="poziom2"/>
    <w:rsid w:val="00990B75"/>
    <w:rPr>
      <w:rFonts w:ascii="Arial" w:eastAsia="Times New Roman" w:hAnsi="Arial" w:cs="Arial"/>
      <w:b/>
      <w:sz w:val="28"/>
      <w:szCs w:val="28"/>
      <w:lang w:eastAsia="pl-PL"/>
    </w:rPr>
  </w:style>
  <w:style w:type="paragraph" w:styleId="Tytu">
    <w:name w:val="Title"/>
    <w:aliases w:val=" Znak"/>
    <w:basedOn w:val="Normalny"/>
    <w:link w:val="TytuZnak"/>
    <w:qFormat/>
    <w:rsid w:val="00990B75"/>
    <w:pPr>
      <w:overflowPunct w:val="0"/>
      <w:autoSpaceDE w:val="0"/>
      <w:autoSpaceDN w:val="0"/>
      <w:adjustRightInd w:val="0"/>
      <w:jc w:val="center"/>
    </w:pPr>
    <w:rPr>
      <w:szCs w:val="20"/>
    </w:rPr>
  </w:style>
  <w:style w:type="character" w:customStyle="1" w:styleId="TytuZnak">
    <w:name w:val="Tytuł Znak"/>
    <w:aliases w:val=" Znak Znak"/>
    <w:basedOn w:val="Domylnaczcionkaakapitu"/>
    <w:link w:val="Tytu"/>
    <w:rsid w:val="00990B75"/>
    <w:rPr>
      <w:rFonts w:ascii="Times New Roman" w:eastAsia="Times New Roman" w:hAnsi="Times New Roman" w:cs="Times New Roman"/>
      <w:sz w:val="24"/>
      <w:szCs w:val="20"/>
    </w:rPr>
  </w:style>
  <w:style w:type="paragraph" w:customStyle="1" w:styleId="styliwony0">
    <w:name w:val="styliwony"/>
    <w:basedOn w:val="Normalny"/>
    <w:rsid w:val="00990B75"/>
    <w:pPr>
      <w:spacing w:before="100" w:beforeAutospacing="1" w:after="100" w:afterAutospacing="1"/>
    </w:pPr>
  </w:style>
  <w:style w:type="paragraph" w:customStyle="1" w:styleId="standardowytekst10">
    <w:name w:val="standardowytekst1"/>
    <w:basedOn w:val="Normalny"/>
    <w:rsid w:val="00990B75"/>
    <w:pPr>
      <w:spacing w:before="100" w:beforeAutospacing="1" w:after="100" w:afterAutospacing="1"/>
    </w:pPr>
  </w:style>
  <w:style w:type="paragraph" w:customStyle="1" w:styleId="tekstost0">
    <w:name w:val="tekstost"/>
    <w:basedOn w:val="Normalny"/>
    <w:rsid w:val="00990B75"/>
    <w:pPr>
      <w:spacing w:before="100" w:beforeAutospacing="1" w:after="100" w:afterAutospacing="1"/>
    </w:pPr>
  </w:style>
  <w:style w:type="paragraph" w:customStyle="1" w:styleId="bodytext2">
    <w:name w:val="bodytext2"/>
    <w:basedOn w:val="Normalny"/>
    <w:rsid w:val="00990B75"/>
    <w:pPr>
      <w:spacing w:before="100" w:beforeAutospacing="1" w:after="100" w:afterAutospacing="1"/>
    </w:pPr>
  </w:style>
  <w:style w:type="paragraph" w:customStyle="1" w:styleId="standardowytekst0">
    <w:name w:val="standardowytekst"/>
    <w:basedOn w:val="Normalny"/>
    <w:rsid w:val="00990B75"/>
    <w:pPr>
      <w:spacing w:before="100" w:beforeAutospacing="1" w:after="100" w:afterAutospacing="1"/>
    </w:pPr>
  </w:style>
  <w:style w:type="paragraph" w:customStyle="1" w:styleId="NormalnyBookAntiqua">
    <w:name w:val="Normalny + Book Antiqua"/>
    <w:aliases w:val="Wyrównany do środka,Przed:  6 pt,Po:  5 pt"/>
    <w:basedOn w:val="Normalny"/>
    <w:rsid w:val="00990B75"/>
    <w:pPr>
      <w:spacing w:before="100" w:beforeAutospacing="1" w:after="100" w:afterAutospacing="1"/>
      <w:ind w:left="369" w:hanging="369"/>
      <w:jc w:val="both"/>
    </w:pPr>
    <w:rPr>
      <w:rFonts w:ascii="Book Antiqua" w:hAnsi="Book Antiqua"/>
      <w:sz w:val="20"/>
      <w:szCs w:val="20"/>
    </w:rPr>
  </w:style>
  <w:style w:type="table" w:styleId="Tabela-Siatka">
    <w:name w:val="Table Grid"/>
    <w:basedOn w:val="Standardowy"/>
    <w:rsid w:val="00990B7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yliczenie1">
    <w:name w:val="wyliczenie 1"/>
    <w:basedOn w:val="Listapunktowana"/>
    <w:rsid w:val="00990B75"/>
    <w:pPr>
      <w:overflowPunct/>
      <w:autoSpaceDE/>
      <w:autoSpaceDN/>
      <w:adjustRightInd/>
      <w:spacing w:line="360" w:lineRule="auto"/>
      <w:ind w:left="283" w:hanging="283"/>
    </w:pPr>
    <w:rPr>
      <w:sz w:val="24"/>
    </w:rPr>
  </w:style>
  <w:style w:type="paragraph" w:styleId="Tekstdymka">
    <w:name w:val="Balloon Text"/>
    <w:basedOn w:val="Normalny"/>
    <w:link w:val="TekstdymkaZnak"/>
    <w:unhideWhenUsed/>
    <w:rsid w:val="00990B75"/>
    <w:pPr>
      <w:overflowPunct w:val="0"/>
      <w:autoSpaceDE w:val="0"/>
      <w:autoSpaceDN w:val="0"/>
      <w:adjustRightInd w:val="0"/>
      <w:jc w:val="both"/>
    </w:pPr>
    <w:rPr>
      <w:rFonts w:ascii="Tahoma" w:hAnsi="Tahoma"/>
      <w:sz w:val="16"/>
      <w:szCs w:val="16"/>
    </w:rPr>
  </w:style>
  <w:style w:type="character" w:customStyle="1" w:styleId="TekstdymkaZnak">
    <w:name w:val="Tekst dymka Znak"/>
    <w:basedOn w:val="Domylnaczcionkaakapitu"/>
    <w:link w:val="Tekstdymka"/>
    <w:rsid w:val="00990B75"/>
    <w:rPr>
      <w:rFonts w:ascii="Tahoma" w:eastAsia="Times New Roman" w:hAnsi="Tahoma" w:cs="Times New Roman"/>
      <w:sz w:val="16"/>
      <w:szCs w:val="16"/>
    </w:rPr>
  </w:style>
  <w:style w:type="paragraph" w:customStyle="1" w:styleId="10">
    <w:name w:val="_10"/>
    <w:basedOn w:val="Normalny"/>
    <w:rsid w:val="00990B75"/>
    <w:pPr>
      <w:jc w:val="both"/>
    </w:pPr>
    <w:rPr>
      <w:sz w:val="20"/>
      <w:szCs w:val="20"/>
    </w:rPr>
  </w:style>
  <w:style w:type="paragraph" w:customStyle="1" w:styleId="Styl12ptWyjustowany">
    <w:name w:val="Styl 12 pt Wyjustowany"/>
    <w:basedOn w:val="Normalny"/>
    <w:rsid w:val="00990B75"/>
    <w:pPr>
      <w:jc w:val="both"/>
    </w:pPr>
    <w:rPr>
      <w:sz w:val="20"/>
      <w:szCs w:val="20"/>
    </w:rPr>
  </w:style>
  <w:style w:type="paragraph" w:styleId="Akapitzlist">
    <w:name w:val="List Paragraph"/>
    <w:basedOn w:val="Normalny"/>
    <w:uiPriority w:val="34"/>
    <w:qFormat/>
    <w:rsid w:val="00CC5C3F"/>
    <w:pPr>
      <w:ind w:left="720"/>
      <w:contextualSpacing/>
    </w:pPr>
  </w:style>
  <w:style w:type="paragraph" w:customStyle="1" w:styleId="Technical4">
    <w:name w:val="Technical 4"/>
    <w:rsid w:val="005D7EB4"/>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NA">
    <w:name w:val="N/A"/>
    <w:basedOn w:val="Normalny"/>
    <w:rsid w:val="005D7EB4"/>
    <w:pPr>
      <w:tabs>
        <w:tab w:val="left" w:pos="9000"/>
        <w:tab w:val="right" w:pos="9360"/>
      </w:tabs>
      <w:suppressAutoHyphens/>
    </w:pPr>
    <w:rPr>
      <w:rFonts w:ascii="CG Times" w:hAnsi="CG Times"/>
      <w:szCs w:val="20"/>
      <w:lang w:val="en-US"/>
    </w:rPr>
  </w:style>
  <w:style w:type="paragraph" w:customStyle="1" w:styleId="normy">
    <w:name w:val="normy"/>
    <w:basedOn w:val="Normalny"/>
    <w:next w:val="Normalny"/>
    <w:rsid w:val="005D7EB4"/>
    <w:pPr>
      <w:numPr>
        <w:numId w:val="17"/>
      </w:numPr>
      <w:overflowPunct w:val="0"/>
      <w:autoSpaceDE w:val="0"/>
      <w:autoSpaceDN w:val="0"/>
      <w:adjustRightInd w:val="0"/>
      <w:spacing w:before="120"/>
      <w:jc w:val="both"/>
      <w:textAlignment w:val="baseline"/>
    </w:pPr>
    <w:rPr>
      <w:sz w:val="20"/>
      <w:szCs w:val="20"/>
    </w:rPr>
  </w:style>
  <w:style w:type="paragraph" w:customStyle="1" w:styleId="DefaultText">
    <w:name w:val="Default Text"/>
    <w:basedOn w:val="Normalny"/>
    <w:rsid w:val="005D7EB4"/>
    <w:pPr>
      <w:jc w:val="both"/>
    </w:pPr>
    <w:rPr>
      <w:noProof/>
      <w:szCs w:val="20"/>
    </w:rPr>
  </w:style>
  <w:style w:type="paragraph" w:customStyle="1" w:styleId="StylPrzed0pt">
    <w:name w:val="Styl Przed:  0 pt"/>
    <w:basedOn w:val="Normalny"/>
    <w:rsid w:val="005D7EB4"/>
    <w:pPr>
      <w:numPr>
        <w:numId w:val="18"/>
      </w:numPr>
      <w:spacing w:before="120"/>
      <w:jc w:val="both"/>
    </w:pPr>
    <w:rPr>
      <w:noProof/>
      <w:sz w:val="20"/>
      <w:szCs w:val="20"/>
    </w:rPr>
  </w:style>
  <w:style w:type="character" w:customStyle="1" w:styleId="spelle">
    <w:name w:val="spelle"/>
    <w:basedOn w:val="Domylnaczcionkaakapitu"/>
    <w:rsid w:val="00FA611E"/>
  </w:style>
  <w:style w:type="paragraph" w:customStyle="1" w:styleId="Tekstpodstawowy22">
    <w:name w:val="Tekst podstawowy 22"/>
    <w:basedOn w:val="Normalny"/>
    <w:rsid w:val="00FA611E"/>
    <w:pPr>
      <w:pBdr>
        <w:top w:val="single" w:sz="6" w:space="1" w:color="auto"/>
        <w:bottom w:val="single" w:sz="6" w:space="1" w:color="auto"/>
      </w:pBdr>
      <w:overflowPunct w:val="0"/>
      <w:autoSpaceDE w:val="0"/>
      <w:autoSpaceDN w:val="0"/>
      <w:adjustRightInd w:val="0"/>
      <w:spacing w:line="180" w:lineRule="atLeast"/>
    </w:pPr>
    <w:rPr>
      <w:sz w:val="16"/>
      <w:szCs w:val="20"/>
    </w:rPr>
  </w:style>
  <w:style w:type="paragraph" w:customStyle="1" w:styleId="Tekstpodstawowy32">
    <w:name w:val="Tekst podstawowy 32"/>
    <w:basedOn w:val="Normalny"/>
    <w:rsid w:val="00FA611E"/>
    <w:pPr>
      <w:widowControl w:val="0"/>
      <w:overflowPunct w:val="0"/>
      <w:autoSpaceDE w:val="0"/>
      <w:autoSpaceDN w:val="0"/>
      <w:adjustRightInd w:val="0"/>
      <w:jc w:val="both"/>
    </w:pPr>
    <w:rPr>
      <w:szCs w:val="20"/>
    </w:rPr>
  </w:style>
  <w:style w:type="paragraph" w:customStyle="1" w:styleId="Tekstpodstawowywcity32">
    <w:name w:val="Tekst podstawowy wcięty 32"/>
    <w:basedOn w:val="Normalny"/>
    <w:rsid w:val="00FA611E"/>
    <w:pPr>
      <w:widowControl w:val="0"/>
      <w:overflowPunct w:val="0"/>
      <w:autoSpaceDE w:val="0"/>
      <w:autoSpaceDN w:val="0"/>
      <w:adjustRightInd w:val="0"/>
      <w:ind w:left="709"/>
      <w:jc w:val="both"/>
    </w:pPr>
    <w:rPr>
      <w:rFonts w:ascii="Arial" w:hAnsi="Arial"/>
      <w:szCs w:val="20"/>
    </w:rPr>
  </w:style>
  <w:style w:type="character" w:customStyle="1" w:styleId="podpunkt">
    <w:name w:val="podpunkt"/>
    <w:rsid w:val="00FA611E"/>
    <w:rPr>
      <w:rFonts w:ascii="Times New Roman" w:hAnsi="Times New Roman" w:cs="Times New Roman" w:hint="default"/>
      <w:b/>
      <w:bCs w:val="0"/>
    </w:rPr>
  </w:style>
  <w:style w:type="paragraph" w:styleId="NormalnyWeb">
    <w:name w:val="Normal (Web)"/>
    <w:basedOn w:val="Normalny"/>
    <w:uiPriority w:val="99"/>
    <w:unhideWhenUsed/>
    <w:rsid w:val="00FA611E"/>
    <w:pPr>
      <w:spacing w:before="100" w:beforeAutospacing="1" w:after="100" w:afterAutospacing="1"/>
    </w:pPr>
  </w:style>
  <w:style w:type="character" w:customStyle="1" w:styleId="apple-converted-space">
    <w:name w:val="apple-converted-space"/>
    <w:rsid w:val="00FA611E"/>
  </w:style>
  <w:style w:type="paragraph" w:styleId="Wcicienormalne">
    <w:name w:val="Normal Indent"/>
    <w:basedOn w:val="Normalny"/>
    <w:rsid w:val="001D43B6"/>
    <w:pPr>
      <w:spacing w:before="120" w:after="120"/>
      <w:ind w:left="720"/>
      <w:jc w:val="both"/>
    </w:pPr>
    <w:rPr>
      <w:szCs w:val="20"/>
    </w:rPr>
  </w:style>
  <w:style w:type="paragraph" w:customStyle="1" w:styleId="TRE">
    <w:name w:val="TREŚĆ"/>
    <w:basedOn w:val="Normalny"/>
    <w:rsid w:val="006C7BD4"/>
    <w:pPr>
      <w:widowControl w:val="0"/>
      <w:suppressAutoHyphens/>
      <w:ind w:left="709"/>
      <w:jc w:val="both"/>
    </w:pPr>
    <w:rPr>
      <w:rFonts w:ascii="Arial" w:hAnsi="Arial" w:cs="Arial"/>
      <w:kern w:val="1"/>
      <w:szCs w:val="20"/>
      <w:lang w:eastAsia="ar-SA"/>
    </w:rPr>
  </w:style>
  <w:style w:type="paragraph" w:customStyle="1" w:styleId="Tekstpodstawowywcity21">
    <w:name w:val="Tekst podstawowy wcięty 21"/>
    <w:basedOn w:val="Normalny"/>
    <w:rsid w:val="006C7BD4"/>
    <w:pPr>
      <w:suppressAutoHyphens/>
      <w:ind w:firstLine="708"/>
      <w:jc w:val="both"/>
    </w:pPr>
    <w:rPr>
      <w:szCs w:val="20"/>
      <w:lang w:eastAsia="ar-SA"/>
    </w:rPr>
  </w:style>
  <w:style w:type="paragraph" w:customStyle="1" w:styleId="Default">
    <w:name w:val="Default"/>
    <w:rsid w:val="00A14B1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basedOn w:val="Normalny"/>
    <w:link w:val="BezodstpwZnak"/>
    <w:qFormat/>
    <w:rsid w:val="00A14B16"/>
    <w:pPr>
      <w:ind w:firstLine="697"/>
      <w:jc w:val="both"/>
    </w:pPr>
    <w:rPr>
      <w:rFonts w:eastAsia="Calibri"/>
      <w:lang w:eastAsia="en-US"/>
    </w:rPr>
  </w:style>
  <w:style w:type="character" w:customStyle="1" w:styleId="BezodstpwZnak">
    <w:name w:val="Bez odstępów Znak"/>
    <w:basedOn w:val="Domylnaczcionkaakapitu"/>
    <w:link w:val="Bezodstpw"/>
    <w:rsid w:val="00A14B16"/>
    <w:rPr>
      <w:rFonts w:ascii="Times New Roman" w:eastAsia="Calibri" w:hAnsi="Times New Roman" w:cs="Times New Roman"/>
      <w:sz w:val="24"/>
      <w:szCs w:val="24"/>
    </w:rPr>
  </w:style>
  <w:style w:type="character" w:customStyle="1" w:styleId="Kodkreskowy">
    <w:name w:val="Kod kreskowy_"/>
    <w:basedOn w:val="Domylnaczcionkaakapitu"/>
    <w:link w:val="Kodkreskowy0"/>
    <w:uiPriority w:val="99"/>
    <w:locked/>
    <w:rsid w:val="00A14B16"/>
    <w:rPr>
      <w:rFonts w:ascii="Times New Roman" w:hAnsi="Times New Roman" w:cs="Times New Roman"/>
      <w:sz w:val="20"/>
      <w:szCs w:val="20"/>
      <w:shd w:val="clear" w:color="auto" w:fill="FFFFFF"/>
    </w:rPr>
  </w:style>
  <w:style w:type="paragraph" w:customStyle="1" w:styleId="Kodkreskowy0">
    <w:name w:val="Kod kreskowy"/>
    <w:basedOn w:val="Normalny"/>
    <w:link w:val="Kodkreskowy"/>
    <w:uiPriority w:val="99"/>
    <w:rsid w:val="00A14B16"/>
    <w:pPr>
      <w:widowControl w:val="0"/>
      <w:shd w:val="clear" w:color="auto" w:fill="FFFFFF"/>
    </w:pPr>
    <w:rPr>
      <w:rFonts w:eastAsiaTheme="minorHAnsi"/>
      <w:sz w:val="20"/>
      <w:szCs w:val="20"/>
      <w:lang w:eastAsia="en-US"/>
    </w:rPr>
  </w:style>
  <w:style w:type="character" w:styleId="Pogrubienie">
    <w:name w:val="Strong"/>
    <w:basedOn w:val="Domylnaczcionkaakapitu"/>
    <w:uiPriority w:val="22"/>
    <w:qFormat/>
    <w:rsid w:val="00A14B16"/>
    <w:rPr>
      <w:b/>
      <w:bCs/>
    </w:rPr>
  </w:style>
  <w:style w:type="paragraph" w:customStyle="1" w:styleId="Tekstpodstawowy23">
    <w:name w:val="Tekst podstawowy 23"/>
    <w:basedOn w:val="Normalny"/>
    <w:rsid w:val="00A14B16"/>
    <w:pPr>
      <w:suppressAutoHyphens/>
      <w:spacing w:line="360" w:lineRule="auto"/>
      <w:ind w:left="709" w:hanging="709"/>
      <w:jc w:val="both"/>
    </w:pPr>
    <w:rPr>
      <w:rFonts w:ascii="Arial" w:hAnsi="Arial"/>
      <w:szCs w:val="20"/>
      <w:lang w:eastAsia="ar-SA"/>
    </w:rPr>
  </w:style>
  <w:style w:type="paragraph" w:customStyle="1" w:styleId="Tekstpodstawowy24">
    <w:name w:val="Tekst podstawowy 24"/>
    <w:basedOn w:val="Normalny"/>
    <w:rsid w:val="00C327ED"/>
    <w:pPr>
      <w:overflowPunct w:val="0"/>
      <w:autoSpaceDE w:val="0"/>
      <w:autoSpaceDN w:val="0"/>
      <w:adjustRightInd w:val="0"/>
      <w:spacing w:before="120" w:after="120"/>
      <w:ind w:right="-11"/>
      <w:jc w:val="both"/>
      <w:textAlignment w:val="baseline"/>
    </w:pPr>
    <w:rPr>
      <w:sz w:val="20"/>
      <w:szCs w:val="20"/>
    </w:rPr>
  </w:style>
  <w:style w:type="paragraph" w:customStyle="1" w:styleId="Tekstpodstawowywcity22">
    <w:name w:val="Tekst podstawowy wcięty 22"/>
    <w:basedOn w:val="Normalny"/>
    <w:rsid w:val="00C327ED"/>
    <w:pPr>
      <w:overflowPunct w:val="0"/>
      <w:autoSpaceDE w:val="0"/>
      <w:autoSpaceDN w:val="0"/>
      <w:adjustRightInd w:val="0"/>
      <w:ind w:left="142" w:firstLine="567"/>
      <w:jc w:val="both"/>
      <w:textAlignment w:val="baseline"/>
    </w:pPr>
    <w:rPr>
      <w:sz w:val="20"/>
      <w:szCs w:val="20"/>
    </w:rPr>
  </w:style>
  <w:style w:type="paragraph" w:customStyle="1" w:styleId="Tekstpodstawowywcity33">
    <w:name w:val="Tekst podstawowy wcięty 33"/>
    <w:basedOn w:val="Normalny"/>
    <w:rsid w:val="00C327ED"/>
    <w:pPr>
      <w:overflowPunct w:val="0"/>
      <w:autoSpaceDE w:val="0"/>
      <w:autoSpaceDN w:val="0"/>
      <w:adjustRightInd w:val="0"/>
      <w:ind w:firstLine="709"/>
      <w:jc w:val="both"/>
      <w:textAlignment w:val="baseline"/>
    </w:pPr>
    <w:rPr>
      <w:sz w:val="20"/>
      <w:szCs w:val="20"/>
    </w:rPr>
  </w:style>
  <w:style w:type="paragraph" w:customStyle="1" w:styleId="PROSTUDIOTekst">
    <w:name w:val="PROSTUDIO_Tekst"/>
    <w:basedOn w:val="Normalny"/>
    <w:rsid w:val="00C327ED"/>
    <w:pPr>
      <w:spacing w:before="200" w:after="120" w:line="276" w:lineRule="auto"/>
      <w:ind w:left="709" w:firstLine="11"/>
      <w:jc w:val="both"/>
    </w:pPr>
    <w:rPr>
      <w:rFonts w:ascii="Arial" w:hAnsi="Arial"/>
      <w:sz w:val="20"/>
      <w:szCs w:val="20"/>
      <w:lang w:eastAsia="en-US"/>
    </w:rPr>
  </w:style>
  <w:style w:type="table" w:customStyle="1" w:styleId="TableNormal">
    <w:name w:val="Table Normal"/>
    <w:uiPriority w:val="2"/>
    <w:semiHidden/>
    <w:unhideWhenUsed/>
    <w:qFormat/>
    <w:rsid w:val="00C327ED"/>
    <w:pPr>
      <w:widowControl w:val="0"/>
      <w:autoSpaceDE w:val="0"/>
      <w:autoSpaceDN w:val="0"/>
      <w:spacing w:after="0" w:line="240" w:lineRule="auto"/>
    </w:pPr>
    <w:rPr>
      <w:rFonts w:ascii="Arial" w:hAnsi="Arial"/>
      <w:sz w:val="18"/>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327ED"/>
    <w:pPr>
      <w:widowControl w:val="0"/>
      <w:autoSpaceDE w:val="0"/>
      <w:autoSpaceDN w:val="0"/>
    </w:pPr>
    <w:rPr>
      <w:rFonts w:ascii="Verdana" w:eastAsia="Verdana" w:hAnsi="Verdana" w:cs="Verdana"/>
      <w:sz w:val="18"/>
      <w:szCs w:val="22"/>
      <w:lang w:val="en-US" w:eastAsia="en-US"/>
    </w:rPr>
  </w:style>
  <w:style w:type="character" w:styleId="Nierozpoznanawzmianka">
    <w:name w:val="Unresolved Mention"/>
    <w:basedOn w:val="Domylnaczcionkaakapitu"/>
    <w:uiPriority w:val="99"/>
    <w:semiHidden/>
    <w:unhideWhenUsed/>
    <w:rsid w:val="001E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41014">
      <w:bodyDiv w:val="1"/>
      <w:marLeft w:val="0"/>
      <w:marRight w:val="0"/>
      <w:marTop w:val="0"/>
      <w:marBottom w:val="0"/>
      <w:divBdr>
        <w:top w:val="none" w:sz="0" w:space="0" w:color="auto"/>
        <w:left w:val="none" w:sz="0" w:space="0" w:color="auto"/>
        <w:bottom w:val="none" w:sz="0" w:space="0" w:color="auto"/>
        <w:right w:val="none" w:sz="0" w:space="0" w:color="auto"/>
      </w:divBdr>
    </w:div>
    <w:div w:id="615527335">
      <w:bodyDiv w:val="1"/>
      <w:marLeft w:val="0"/>
      <w:marRight w:val="0"/>
      <w:marTop w:val="0"/>
      <w:marBottom w:val="0"/>
      <w:divBdr>
        <w:top w:val="none" w:sz="0" w:space="0" w:color="auto"/>
        <w:left w:val="none" w:sz="0" w:space="0" w:color="auto"/>
        <w:bottom w:val="none" w:sz="0" w:space="0" w:color="auto"/>
        <w:right w:val="none" w:sz="0" w:space="0" w:color="auto"/>
      </w:divBdr>
    </w:div>
    <w:div w:id="1071930886">
      <w:bodyDiv w:val="1"/>
      <w:marLeft w:val="0"/>
      <w:marRight w:val="0"/>
      <w:marTop w:val="0"/>
      <w:marBottom w:val="0"/>
      <w:divBdr>
        <w:top w:val="none" w:sz="0" w:space="0" w:color="auto"/>
        <w:left w:val="none" w:sz="0" w:space="0" w:color="auto"/>
        <w:bottom w:val="none" w:sz="0" w:space="0" w:color="auto"/>
        <w:right w:val="none" w:sz="0" w:space="0" w:color="auto"/>
      </w:divBdr>
    </w:div>
    <w:div w:id="1231696890">
      <w:bodyDiv w:val="1"/>
      <w:marLeft w:val="0"/>
      <w:marRight w:val="0"/>
      <w:marTop w:val="0"/>
      <w:marBottom w:val="0"/>
      <w:divBdr>
        <w:top w:val="none" w:sz="0" w:space="0" w:color="auto"/>
        <w:left w:val="none" w:sz="0" w:space="0" w:color="auto"/>
        <w:bottom w:val="none" w:sz="0" w:space="0" w:color="auto"/>
        <w:right w:val="none" w:sz="0" w:space="0" w:color="auto"/>
      </w:divBdr>
    </w:div>
    <w:div w:id="1245381618">
      <w:bodyDiv w:val="1"/>
      <w:marLeft w:val="0"/>
      <w:marRight w:val="0"/>
      <w:marTop w:val="0"/>
      <w:marBottom w:val="0"/>
      <w:divBdr>
        <w:top w:val="none" w:sz="0" w:space="0" w:color="auto"/>
        <w:left w:val="none" w:sz="0" w:space="0" w:color="auto"/>
        <w:bottom w:val="none" w:sz="0" w:space="0" w:color="auto"/>
        <w:right w:val="none" w:sz="0" w:space="0" w:color="auto"/>
      </w:divBdr>
    </w:div>
    <w:div w:id="1363019354">
      <w:bodyDiv w:val="1"/>
      <w:marLeft w:val="0"/>
      <w:marRight w:val="0"/>
      <w:marTop w:val="0"/>
      <w:marBottom w:val="0"/>
      <w:divBdr>
        <w:top w:val="none" w:sz="0" w:space="0" w:color="auto"/>
        <w:left w:val="none" w:sz="0" w:space="0" w:color="auto"/>
        <w:bottom w:val="none" w:sz="0" w:space="0" w:color="auto"/>
        <w:right w:val="none" w:sz="0" w:space="0" w:color="auto"/>
      </w:divBdr>
    </w:div>
    <w:div w:id="1609849808">
      <w:bodyDiv w:val="1"/>
      <w:marLeft w:val="0"/>
      <w:marRight w:val="0"/>
      <w:marTop w:val="0"/>
      <w:marBottom w:val="0"/>
      <w:divBdr>
        <w:top w:val="none" w:sz="0" w:space="0" w:color="auto"/>
        <w:left w:val="none" w:sz="0" w:space="0" w:color="auto"/>
        <w:bottom w:val="none" w:sz="0" w:space="0" w:color="auto"/>
        <w:right w:val="none" w:sz="0" w:space="0" w:color="auto"/>
      </w:divBdr>
    </w:div>
    <w:div w:id="1648585099">
      <w:bodyDiv w:val="1"/>
      <w:marLeft w:val="0"/>
      <w:marRight w:val="0"/>
      <w:marTop w:val="0"/>
      <w:marBottom w:val="0"/>
      <w:divBdr>
        <w:top w:val="none" w:sz="0" w:space="0" w:color="auto"/>
        <w:left w:val="none" w:sz="0" w:space="0" w:color="auto"/>
        <w:bottom w:val="none" w:sz="0" w:space="0" w:color="auto"/>
        <w:right w:val="none" w:sz="0" w:space="0" w:color="auto"/>
      </w:divBdr>
    </w:div>
    <w:div w:id="1670281336">
      <w:bodyDiv w:val="1"/>
      <w:marLeft w:val="0"/>
      <w:marRight w:val="0"/>
      <w:marTop w:val="0"/>
      <w:marBottom w:val="0"/>
      <w:divBdr>
        <w:top w:val="none" w:sz="0" w:space="0" w:color="auto"/>
        <w:left w:val="none" w:sz="0" w:space="0" w:color="auto"/>
        <w:bottom w:val="none" w:sz="0" w:space="0" w:color="auto"/>
        <w:right w:val="none" w:sz="0" w:space="0" w:color="auto"/>
      </w:divBdr>
    </w:div>
    <w:div w:id="1687294486">
      <w:bodyDiv w:val="1"/>
      <w:marLeft w:val="0"/>
      <w:marRight w:val="0"/>
      <w:marTop w:val="0"/>
      <w:marBottom w:val="0"/>
      <w:divBdr>
        <w:top w:val="none" w:sz="0" w:space="0" w:color="auto"/>
        <w:left w:val="none" w:sz="0" w:space="0" w:color="auto"/>
        <w:bottom w:val="none" w:sz="0" w:space="0" w:color="auto"/>
        <w:right w:val="none" w:sz="0" w:space="0" w:color="auto"/>
      </w:divBdr>
    </w:div>
    <w:div w:id="1853295074">
      <w:bodyDiv w:val="1"/>
      <w:marLeft w:val="0"/>
      <w:marRight w:val="0"/>
      <w:marTop w:val="0"/>
      <w:marBottom w:val="0"/>
      <w:divBdr>
        <w:top w:val="none" w:sz="0" w:space="0" w:color="auto"/>
        <w:left w:val="none" w:sz="0" w:space="0" w:color="auto"/>
        <w:bottom w:val="none" w:sz="0" w:space="0" w:color="auto"/>
        <w:right w:val="none" w:sz="0" w:space="0" w:color="auto"/>
      </w:divBdr>
    </w:div>
    <w:div w:id="2012444606">
      <w:bodyDiv w:val="1"/>
      <w:marLeft w:val="0"/>
      <w:marRight w:val="0"/>
      <w:marTop w:val="0"/>
      <w:marBottom w:val="0"/>
      <w:divBdr>
        <w:top w:val="none" w:sz="0" w:space="0" w:color="auto"/>
        <w:left w:val="none" w:sz="0" w:space="0" w:color="auto"/>
        <w:bottom w:val="none" w:sz="0" w:space="0" w:color="auto"/>
        <w:right w:val="none" w:sz="0" w:space="0" w:color="auto"/>
      </w:divBdr>
    </w:div>
    <w:div w:id="209532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8D0D-8FCD-416E-B1ED-05E901C6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24</Pages>
  <Words>15985</Words>
  <Characters>95912</Characters>
  <Application>Microsoft Office Word</Application>
  <DocSecurity>0</DocSecurity>
  <Lines>799</Lines>
  <Paragraphs>223</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111674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ROBERT</cp:lastModifiedBy>
  <cp:revision>107</cp:revision>
  <cp:lastPrinted>2025-09-04T11:07:00Z</cp:lastPrinted>
  <dcterms:created xsi:type="dcterms:W3CDTF">2016-08-24T16:15:00Z</dcterms:created>
  <dcterms:modified xsi:type="dcterms:W3CDTF">2025-09-08T06:17:00Z</dcterms:modified>
</cp:coreProperties>
</file>